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97991">
              <w:t>07.05.2019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97991">
            <w:pPr>
              <w:tabs>
                <w:tab w:val="left" w:pos="3123"/>
                <w:tab w:val="left" w:pos="3270"/>
              </w:tabs>
              <w:jc w:val="right"/>
            </w:pPr>
            <w:r w:rsidRPr="00360CF1">
              <w:t xml:space="preserve">№ </w:t>
            </w:r>
            <w:r w:rsidR="00297991">
              <w:t>947</w:t>
            </w:r>
          </w:p>
        </w:tc>
      </w:tr>
    </w:tbl>
    <w:p w:rsidR="00A27B69" w:rsidRDefault="00A27B69" w:rsidP="00A27B69">
      <w:pPr>
        <w:ind w:right="5103"/>
      </w:pPr>
    </w:p>
    <w:p w:rsidR="009A3276" w:rsidRPr="00F85E9A" w:rsidRDefault="009A3276" w:rsidP="00A27B69">
      <w:pPr>
        <w:ind w:right="5103"/>
      </w:pPr>
    </w:p>
    <w:p w:rsidR="00C147F0" w:rsidRPr="0067510A" w:rsidRDefault="009A3276" w:rsidP="009A3276">
      <w:pPr>
        <w:ind w:right="5244"/>
        <w:jc w:val="both"/>
      </w:pPr>
      <w:r>
        <w:rPr>
          <w:bCs/>
        </w:rPr>
        <w:t>О внесении изменения</w:t>
      </w:r>
      <w:r w:rsidR="00C147F0" w:rsidRPr="0067510A">
        <w:rPr>
          <w:bCs/>
        </w:rPr>
        <w:t xml:space="preserve"> в</w:t>
      </w:r>
      <w:r w:rsidR="00C147F0">
        <w:rPr>
          <w:bCs/>
        </w:rPr>
        <w:t xml:space="preserve"> приложение к </w:t>
      </w:r>
      <w:r w:rsidR="00C147F0" w:rsidRPr="0067510A">
        <w:rPr>
          <w:bCs/>
        </w:rPr>
        <w:t>постановлени</w:t>
      </w:r>
      <w:r w:rsidR="00C147F0">
        <w:rPr>
          <w:bCs/>
        </w:rPr>
        <w:t>ю</w:t>
      </w:r>
      <w:r w:rsidR="00C147F0" w:rsidRPr="0067510A">
        <w:rPr>
          <w:bCs/>
        </w:rPr>
        <w:t xml:space="preserve"> администрации района от </w:t>
      </w:r>
      <w:r w:rsidR="00C147F0">
        <w:rPr>
          <w:bCs/>
        </w:rPr>
        <w:t>26</w:t>
      </w:r>
      <w:r w:rsidR="00C147F0" w:rsidRPr="0067510A">
        <w:rPr>
          <w:bCs/>
        </w:rPr>
        <w:t>.1</w:t>
      </w:r>
      <w:r w:rsidR="00C147F0">
        <w:rPr>
          <w:bCs/>
        </w:rPr>
        <w:t>0</w:t>
      </w:r>
      <w:r w:rsidR="00C147F0" w:rsidRPr="0067510A">
        <w:rPr>
          <w:bCs/>
        </w:rPr>
        <w:t>.201</w:t>
      </w:r>
      <w:r w:rsidR="00C147F0">
        <w:rPr>
          <w:bCs/>
        </w:rPr>
        <w:t>8</w:t>
      </w:r>
      <w:r w:rsidR="00C147F0" w:rsidRPr="0067510A">
        <w:rPr>
          <w:bCs/>
        </w:rPr>
        <w:t xml:space="preserve"> № </w:t>
      </w:r>
      <w:r w:rsidR="00C147F0">
        <w:rPr>
          <w:bCs/>
        </w:rPr>
        <w:t>2451</w:t>
      </w:r>
      <w:r w:rsidR="00C147F0" w:rsidRPr="0067510A">
        <w:rPr>
          <w:bCs/>
        </w:rPr>
        <w:t xml:space="preserve"> «Об утверждении муниципальной программы</w:t>
      </w:r>
      <w:r w:rsidR="00C147F0"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Default="00C147F0" w:rsidP="00C147F0">
      <w:pPr>
        <w:autoSpaceDE w:val="0"/>
        <w:autoSpaceDN w:val="0"/>
        <w:adjustRightInd w:val="0"/>
        <w:ind w:firstLine="709"/>
        <w:jc w:val="both"/>
        <w:rPr>
          <w:rFonts w:eastAsia="Calibri"/>
          <w:color w:val="000000"/>
          <w:lang w:eastAsia="en-US"/>
        </w:rPr>
      </w:pPr>
    </w:p>
    <w:p w:rsidR="009A3276" w:rsidRPr="0067510A" w:rsidRDefault="009A3276" w:rsidP="00C147F0">
      <w:pPr>
        <w:autoSpaceDE w:val="0"/>
        <w:autoSpaceDN w:val="0"/>
        <w:adjustRightInd w:val="0"/>
        <w:ind w:firstLine="709"/>
        <w:jc w:val="both"/>
        <w:rPr>
          <w:rFonts w:eastAsia="Calibri"/>
          <w:color w:val="000000"/>
          <w:lang w:eastAsia="en-US"/>
        </w:rPr>
      </w:pPr>
    </w:p>
    <w:p w:rsidR="00C147F0" w:rsidRPr="003B4B78" w:rsidRDefault="00C147F0" w:rsidP="009A3276">
      <w:pPr>
        <w:ind w:firstLine="709"/>
        <w:jc w:val="both"/>
        <w:rPr>
          <w:color w:val="000000" w:themeColor="text1"/>
        </w:rPr>
      </w:pPr>
      <w:r w:rsidRPr="003B4B78">
        <w:rPr>
          <w:color w:val="000000" w:themeColor="text1"/>
        </w:rPr>
        <w:t xml:space="preserve">В соответствии со </w:t>
      </w:r>
      <w:hyperlink r:id="rId9" w:history="1">
        <w:r w:rsidRPr="003B4B78">
          <w:rPr>
            <w:rStyle w:val="af9"/>
            <w:color w:val="000000" w:themeColor="text1"/>
            <w:u w:val="none"/>
          </w:rPr>
          <w:t>статьей 179</w:t>
        </w:r>
      </w:hyperlink>
      <w:r w:rsidRPr="003B4B78">
        <w:rPr>
          <w:color w:val="000000" w:themeColor="text1"/>
        </w:rPr>
        <w:t xml:space="preserve"> Бюджетного кодекса Российской Федерации, </w:t>
      </w:r>
      <w:hyperlink r:id="rId10" w:history="1">
        <w:r w:rsidRPr="003B4B78">
          <w:rPr>
            <w:rStyle w:val="af9"/>
            <w:color w:val="000000" w:themeColor="text1"/>
            <w:u w:val="none"/>
          </w:rPr>
          <w:t>постановлением</w:t>
        </w:r>
      </w:hyperlink>
      <w:r w:rsidRPr="003B4B78">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решенияо разработке муниципальных программ Нижневартовског</w:t>
      </w:r>
      <w:r>
        <w:rPr>
          <w:color w:val="000000" w:themeColor="text1"/>
        </w:rPr>
        <w:t>о района, их</w:t>
      </w:r>
      <w:r w:rsidRPr="003B4B78">
        <w:rPr>
          <w:color w:val="000000" w:themeColor="text1"/>
        </w:rPr>
        <w:t xml:space="preserve">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w:t>
      </w:r>
      <w:r>
        <w:rPr>
          <w:color w:val="000000" w:themeColor="text1"/>
        </w:rPr>
        <w:t>циональными целями</w:t>
      </w:r>
      <w:r w:rsidRPr="003B4B78">
        <w:rPr>
          <w:color w:val="000000" w:themeColor="text1"/>
        </w:rPr>
        <w:t xml:space="preserve"> развития»</w:t>
      </w:r>
      <w:r>
        <w:rPr>
          <w:color w:val="000000" w:themeColor="text1"/>
        </w:rPr>
        <w:t>, с целью уточнения программных меро</w:t>
      </w:r>
      <w:r w:rsidR="009A3276">
        <w:rPr>
          <w:color w:val="000000" w:themeColor="text1"/>
        </w:rPr>
        <w:t>приятий муниципальной программы:</w:t>
      </w:r>
    </w:p>
    <w:p w:rsidR="00C147F0" w:rsidRPr="00D314F1" w:rsidRDefault="00C147F0" w:rsidP="009A3276">
      <w:pPr>
        <w:ind w:firstLine="709"/>
        <w:jc w:val="both"/>
        <w:rPr>
          <w:highlight w:val="yellow"/>
        </w:rPr>
      </w:pPr>
    </w:p>
    <w:p w:rsidR="00C147F0" w:rsidRPr="001A59C2" w:rsidRDefault="00C147F0" w:rsidP="009A3276">
      <w:pPr>
        <w:ind w:firstLine="709"/>
        <w:jc w:val="both"/>
      </w:pPr>
      <w:r w:rsidRPr="001A59C2">
        <w:t xml:space="preserve">1. </w:t>
      </w:r>
      <w:r>
        <w:t xml:space="preserve">Внести в приложение к постановлению </w:t>
      </w:r>
      <w:r w:rsidRPr="001A59C2">
        <w:t xml:space="preserve">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1A59C2">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w:t>
      </w:r>
      <w:r>
        <w:t>»</w:t>
      </w:r>
      <w:r w:rsidR="009A3276">
        <w:t>изменение</w:t>
      </w:r>
      <w:r>
        <w:t xml:space="preserve">, изложив его в новой редакции, </w:t>
      </w:r>
      <w:r w:rsidRPr="00C41C8A">
        <w:rPr>
          <w:bCs/>
        </w:rPr>
        <w:t>согласно приложению</w:t>
      </w:r>
      <w:r>
        <w:t>.</w:t>
      </w:r>
    </w:p>
    <w:p w:rsidR="00C147F0" w:rsidRDefault="00C147F0" w:rsidP="009A3276">
      <w:pPr>
        <w:autoSpaceDE w:val="0"/>
        <w:autoSpaceDN w:val="0"/>
        <w:ind w:firstLine="709"/>
        <w:jc w:val="both"/>
        <w:rPr>
          <w:rFonts w:eastAsia="Calibri"/>
          <w:szCs w:val="24"/>
          <w:lang w:eastAsia="en-US"/>
        </w:rPr>
      </w:pPr>
    </w:p>
    <w:p w:rsidR="00C147F0" w:rsidRPr="0018755F" w:rsidRDefault="00C147F0" w:rsidP="009A3276">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C147F0" w:rsidRPr="0018755F" w:rsidRDefault="00C147F0" w:rsidP="009A3276">
      <w:pPr>
        <w:autoSpaceDE w:val="0"/>
        <w:autoSpaceDN w:val="0"/>
        <w:adjustRightInd w:val="0"/>
        <w:ind w:firstLine="709"/>
        <w:jc w:val="both"/>
      </w:pPr>
    </w:p>
    <w:p w:rsidR="00C147F0" w:rsidRDefault="00C147F0" w:rsidP="009A3276">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C147F0" w:rsidRPr="00227BAC" w:rsidRDefault="00C147F0" w:rsidP="009A3276">
      <w:pPr>
        <w:autoSpaceDE w:val="0"/>
        <w:autoSpaceDN w:val="0"/>
        <w:adjustRightInd w:val="0"/>
        <w:ind w:firstLine="709"/>
        <w:jc w:val="both"/>
        <w:rPr>
          <w:highlight w:val="yellow"/>
        </w:rPr>
      </w:pPr>
    </w:p>
    <w:p w:rsidR="00C147F0" w:rsidRPr="00753DB6" w:rsidRDefault="00C147F0" w:rsidP="009A3276">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C147F0" w:rsidRPr="00227BAC" w:rsidRDefault="00C147F0" w:rsidP="009A3276">
      <w:pPr>
        <w:ind w:firstLine="709"/>
        <w:jc w:val="both"/>
        <w:rPr>
          <w:highlight w:val="yellow"/>
        </w:rPr>
      </w:pPr>
    </w:p>
    <w:p w:rsidR="00C147F0" w:rsidRPr="009E6860" w:rsidRDefault="00C147F0" w:rsidP="009A3276">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C147F0" w:rsidRDefault="00C147F0" w:rsidP="00C147F0">
      <w:pPr>
        <w:tabs>
          <w:tab w:val="left" w:pos="0"/>
        </w:tabs>
        <w:jc w:val="both"/>
      </w:pPr>
    </w:p>
    <w:p w:rsidR="00C147F0" w:rsidRDefault="00C147F0" w:rsidP="00C147F0">
      <w:pPr>
        <w:tabs>
          <w:tab w:val="left" w:pos="0"/>
        </w:tabs>
        <w:jc w:val="both"/>
      </w:pPr>
    </w:p>
    <w:p w:rsidR="00C147F0" w:rsidRDefault="00C147F0" w:rsidP="00C147F0">
      <w:pPr>
        <w:tabs>
          <w:tab w:val="left" w:pos="0"/>
        </w:tabs>
        <w:jc w:val="both"/>
      </w:pPr>
    </w:p>
    <w:p w:rsidR="00C147F0" w:rsidRDefault="00C147F0" w:rsidP="00C147F0">
      <w:pPr>
        <w:tabs>
          <w:tab w:val="left" w:pos="0"/>
        </w:tabs>
        <w:jc w:val="both"/>
        <w:rPr>
          <w:strike/>
          <w:color w:val="000000"/>
        </w:rPr>
      </w:pPr>
      <w:r w:rsidRPr="008B0C89">
        <w:t>Глава района                                                                              Б</w:t>
      </w:r>
      <w:r>
        <w:t>.А. Саломатин</w:t>
      </w:r>
    </w:p>
    <w:p w:rsidR="00C147F0" w:rsidRDefault="00C147F0"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9A3276" w:rsidRDefault="009A3276" w:rsidP="00C147F0">
      <w:pPr>
        <w:ind w:left="6096" w:right="-533"/>
        <w:rPr>
          <w:bCs/>
          <w:color w:val="000000"/>
        </w:rPr>
      </w:pPr>
    </w:p>
    <w:p w:rsidR="00C147F0" w:rsidRPr="00277C14" w:rsidRDefault="009A3276" w:rsidP="001D0B07">
      <w:pPr>
        <w:ind w:left="5529" w:right="-533"/>
        <w:rPr>
          <w:bCs/>
          <w:color w:val="000000"/>
        </w:rPr>
      </w:pPr>
      <w:r>
        <w:rPr>
          <w:bCs/>
          <w:color w:val="000000"/>
        </w:rPr>
        <w:t xml:space="preserve">Приложение </w:t>
      </w:r>
      <w:r w:rsidR="00C147F0" w:rsidRPr="00277C14">
        <w:rPr>
          <w:bCs/>
          <w:color w:val="000000"/>
        </w:rPr>
        <w:t xml:space="preserve">к постановлению </w:t>
      </w:r>
    </w:p>
    <w:p w:rsidR="00C147F0" w:rsidRPr="00277C14" w:rsidRDefault="00C147F0" w:rsidP="001D0B07">
      <w:pPr>
        <w:ind w:left="5529" w:right="-533"/>
        <w:rPr>
          <w:bCs/>
          <w:color w:val="000000"/>
        </w:rPr>
      </w:pPr>
      <w:r w:rsidRPr="00277C14">
        <w:rPr>
          <w:bCs/>
          <w:color w:val="000000"/>
        </w:rPr>
        <w:t xml:space="preserve">администрации района </w:t>
      </w:r>
    </w:p>
    <w:p w:rsidR="00C147F0" w:rsidRDefault="00C147F0" w:rsidP="001D0B07">
      <w:pPr>
        <w:ind w:left="5529" w:right="-533"/>
        <w:rPr>
          <w:bCs/>
          <w:color w:val="000000"/>
        </w:rPr>
      </w:pPr>
      <w:r>
        <w:rPr>
          <w:bCs/>
          <w:color w:val="000000"/>
        </w:rPr>
        <w:t>о</w:t>
      </w:r>
      <w:r w:rsidRPr="00277C14">
        <w:rPr>
          <w:bCs/>
          <w:color w:val="000000"/>
        </w:rPr>
        <w:t xml:space="preserve">т </w:t>
      </w:r>
      <w:r w:rsidR="00297991">
        <w:rPr>
          <w:bCs/>
          <w:color w:val="000000"/>
        </w:rPr>
        <w:t>07.05.2019</w:t>
      </w:r>
      <w:r w:rsidRPr="00277C14">
        <w:rPr>
          <w:bCs/>
          <w:color w:val="000000"/>
        </w:rPr>
        <w:t xml:space="preserve"> №</w:t>
      </w:r>
      <w:r w:rsidR="00297991">
        <w:rPr>
          <w:bCs/>
          <w:color w:val="000000"/>
        </w:rPr>
        <w:t xml:space="preserve"> 947</w:t>
      </w:r>
    </w:p>
    <w:p w:rsidR="009A3276" w:rsidRDefault="009A3276" w:rsidP="001D0B07">
      <w:pPr>
        <w:ind w:left="5529" w:right="-533"/>
        <w:rPr>
          <w:bCs/>
          <w:color w:val="000000"/>
        </w:rPr>
      </w:pPr>
    </w:p>
    <w:p w:rsidR="009A3276" w:rsidRDefault="009A3276" w:rsidP="001D0B07">
      <w:pPr>
        <w:ind w:left="5529" w:right="-533"/>
        <w:rPr>
          <w:bCs/>
          <w:color w:val="000000"/>
        </w:rPr>
      </w:pPr>
    </w:p>
    <w:p w:rsidR="009A3276" w:rsidRPr="00277C14" w:rsidRDefault="009A3276" w:rsidP="001D0B07">
      <w:pPr>
        <w:ind w:left="5529" w:right="-533"/>
        <w:rPr>
          <w:bCs/>
          <w:color w:val="000000"/>
        </w:rPr>
      </w:pPr>
      <w:r>
        <w:rPr>
          <w:bCs/>
          <w:color w:val="000000"/>
        </w:rPr>
        <w:t xml:space="preserve">«Приложение </w:t>
      </w:r>
      <w:r w:rsidRPr="00277C14">
        <w:rPr>
          <w:bCs/>
          <w:color w:val="000000"/>
        </w:rPr>
        <w:t xml:space="preserve">к постановлению </w:t>
      </w:r>
    </w:p>
    <w:p w:rsidR="009A3276" w:rsidRPr="00277C14" w:rsidRDefault="009A3276" w:rsidP="001D0B07">
      <w:pPr>
        <w:ind w:left="5529" w:right="-533"/>
        <w:rPr>
          <w:bCs/>
          <w:color w:val="000000"/>
        </w:rPr>
      </w:pPr>
      <w:r w:rsidRPr="00277C14">
        <w:rPr>
          <w:bCs/>
          <w:color w:val="000000"/>
        </w:rPr>
        <w:t xml:space="preserve">администрации района </w:t>
      </w:r>
    </w:p>
    <w:p w:rsidR="009A3276" w:rsidRDefault="009A3276" w:rsidP="001D0B07">
      <w:pPr>
        <w:ind w:left="5529" w:right="-533"/>
        <w:rPr>
          <w:bCs/>
          <w:color w:val="000000"/>
        </w:rPr>
      </w:pPr>
      <w:r>
        <w:rPr>
          <w:bCs/>
          <w:color w:val="000000"/>
        </w:rPr>
        <w:t>о</w:t>
      </w:r>
      <w:r w:rsidRPr="00277C14">
        <w:rPr>
          <w:bCs/>
          <w:color w:val="000000"/>
        </w:rPr>
        <w:t xml:space="preserve">т </w:t>
      </w:r>
      <w:r>
        <w:rPr>
          <w:bCs/>
          <w:color w:val="000000"/>
        </w:rPr>
        <w:t>26.10.2018</w:t>
      </w:r>
      <w:r w:rsidRPr="00277C14">
        <w:rPr>
          <w:bCs/>
          <w:color w:val="000000"/>
        </w:rPr>
        <w:t xml:space="preserve"> №</w:t>
      </w:r>
      <w:r>
        <w:rPr>
          <w:bCs/>
          <w:color w:val="000000"/>
        </w:rPr>
        <w:t xml:space="preserve"> 2451</w:t>
      </w:r>
    </w:p>
    <w:p w:rsidR="009A3276" w:rsidRDefault="009A3276" w:rsidP="00C147F0">
      <w:pPr>
        <w:ind w:left="6096" w:right="-533"/>
        <w:rPr>
          <w:bCs/>
          <w:color w:val="000000"/>
        </w:rPr>
      </w:pPr>
    </w:p>
    <w:p w:rsidR="009A3276" w:rsidRDefault="009A3276" w:rsidP="00C147F0">
      <w:pPr>
        <w:ind w:left="6096" w:right="-533"/>
        <w:rPr>
          <w:bCs/>
          <w:color w:val="000000"/>
        </w:rPr>
      </w:pPr>
    </w:p>
    <w:p w:rsidR="00C147F0" w:rsidRDefault="00C147F0" w:rsidP="00C147F0">
      <w:pPr>
        <w:autoSpaceDE w:val="0"/>
        <w:autoSpaceDN w:val="0"/>
        <w:jc w:val="center"/>
        <w:outlineLvl w:val="1"/>
        <w:rPr>
          <w:b/>
        </w:rPr>
      </w:pPr>
      <w:r>
        <w:rPr>
          <w:b/>
        </w:rPr>
        <w:t>М</w:t>
      </w:r>
      <w:r w:rsidRPr="005F206C">
        <w:rPr>
          <w:b/>
        </w:rPr>
        <w:t>униципальн</w:t>
      </w:r>
      <w:r>
        <w:rPr>
          <w:b/>
        </w:rPr>
        <w:t>ая</w:t>
      </w:r>
      <w:r w:rsidRPr="005F206C">
        <w:rPr>
          <w:b/>
        </w:rPr>
        <w:t xml:space="preserve"> программ</w:t>
      </w:r>
      <w:r>
        <w:rPr>
          <w:b/>
        </w:rPr>
        <w:t>а</w:t>
      </w:r>
    </w:p>
    <w:p w:rsidR="00C147F0" w:rsidRPr="005F206C" w:rsidRDefault="00C147F0" w:rsidP="00C147F0">
      <w:pPr>
        <w:autoSpaceDE w:val="0"/>
        <w:autoSpaceDN w:val="0"/>
        <w:jc w:val="center"/>
        <w:outlineLvl w:val="1"/>
        <w:rPr>
          <w:b/>
        </w:rPr>
      </w:pPr>
      <w:r w:rsidRPr="005F206C">
        <w:rPr>
          <w:b/>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Pr="009A3276" w:rsidRDefault="00C147F0" w:rsidP="00C147F0">
      <w:pPr>
        <w:widowControl w:val="0"/>
        <w:autoSpaceDE w:val="0"/>
        <w:autoSpaceDN w:val="0"/>
        <w:contextualSpacing/>
        <w:jc w:val="center"/>
      </w:pPr>
      <w:r w:rsidRPr="009A3276">
        <w:t>(далее – муниципальная программа)</w:t>
      </w:r>
    </w:p>
    <w:p w:rsidR="00C147F0" w:rsidRPr="005F206C" w:rsidRDefault="00C147F0" w:rsidP="00C147F0">
      <w:pPr>
        <w:autoSpaceDE w:val="0"/>
        <w:autoSpaceDN w:val="0"/>
        <w:jc w:val="center"/>
        <w:outlineLvl w:val="1"/>
        <w:rPr>
          <w:b/>
        </w:rPr>
      </w:pPr>
    </w:p>
    <w:p w:rsidR="00C147F0" w:rsidRDefault="00C147F0" w:rsidP="00C147F0">
      <w:pPr>
        <w:autoSpaceDE w:val="0"/>
        <w:autoSpaceDN w:val="0"/>
        <w:jc w:val="center"/>
        <w:outlineLvl w:val="1"/>
        <w:rPr>
          <w:b/>
        </w:rPr>
      </w:pPr>
      <w:r w:rsidRPr="005F206C">
        <w:rPr>
          <w:b/>
        </w:rPr>
        <w:t>Паспорт муниципальной программы</w:t>
      </w:r>
    </w:p>
    <w:p w:rsidR="00C147F0" w:rsidRPr="005F206C" w:rsidRDefault="00C147F0" w:rsidP="00C147F0">
      <w:pPr>
        <w:autoSpaceDE w:val="0"/>
        <w:autoSpaceDN w:val="0"/>
        <w:jc w:val="center"/>
        <w:outlineLvl w:val="1"/>
      </w:pPr>
    </w:p>
    <w:tbl>
      <w:tblPr>
        <w:tblW w:w="9930" w:type="dxa"/>
        <w:jc w:val="right"/>
        <w:tblLayout w:type="fixed"/>
        <w:tblCellMar>
          <w:top w:w="102" w:type="dxa"/>
          <w:left w:w="62" w:type="dxa"/>
          <w:bottom w:w="102" w:type="dxa"/>
          <w:right w:w="62" w:type="dxa"/>
        </w:tblCellMar>
        <w:tblLook w:val="04A0"/>
      </w:tblPr>
      <w:tblGrid>
        <w:gridCol w:w="3689"/>
        <w:gridCol w:w="6241"/>
      </w:tblGrid>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Наименование муниципальной программы</w:t>
            </w:r>
          </w:p>
        </w:tc>
        <w:tc>
          <w:tcPr>
            <w:tcW w:w="6241" w:type="dxa"/>
            <w:hideMark/>
          </w:tcPr>
          <w:p w:rsidR="00C147F0" w:rsidRPr="00232DE4" w:rsidRDefault="00C147F0" w:rsidP="00C147F0">
            <w:pPr>
              <w:widowControl w:val="0"/>
              <w:autoSpaceDE w:val="0"/>
              <w:autoSpaceDN w:val="0"/>
              <w:adjustRightInd w:val="0"/>
              <w:ind w:left="280"/>
              <w:contextualSpacing/>
              <w:jc w:val="both"/>
            </w:pPr>
            <w:r w:rsidRPr="00232DE4">
              <w:t>Развитие малого и среднего предпринимательства, агропромышленного комплекса и рынков сельскохозяйственной пр</w:t>
            </w:r>
            <w:r>
              <w:t>одукции, сырья и продовольствия</w:t>
            </w:r>
            <w:r w:rsidRPr="00232DE4">
              <w:t xml:space="preserve"> в Нижневартовском районе</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Ответственный исполнитель муниципальной программы</w:t>
            </w:r>
          </w:p>
        </w:tc>
        <w:tc>
          <w:tcPr>
            <w:tcW w:w="6241" w:type="dxa"/>
            <w:hideMark/>
          </w:tcPr>
          <w:p w:rsidR="00C147F0" w:rsidRPr="00232DE4" w:rsidRDefault="00C147F0" w:rsidP="00C147F0">
            <w:pPr>
              <w:widowControl w:val="0"/>
              <w:autoSpaceDE w:val="0"/>
              <w:autoSpaceDN w:val="0"/>
              <w:adjustRightInd w:val="0"/>
              <w:ind w:left="280"/>
              <w:contextualSpacing/>
              <w:jc w:val="both"/>
            </w:pPr>
            <w:r>
              <w:t>о</w:t>
            </w:r>
            <w:r w:rsidRPr="00232DE4">
              <w:t>тдел местной промышленности и сельского хозяйства администрации района</w:t>
            </w:r>
          </w:p>
        </w:tc>
      </w:tr>
      <w:tr w:rsidR="00C147F0" w:rsidRPr="00232DE4" w:rsidTr="001D0B07">
        <w:trPr>
          <w:trHeight w:val="3863"/>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Соисполнители муниципальной программы</w:t>
            </w:r>
          </w:p>
        </w:tc>
        <w:tc>
          <w:tcPr>
            <w:tcW w:w="6241" w:type="dxa"/>
            <w:hideMark/>
          </w:tcPr>
          <w:p w:rsidR="00C147F0" w:rsidRPr="00232DE4" w:rsidRDefault="00C147F0" w:rsidP="00C147F0">
            <w:pPr>
              <w:autoSpaceDE w:val="0"/>
              <w:autoSpaceDN w:val="0"/>
              <w:adjustRightInd w:val="0"/>
              <w:ind w:left="280"/>
              <w:contextualSpacing/>
              <w:jc w:val="both"/>
            </w:pPr>
            <w:r>
              <w:t>у</w:t>
            </w:r>
            <w:r w:rsidRPr="00232DE4">
              <w:t>правление образования и молодежной политики администрации района</w:t>
            </w:r>
            <w:r>
              <w:t>;</w:t>
            </w:r>
          </w:p>
          <w:p w:rsidR="00C147F0" w:rsidRPr="00232DE4" w:rsidRDefault="00C147F0" w:rsidP="00C147F0">
            <w:pPr>
              <w:autoSpaceDE w:val="0"/>
              <w:autoSpaceDN w:val="0"/>
              <w:adjustRightInd w:val="0"/>
              <w:ind w:left="280"/>
              <w:contextualSpacing/>
              <w:jc w:val="both"/>
            </w:pPr>
            <w:r>
              <w:t>о</w:t>
            </w:r>
            <w:r w:rsidRPr="00232DE4">
              <w:t>тдел по физической культуре и спорту администрации района</w:t>
            </w:r>
            <w:r>
              <w:t>;</w:t>
            </w:r>
          </w:p>
          <w:p w:rsidR="00C147F0" w:rsidRPr="00232DE4" w:rsidRDefault="00C147F0" w:rsidP="00C147F0">
            <w:pPr>
              <w:autoSpaceDE w:val="0"/>
              <w:autoSpaceDN w:val="0"/>
              <w:adjustRightInd w:val="0"/>
              <w:ind w:left="280"/>
              <w:contextualSpacing/>
              <w:jc w:val="both"/>
            </w:pPr>
            <w:r>
              <w:t>м</w:t>
            </w:r>
            <w:r w:rsidRPr="00232DE4">
              <w:t>униципальное бюджетное учреждение Нижневартовского района «Управление имущественными и земельными ресурсами»</w:t>
            </w:r>
            <w:r>
              <w:t>;</w:t>
            </w:r>
          </w:p>
          <w:p w:rsidR="00C147F0" w:rsidRPr="00232DE4" w:rsidRDefault="00C147F0" w:rsidP="00C147F0">
            <w:pPr>
              <w:ind w:left="280"/>
              <w:contextualSpacing/>
              <w:jc w:val="both"/>
            </w:pPr>
            <w:r>
              <w:t>а</w:t>
            </w:r>
            <w:r w:rsidRPr="00232DE4">
              <w:t>дминистрации городских и сельских поселений района (по согласованию)</w:t>
            </w:r>
            <w:r>
              <w:t>;</w:t>
            </w:r>
          </w:p>
          <w:p w:rsidR="00C147F0" w:rsidRPr="00232DE4" w:rsidRDefault="00C147F0" w:rsidP="00C147F0">
            <w:pPr>
              <w:tabs>
                <w:tab w:val="left" w:pos="315"/>
              </w:tabs>
              <w:autoSpaceDE w:val="0"/>
              <w:autoSpaceDN w:val="0"/>
              <w:adjustRightInd w:val="0"/>
              <w:ind w:left="280"/>
              <w:contextualSpacing/>
              <w:jc w:val="both"/>
            </w:pPr>
            <w:r>
              <w:t>о</w:t>
            </w:r>
            <w:r w:rsidRPr="00232DE4">
              <w:t>тдел потребительского рынка и защиты прав потребителей департамента экономики администрации района</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Цели муниципальной программы</w:t>
            </w:r>
          </w:p>
        </w:tc>
        <w:tc>
          <w:tcPr>
            <w:tcW w:w="6241" w:type="dxa"/>
            <w:hideMark/>
          </w:tcPr>
          <w:p w:rsidR="00C147F0" w:rsidRPr="00232DE4" w:rsidRDefault="00C147F0" w:rsidP="00C147F0">
            <w:pPr>
              <w:tabs>
                <w:tab w:val="left" w:pos="315"/>
              </w:tabs>
              <w:autoSpaceDE w:val="0"/>
              <w:autoSpaceDN w:val="0"/>
              <w:adjustRightInd w:val="0"/>
              <w:ind w:left="280"/>
              <w:contextualSpacing/>
              <w:jc w:val="both"/>
            </w:pPr>
            <w:r w:rsidRPr="00232DE4">
              <w:t xml:space="preserve">1. Создание условий для устойчивого развития малого и среднего предпринимательства в районе как важнейшего фактора политической и </w:t>
            </w:r>
            <w:r w:rsidRPr="00232DE4">
              <w:lastRenderedPageBreak/>
              <w:t>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C147F0" w:rsidRPr="00232DE4" w:rsidRDefault="00C147F0" w:rsidP="00C147F0">
            <w:pPr>
              <w:tabs>
                <w:tab w:val="left" w:pos="315"/>
              </w:tabs>
              <w:autoSpaceDE w:val="0"/>
              <w:autoSpaceDN w:val="0"/>
              <w:adjustRightInd w:val="0"/>
              <w:ind w:left="280"/>
              <w:contextualSpacing/>
              <w:jc w:val="both"/>
              <w:rPr>
                <w:bCs/>
                <w:color w:val="000000"/>
              </w:rPr>
            </w:pPr>
            <w:r w:rsidRPr="00232DE4">
              <w:t xml:space="preserve">2. </w:t>
            </w:r>
            <w:r w:rsidRPr="00232DE4">
              <w:rPr>
                <w:bCs/>
                <w:color w:val="000000"/>
              </w:rPr>
              <w:t>Создание условий для развития агропромышленного комплекса и рынков сельскохозяйственной продукции, сырья и продовольствия.</w:t>
            </w:r>
          </w:p>
          <w:p w:rsidR="00C147F0" w:rsidRDefault="00C147F0" w:rsidP="00C147F0">
            <w:pPr>
              <w:autoSpaceDE w:val="0"/>
              <w:autoSpaceDN w:val="0"/>
              <w:adjustRightInd w:val="0"/>
              <w:ind w:left="280"/>
              <w:jc w:val="both"/>
            </w:pPr>
            <w:r w:rsidRPr="00232DE4">
              <w:rPr>
                <w:bCs/>
                <w:color w:val="000000"/>
              </w:rPr>
              <w:t>3.</w:t>
            </w:r>
            <w:r>
              <w:t xml:space="preserve"> Обеспечение </w:t>
            </w:r>
            <w:r w:rsidRPr="00232DE4">
              <w:t>защиты прав потребителей на территории Нижневартовского района</w:t>
            </w:r>
            <w:r w:rsidR="009A3276">
              <w:t>.</w:t>
            </w:r>
          </w:p>
          <w:p w:rsidR="00C147F0" w:rsidRPr="00232DE4" w:rsidRDefault="00C147F0" w:rsidP="00C147F0">
            <w:pPr>
              <w:autoSpaceDE w:val="0"/>
              <w:autoSpaceDN w:val="0"/>
              <w:adjustRightInd w:val="0"/>
              <w:ind w:left="280"/>
              <w:jc w:val="both"/>
              <w:rPr>
                <w:highlight w:val="yellow"/>
              </w:rPr>
            </w:pP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lastRenderedPageBreak/>
              <w:t>Задачи муниципальной программы</w:t>
            </w:r>
          </w:p>
        </w:tc>
        <w:tc>
          <w:tcPr>
            <w:tcW w:w="6241" w:type="dxa"/>
            <w:hideMark/>
          </w:tcPr>
          <w:p w:rsidR="00C147F0" w:rsidRPr="00232DE4" w:rsidRDefault="00C147F0" w:rsidP="00C147F0">
            <w:pPr>
              <w:tabs>
                <w:tab w:val="left" w:pos="-145"/>
              </w:tabs>
              <w:autoSpaceDE w:val="0"/>
              <w:autoSpaceDN w:val="0"/>
              <w:adjustRightInd w:val="0"/>
              <w:ind w:left="280"/>
              <w:contextualSpacing/>
              <w:jc w:val="both"/>
              <w:rPr>
                <w:bCs/>
                <w:color w:val="000000"/>
              </w:rPr>
            </w:pPr>
            <w:r w:rsidRPr="00232DE4">
              <w:t xml:space="preserve">1. </w:t>
            </w:r>
            <w:r w:rsidRPr="00232DE4">
              <w:rPr>
                <w:bCs/>
                <w:color w:val="000000"/>
              </w:rPr>
              <w:t>Содействие развитию малого и среднего предпринимательства.</w:t>
            </w:r>
          </w:p>
          <w:p w:rsidR="00C147F0" w:rsidRPr="00232DE4" w:rsidRDefault="00C147F0" w:rsidP="00C147F0">
            <w:pPr>
              <w:tabs>
                <w:tab w:val="left" w:pos="-145"/>
              </w:tabs>
              <w:autoSpaceDE w:val="0"/>
              <w:autoSpaceDN w:val="0"/>
              <w:adjustRightInd w:val="0"/>
              <w:ind w:left="280"/>
              <w:contextualSpacing/>
              <w:jc w:val="both"/>
              <w:rPr>
                <w:bCs/>
                <w:color w:val="000000"/>
              </w:rPr>
            </w:pPr>
            <w:r w:rsidRPr="00232DE4">
              <w:t xml:space="preserve">2. </w:t>
            </w:r>
            <w:r w:rsidRPr="00232DE4">
              <w:rPr>
                <w:bCs/>
                <w:color w:val="000000"/>
              </w:rPr>
              <w:t>Содействие развитию агропромышленного комплекса и рынков сельскохозяйственной продукции, сырья и продовольствия</w:t>
            </w:r>
            <w:r>
              <w:rPr>
                <w:bCs/>
                <w:color w:val="000000"/>
              </w:rPr>
              <w:t>.</w:t>
            </w:r>
          </w:p>
          <w:p w:rsidR="00C147F0" w:rsidRPr="00232DE4" w:rsidRDefault="00C147F0" w:rsidP="00C147F0">
            <w:pPr>
              <w:tabs>
                <w:tab w:val="left" w:pos="-145"/>
              </w:tabs>
              <w:autoSpaceDE w:val="0"/>
              <w:autoSpaceDN w:val="0"/>
              <w:adjustRightInd w:val="0"/>
              <w:ind w:left="280"/>
              <w:contextualSpacing/>
              <w:jc w:val="both"/>
            </w:pPr>
            <w:r w:rsidRPr="00232DE4">
              <w:t>3. Создание системы защиты прав потребителей в Нижневарт</w:t>
            </w:r>
            <w:r>
              <w:t>овском</w:t>
            </w:r>
            <w:r w:rsidRPr="00232DE4">
              <w:t xml:space="preserve"> районе, направленной на минимизацию рисков нарушения законных прав и интересов потребителей</w:t>
            </w:r>
            <w:r w:rsidR="009A3276">
              <w:t>.</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 xml:space="preserve">Подпрограммы </w:t>
            </w:r>
          </w:p>
        </w:tc>
        <w:tc>
          <w:tcPr>
            <w:tcW w:w="6241" w:type="dxa"/>
            <w:hideMark/>
          </w:tcPr>
          <w:p w:rsidR="00C147F0" w:rsidRPr="00232DE4" w:rsidRDefault="00C147F0" w:rsidP="00C147F0">
            <w:pPr>
              <w:ind w:left="280"/>
              <w:contextualSpacing/>
              <w:jc w:val="both"/>
            </w:pPr>
            <w:r>
              <w:t xml:space="preserve">1. Подпрограмма 1. </w:t>
            </w:r>
            <w:r w:rsidRPr="00232DE4">
              <w:t>Развитие малого и среднего предпринимате</w:t>
            </w:r>
            <w:r>
              <w:t>льства в Нижневартовском районе.</w:t>
            </w:r>
          </w:p>
          <w:p w:rsidR="00C147F0" w:rsidRPr="00232DE4" w:rsidRDefault="00C147F0" w:rsidP="00C147F0">
            <w:pPr>
              <w:ind w:left="280"/>
              <w:contextualSpacing/>
              <w:jc w:val="both"/>
            </w:pPr>
            <w:r>
              <w:t xml:space="preserve">2. Подпрограмма 2. </w:t>
            </w:r>
            <w:r w:rsidRPr="00232DE4">
              <w:t>Развитие агропромышленного комплекса и рынков сельскохозяйственной продукции, сырья и продовол</w:t>
            </w:r>
            <w:r>
              <w:t>ьствия в Нижневартовском районе.</w:t>
            </w:r>
          </w:p>
          <w:p w:rsidR="00C147F0" w:rsidRPr="00232DE4" w:rsidRDefault="00C147F0" w:rsidP="00C147F0">
            <w:pPr>
              <w:ind w:left="280"/>
              <w:contextualSpacing/>
              <w:jc w:val="both"/>
            </w:pPr>
            <w:r>
              <w:t>3. Подпрограмма 3.</w:t>
            </w:r>
            <w:r w:rsidRPr="00232DE4">
              <w:rPr>
                <w:bCs/>
              </w:rPr>
              <w:t>Защита прав потребителей в Нижневартовском районе</w:t>
            </w:r>
            <w:r w:rsidR="009A3276">
              <w:rPr>
                <w:bCs/>
              </w:rPr>
              <w:t>.</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t xml:space="preserve">Портфели проектов, </w:t>
            </w:r>
            <w:r w:rsidRPr="00232DE4">
              <w:t>проект</w:t>
            </w:r>
            <w:r>
              <w:t>ы</w:t>
            </w:r>
            <w:r w:rsidRPr="00232DE4">
              <w:t>,</w:t>
            </w:r>
            <w:r>
              <w:t xml:space="preserve"> входящие в состав муниципальной программы, в том числе направленные на реализацию национальных проектов (программ) </w:t>
            </w:r>
            <w:r w:rsidRPr="00232DE4">
              <w:t>Российской Федерации</w:t>
            </w:r>
            <w:r>
              <w:t>, параметры их финансового обеспечения</w:t>
            </w:r>
          </w:p>
        </w:tc>
        <w:tc>
          <w:tcPr>
            <w:tcW w:w="6241" w:type="dxa"/>
            <w:hideMark/>
          </w:tcPr>
          <w:p w:rsidR="00C147F0" w:rsidRPr="00232DE4" w:rsidRDefault="009A3276" w:rsidP="00C147F0">
            <w:pPr>
              <w:widowControl w:val="0"/>
              <w:autoSpaceDE w:val="0"/>
              <w:autoSpaceDN w:val="0"/>
              <w:adjustRightInd w:val="0"/>
              <w:ind w:left="280"/>
              <w:contextualSpacing/>
              <w:jc w:val="both"/>
            </w:pPr>
            <w:r>
              <w:t>−</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Целевые показатели муниципальной программы</w:t>
            </w:r>
          </w:p>
        </w:tc>
        <w:tc>
          <w:tcPr>
            <w:tcW w:w="6241" w:type="dxa"/>
            <w:hideMark/>
          </w:tcPr>
          <w:p w:rsidR="00C147F0" w:rsidRPr="00232DE4" w:rsidRDefault="00C147F0" w:rsidP="00C147F0">
            <w:pPr>
              <w:tabs>
                <w:tab w:val="left" w:pos="315"/>
              </w:tabs>
              <w:autoSpaceDE w:val="0"/>
              <w:autoSpaceDN w:val="0"/>
              <w:adjustRightInd w:val="0"/>
              <w:ind w:left="280"/>
              <w:jc w:val="both"/>
            </w:pPr>
            <w:r w:rsidRPr="00232DE4">
              <w:t>Подпро</w:t>
            </w:r>
            <w:r>
              <w:t xml:space="preserve">грамма 1. </w:t>
            </w:r>
            <w:r w:rsidRPr="00232DE4">
              <w:t>Развитие малого и среднего предпринимате</w:t>
            </w:r>
            <w:r>
              <w:t>льства в Нижневартовском районе</w:t>
            </w:r>
            <w:r w:rsidRPr="00232DE4">
              <w:t>:</w:t>
            </w:r>
          </w:p>
          <w:p w:rsidR="00C147F0" w:rsidRPr="00232DE4" w:rsidRDefault="00C147F0" w:rsidP="00C147F0">
            <w:pPr>
              <w:ind w:left="280"/>
              <w:jc w:val="both"/>
            </w:pPr>
            <w:r>
              <w:t>1.1.</w:t>
            </w:r>
            <w:r w:rsidRPr="00232DE4">
              <w:t xml:space="preserve"> Количество субъектов </w:t>
            </w:r>
            <w:r w:rsidRPr="00232DE4">
              <w:lastRenderedPageBreak/>
              <w:t>предпринимательства – с 867 до 873единиц.</w:t>
            </w:r>
          </w:p>
          <w:p w:rsidR="00C147F0" w:rsidRPr="00232DE4" w:rsidRDefault="00C147F0" w:rsidP="00C147F0">
            <w:pPr>
              <w:ind w:left="280"/>
              <w:jc w:val="both"/>
            </w:pPr>
            <w:r>
              <w:t xml:space="preserve">1.2. </w:t>
            </w:r>
            <w:r w:rsidRPr="00232DE4">
              <w:t>Количество малых и средних предприятий на 10 тыс. населения – с 238,9 до 239,9 единиц.</w:t>
            </w:r>
          </w:p>
          <w:p w:rsidR="00C147F0" w:rsidRPr="00232DE4" w:rsidRDefault="00C147F0" w:rsidP="00C147F0">
            <w:pPr>
              <w:ind w:left="280"/>
              <w:jc w:val="both"/>
            </w:pPr>
            <w:r>
              <w:t xml:space="preserve">1.3. </w:t>
            </w:r>
            <w:r w:rsidRPr="00232DE4">
              <w:t>Доля среднесписочной численности занятых на малых и средних предприятиях в общей</w:t>
            </w:r>
            <w:r>
              <w:t xml:space="preserve"> численности работающих человек – с 4,33 до 4,42%</w:t>
            </w:r>
            <w:r w:rsidRPr="00232DE4">
              <w:t>.</w:t>
            </w:r>
          </w:p>
          <w:p w:rsidR="00C147F0" w:rsidRPr="00232DE4" w:rsidRDefault="00C147F0" w:rsidP="00C147F0">
            <w:pPr>
              <w:ind w:left="280"/>
              <w:jc w:val="both"/>
            </w:pPr>
            <w:r>
              <w:t>1.4.</w:t>
            </w:r>
            <w:r w:rsidRPr="00232DE4">
              <w:t xml:space="preserve"> Оценка предпринимательским сообществом эффективности реализации муниципальной программы поддержки малого</w:t>
            </w:r>
            <w:r>
              <w:t xml:space="preserve"> и среднего предпринимательства –</w:t>
            </w:r>
            <w:r w:rsidRPr="00232DE4">
              <w:t xml:space="preserve"> с 7,5 до 8 баллов.</w:t>
            </w:r>
          </w:p>
          <w:p w:rsidR="00C147F0" w:rsidRPr="00232DE4" w:rsidRDefault="00C147F0" w:rsidP="00C147F0">
            <w:pPr>
              <w:ind w:left="280"/>
              <w:jc w:val="both"/>
            </w:pPr>
            <w:r>
              <w:rPr>
                <w:color w:val="000000"/>
              </w:rPr>
              <w:t xml:space="preserve">1.5. </w:t>
            </w:r>
            <w:r w:rsidRPr="00232DE4">
              <w:rPr>
                <w:color w:val="000000"/>
              </w:rPr>
              <w:t>Количество экспортно-ориентированных субъектов малого и среднего предпринимательства</w:t>
            </w:r>
            <w:r>
              <w:rPr>
                <w:color w:val="000000"/>
              </w:rPr>
              <w:t xml:space="preserve"> –</w:t>
            </w:r>
            <w:r w:rsidRPr="00232DE4">
              <w:t xml:space="preserve">с 1 до 5 </w:t>
            </w:r>
            <w:r w:rsidRPr="00232DE4">
              <w:rPr>
                <w:color w:val="000000"/>
              </w:rPr>
              <w:t>единиц.</w:t>
            </w:r>
          </w:p>
          <w:p w:rsidR="00C147F0" w:rsidRPr="00232DE4" w:rsidRDefault="00C147F0" w:rsidP="00C147F0">
            <w:pPr>
              <w:ind w:left="280"/>
              <w:jc w:val="both"/>
            </w:pPr>
            <w:r>
              <w:rPr>
                <w:color w:val="000000"/>
              </w:rPr>
              <w:t xml:space="preserve">1.6. </w:t>
            </w:r>
            <w:r w:rsidRPr="00232DE4">
              <w:rPr>
                <w:color w:val="000000"/>
              </w:rPr>
              <w:t>Прирост количества субъектов малого и среднего предпринимательства, осуществляющих деятельность в районе (в % к предыдущему году)</w:t>
            </w:r>
            <w:r>
              <w:rPr>
                <w:color w:val="000000"/>
              </w:rPr>
              <w:t>,</w:t>
            </w:r>
            <w:r w:rsidRPr="00232DE4">
              <w:rPr>
                <w:color w:val="000000"/>
              </w:rPr>
              <w:t xml:space="preserve"> – 0,7</w:t>
            </w:r>
            <w:r>
              <w:rPr>
                <w:color w:val="000000"/>
              </w:rPr>
              <w:t>%</w:t>
            </w:r>
            <w:r w:rsidRPr="00232DE4">
              <w:rPr>
                <w:color w:val="000000"/>
              </w:rPr>
              <w:t>.</w:t>
            </w:r>
          </w:p>
          <w:p w:rsidR="00C147F0" w:rsidRPr="00232DE4" w:rsidRDefault="00C147F0" w:rsidP="00C147F0">
            <w:pPr>
              <w:tabs>
                <w:tab w:val="left" w:pos="315"/>
              </w:tabs>
              <w:autoSpaceDE w:val="0"/>
              <w:autoSpaceDN w:val="0"/>
              <w:adjustRightInd w:val="0"/>
              <w:ind w:left="280"/>
              <w:jc w:val="both"/>
            </w:pPr>
            <w:r>
              <w:t xml:space="preserve">Подпрограмма 2. </w:t>
            </w:r>
            <w:r w:rsidRPr="00232DE4">
              <w:t>Развитие агропромышленного комплекса и рынков сельскохозяйственной продукции, сырья и продовол</w:t>
            </w:r>
            <w:r>
              <w:t>ьствия в Нижневартовском районе</w:t>
            </w:r>
            <w:r w:rsidRPr="00232DE4">
              <w:t>:</w:t>
            </w:r>
          </w:p>
          <w:p w:rsidR="00C147F0" w:rsidRPr="00232DE4" w:rsidRDefault="00C147F0" w:rsidP="00C147F0">
            <w:pPr>
              <w:tabs>
                <w:tab w:val="left" w:pos="315"/>
              </w:tabs>
              <w:autoSpaceDE w:val="0"/>
              <w:autoSpaceDN w:val="0"/>
              <w:adjustRightInd w:val="0"/>
              <w:ind w:left="280"/>
              <w:jc w:val="both"/>
            </w:pPr>
            <w:r>
              <w:t xml:space="preserve">2.1. </w:t>
            </w:r>
            <w:r w:rsidRPr="00232DE4">
              <w:t>Производство продукции животноводства в крестьянских (фермерских) хозяйствах:</w:t>
            </w:r>
          </w:p>
          <w:p w:rsidR="00C147F0" w:rsidRPr="00232DE4" w:rsidRDefault="00C147F0" w:rsidP="00C147F0">
            <w:pPr>
              <w:tabs>
                <w:tab w:val="left" w:pos="315"/>
              </w:tabs>
              <w:autoSpaceDE w:val="0"/>
              <w:autoSpaceDN w:val="0"/>
              <w:adjustRightInd w:val="0"/>
              <w:ind w:left="280"/>
              <w:jc w:val="both"/>
            </w:pPr>
            <w:r w:rsidRPr="00232DE4">
              <w:t xml:space="preserve">скота и птицы на убой </w:t>
            </w:r>
            <w:r>
              <w:t xml:space="preserve">(в живом весе) – с 1 169,0 до 1 </w:t>
            </w:r>
            <w:r w:rsidRPr="00232DE4">
              <w:t>204,0 тонн;</w:t>
            </w:r>
          </w:p>
          <w:p w:rsidR="00C147F0" w:rsidRPr="00232DE4" w:rsidRDefault="00C147F0" w:rsidP="00C147F0">
            <w:pPr>
              <w:tabs>
                <w:tab w:val="left" w:pos="315"/>
              </w:tabs>
              <w:autoSpaceDE w:val="0"/>
              <w:autoSpaceDN w:val="0"/>
              <w:adjustRightInd w:val="0"/>
              <w:ind w:left="280"/>
              <w:jc w:val="both"/>
            </w:pPr>
            <w:r>
              <w:t xml:space="preserve">молока – с 2 005,1 до 2 </w:t>
            </w:r>
            <w:r w:rsidRPr="00232DE4">
              <w:t>065,1 тонн.</w:t>
            </w:r>
          </w:p>
          <w:p w:rsidR="00C147F0" w:rsidRPr="00232DE4" w:rsidRDefault="00C147F0" w:rsidP="00C147F0">
            <w:pPr>
              <w:tabs>
                <w:tab w:val="left" w:pos="315"/>
              </w:tabs>
              <w:autoSpaceDE w:val="0"/>
              <w:autoSpaceDN w:val="0"/>
              <w:adjustRightInd w:val="0"/>
              <w:ind w:left="280"/>
              <w:jc w:val="both"/>
            </w:pPr>
            <w:r>
              <w:t xml:space="preserve">2.2. </w:t>
            </w:r>
            <w:r w:rsidRPr="00232DE4">
              <w:t>Объем переработки дикоросов – с 6,19 до 6,25 тонн.</w:t>
            </w:r>
          </w:p>
          <w:p w:rsidR="00C147F0" w:rsidRPr="00232DE4" w:rsidRDefault="00C147F0" w:rsidP="00C147F0">
            <w:pPr>
              <w:tabs>
                <w:tab w:val="left" w:pos="315"/>
              </w:tabs>
              <w:autoSpaceDE w:val="0"/>
              <w:autoSpaceDN w:val="0"/>
              <w:adjustRightInd w:val="0"/>
              <w:ind w:left="280"/>
              <w:jc w:val="both"/>
            </w:pPr>
            <w:r>
              <w:t xml:space="preserve">2.3. </w:t>
            </w:r>
            <w:r w:rsidRPr="00232DE4">
              <w:t>Производство продукции хлебопечения в удаленных трудно</w:t>
            </w:r>
            <w:r>
              <w:t>доступных сельских территориях –</w:t>
            </w:r>
            <w:r w:rsidRPr="00232DE4">
              <w:t xml:space="preserve"> с 106 до 107 тонн.</w:t>
            </w:r>
          </w:p>
          <w:p w:rsidR="00C147F0" w:rsidRPr="00232DE4" w:rsidRDefault="00C147F0" w:rsidP="00C147F0">
            <w:pPr>
              <w:autoSpaceDE w:val="0"/>
              <w:autoSpaceDN w:val="0"/>
              <w:adjustRightInd w:val="0"/>
              <w:ind w:left="280"/>
              <w:jc w:val="both"/>
            </w:pPr>
            <w:r>
              <w:t xml:space="preserve">2.4. </w:t>
            </w:r>
            <w:r w:rsidRPr="00232DE4">
              <w:t xml:space="preserve">Производство товарной пищевой рыбы и пищевой рыбопродукции </w:t>
            </w:r>
            <w:r>
              <w:t xml:space="preserve">– </w:t>
            </w:r>
            <w:r w:rsidRPr="00232DE4">
              <w:t>с 800 до 850 тонн.</w:t>
            </w:r>
          </w:p>
          <w:p w:rsidR="00C147F0" w:rsidRPr="00232DE4" w:rsidRDefault="00C147F0" w:rsidP="00C147F0">
            <w:pPr>
              <w:autoSpaceDE w:val="0"/>
              <w:autoSpaceDN w:val="0"/>
              <w:adjustRightInd w:val="0"/>
              <w:ind w:left="280"/>
              <w:jc w:val="both"/>
            </w:pPr>
            <w:r>
              <w:t xml:space="preserve">2.5. </w:t>
            </w:r>
            <w:r w:rsidRPr="00232DE4">
              <w:t>Количество хозяйствующих субъектов в заготовке и переработке дикоросов – 6 ед.</w:t>
            </w:r>
          </w:p>
          <w:p w:rsidR="00C147F0" w:rsidRPr="00232DE4" w:rsidRDefault="00C147F0" w:rsidP="00C147F0">
            <w:pPr>
              <w:autoSpaceDE w:val="0"/>
              <w:autoSpaceDN w:val="0"/>
              <w:adjustRightInd w:val="0"/>
              <w:ind w:left="280"/>
              <w:jc w:val="both"/>
            </w:pPr>
            <w:r>
              <w:t xml:space="preserve">2.6. </w:t>
            </w:r>
            <w:r w:rsidRPr="00232DE4">
              <w:t>Увеличение товарооборота в удаленных труднодоступных сельских территориях – с 21 751 до 22 839 тыс. руб.</w:t>
            </w:r>
          </w:p>
          <w:p w:rsidR="00C147F0" w:rsidRPr="00232DE4" w:rsidRDefault="00C147F0" w:rsidP="00C147F0">
            <w:pPr>
              <w:tabs>
                <w:tab w:val="left" w:pos="5466"/>
              </w:tabs>
              <w:autoSpaceDE w:val="0"/>
              <w:autoSpaceDN w:val="0"/>
              <w:adjustRightInd w:val="0"/>
              <w:ind w:left="280"/>
              <w:jc w:val="both"/>
            </w:pPr>
            <w:r w:rsidRPr="00232DE4">
              <w:t>Подпрограмма 3</w:t>
            </w:r>
            <w:r>
              <w:t>.</w:t>
            </w:r>
            <w:r w:rsidRPr="00232DE4">
              <w:rPr>
                <w:bCs/>
              </w:rPr>
              <w:t>Защита прав потребителей в Нижневартовском районе</w:t>
            </w:r>
            <w:r>
              <w:rPr>
                <w:bCs/>
              </w:rPr>
              <w:t>:</w:t>
            </w:r>
          </w:p>
          <w:p w:rsidR="00C147F0" w:rsidRPr="00232DE4" w:rsidRDefault="00C147F0" w:rsidP="00C147F0">
            <w:pPr>
              <w:tabs>
                <w:tab w:val="left" w:pos="315"/>
                <w:tab w:val="left" w:pos="5466"/>
              </w:tabs>
              <w:autoSpaceDE w:val="0"/>
              <w:autoSpaceDN w:val="0"/>
              <w:adjustRightInd w:val="0"/>
              <w:ind w:left="280"/>
              <w:jc w:val="both"/>
            </w:pPr>
            <w:r>
              <w:t xml:space="preserve">3.1. </w:t>
            </w:r>
            <w:r w:rsidRPr="00232DE4">
              <w:t>Увеличение количества консульта</w:t>
            </w:r>
            <w:r>
              <w:t>ций по защите прав потребителей</w:t>
            </w:r>
            <w:r w:rsidRPr="00232DE4">
              <w:t xml:space="preserve"> с 193 до 283 единиц.</w:t>
            </w:r>
          </w:p>
          <w:p w:rsidR="00C147F0" w:rsidRPr="00232DE4" w:rsidRDefault="00C147F0" w:rsidP="00C147F0">
            <w:pPr>
              <w:tabs>
                <w:tab w:val="left" w:pos="422"/>
                <w:tab w:val="left" w:pos="5466"/>
              </w:tabs>
              <w:autoSpaceDE w:val="0"/>
              <w:autoSpaceDN w:val="0"/>
              <w:adjustRightInd w:val="0"/>
              <w:ind w:left="280"/>
              <w:jc w:val="both"/>
            </w:pPr>
            <w:r>
              <w:t xml:space="preserve">3.2. </w:t>
            </w:r>
            <w:r w:rsidRPr="00232DE4">
              <w:t xml:space="preserve">Увеличение удельного веса обращений </w:t>
            </w:r>
            <w:r w:rsidRPr="00232DE4">
              <w:lastRenderedPageBreak/>
              <w:t>потребителей, устраненных в добровольном  порядке хозяйствующими субъектами, от общ</w:t>
            </w:r>
            <w:r>
              <w:t>его числа поступивших обращений с 86 до 93</w:t>
            </w:r>
            <w:r w:rsidRPr="00232DE4">
              <w:t>%.</w:t>
            </w:r>
          </w:p>
          <w:p w:rsidR="00C147F0" w:rsidRPr="00232DE4" w:rsidRDefault="00C147F0" w:rsidP="00C147F0">
            <w:pPr>
              <w:tabs>
                <w:tab w:val="left" w:pos="0"/>
                <w:tab w:val="left" w:pos="5466"/>
              </w:tabs>
              <w:autoSpaceDE w:val="0"/>
              <w:autoSpaceDN w:val="0"/>
              <w:adjustRightInd w:val="0"/>
              <w:ind w:left="280"/>
              <w:jc w:val="both"/>
            </w:pPr>
            <w:r>
              <w:t xml:space="preserve">3.3. </w:t>
            </w:r>
            <w:r w:rsidRPr="00232DE4">
              <w:t>Увеличение количества мероприятий информационно-просветительского характера, направленных на просвещение и информирование населения в сфере защиты прав потребителей, с 18 до 40 единиц.</w:t>
            </w:r>
          </w:p>
          <w:p w:rsidR="00C147F0" w:rsidRDefault="00C147F0" w:rsidP="00C147F0">
            <w:pPr>
              <w:autoSpaceDE w:val="0"/>
              <w:autoSpaceDN w:val="0"/>
              <w:adjustRightInd w:val="0"/>
              <w:ind w:left="280"/>
              <w:jc w:val="both"/>
            </w:pPr>
            <w:r>
              <w:t xml:space="preserve">3.4. </w:t>
            </w:r>
            <w:r w:rsidRPr="00232DE4">
              <w:t xml:space="preserve">Увеличение количества выпущенных в средствах массовой информации материалов, касающихся вопросов защиты прав </w:t>
            </w:r>
            <w:r>
              <w:t>потребителей, с 10 до 30 единиц</w:t>
            </w:r>
          </w:p>
          <w:p w:rsidR="00C147F0" w:rsidRPr="00232DE4" w:rsidRDefault="00C147F0" w:rsidP="00C147F0">
            <w:pPr>
              <w:autoSpaceDE w:val="0"/>
              <w:autoSpaceDN w:val="0"/>
              <w:adjustRightInd w:val="0"/>
              <w:ind w:left="280"/>
              <w:jc w:val="both"/>
            </w:pP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lastRenderedPageBreak/>
              <w:t>Сроки реализации муниципальной программы</w:t>
            </w:r>
          </w:p>
          <w:p w:rsidR="00C147F0" w:rsidRPr="00232DE4" w:rsidRDefault="00C147F0" w:rsidP="00C147F0">
            <w:pPr>
              <w:widowControl w:val="0"/>
              <w:autoSpaceDE w:val="0"/>
              <w:autoSpaceDN w:val="0"/>
              <w:adjustRightInd w:val="0"/>
              <w:contextualSpacing/>
              <w:jc w:val="both"/>
            </w:pPr>
            <w:r w:rsidRPr="00232DE4">
              <w:t>(разрабатывается на срок от трех лет)</w:t>
            </w:r>
          </w:p>
        </w:tc>
        <w:tc>
          <w:tcPr>
            <w:tcW w:w="6241" w:type="dxa"/>
            <w:hideMark/>
          </w:tcPr>
          <w:p w:rsidR="00C147F0" w:rsidRPr="00232DE4" w:rsidRDefault="00C147F0" w:rsidP="00C147F0">
            <w:pPr>
              <w:widowControl w:val="0"/>
              <w:autoSpaceDE w:val="0"/>
              <w:autoSpaceDN w:val="0"/>
              <w:adjustRightInd w:val="0"/>
              <w:ind w:left="280"/>
              <w:jc w:val="both"/>
            </w:pPr>
            <w:r w:rsidRPr="00232DE4">
              <w:t>2019–2025 годы и на период до 2030 года</w:t>
            </w:r>
          </w:p>
        </w:tc>
      </w:tr>
      <w:tr w:rsidR="00C147F0" w:rsidRPr="00232DE4" w:rsidTr="001D0B07">
        <w:trPr>
          <w:jc w:val="right"/>
        </w:trPr>
        <w:tc>
          <w:tcPr>
            <w:tcW w:w="3689" w:type="dxa"/>
            <w:hideMark/>
          </w:tcPr>
          <w:p w:rsidR="00C147F0" w:rsidRPr="00232DE4" w:rsidRDefault="00C147F0" w:rsidP="00C147F0">
            <w:pPr>
              <w:widowControl w:val="0"/>
              <w:autoSpaceDE w:val="0"/>
              <w:autoSpaceDN w:val="0"/>
              <w:adjustRightInd w:val="0"/>
              <w:contextualSpacing/>
              <w:jc w:val="both"/>
            </w:pPr>
            <w:r w:rsidRPr="00232DE4">
              <w:t>Параметры финансового обеспечения муниципальной программы</w:t>
            </w:r>
          </w:p>
        </w:tc>
        <w:tc>
          <w:tcPr>
            <w:tcW w:w="6241" w:type="dxa"/>
            <w:hideMark/>
          </w:tcPr>
          <w:p w:rsidR="00C147F0" w:rsidRPr="00232DE4" w:rsidRDefault="00C147F0" w:rsidP="00C147F0">
            <w:pPr>
              <w:autoSpaceDE w:val="0"/>
              <w:autoSpaceDN w:val="0"/>
              <w:adjustRightInd w:val="0"/>
              <w:ind w:left="280"/>
              <w:jc w:val="both"/>
              <w:rPr>
                <w:color w:val="000000"/>
                <w:highlight w:val="yellow"/>
              </w:rPr>
            </w:pPr>
            <w:r w:rsidRPr="00232DE4">
              <w:rPr>
                <w:color w:val="000000"/>
              </w:rPr>
              <w:t xml:space="preserve">общий объем финансирования муниципальной программы </w:t>
            </w:r>
            <w:r>
              <w:rPr>
                <w:color w:val="000000"/>
              </w:rPr>
              <w:t xml:space="preserve">– </w:t>
            </w:r>
            <w:r>
              <w:t xml:space="preserve">463 644,3 </w:t>
            </w:r>
            <w:r w:rsidRPr="00232DE4">
              <w:rPr>
                <w:color w:val="000000"/>
              </w:rPr>
              <w:t>тыс. руб., в том числе:</w:t>
            </w:r>
          </w:p>
          <w:p w:rsidR="00C147F0" w:rsidRPr="00232DE4" w:rsidRDefault="00C147F0" w:rsidP="00C147F0">
            <w:pPr>
              <w:autoSpaceDE w:val="0"/>
              <w:autoSpaceDN w:val="0"/>
              <w:adjustRightInd w:val="0"/>
              <w:ind w:left="280"/>
              <w:jc w:val="both"/>
              <w:rPr>
                <w:color w:val="000000"/>
              </w:rPr>
            </w:pPr>
            <w:r>
              <w:rPr>
                <w:color w:val="000000"/>
              </w:rPr>
              <w:t>за счет средств</w:t>
            </w:r>
            <w:r w:rsidRPr="00232DE4">
              <w:rPr>
                <w:color w:val="000000"/>
              </w:rPr>
              <w:t xml:space="preserve"> местного бюджета:</w:t>
            </w:r>
          </w:p>
          <w:p w:rsidR="00C147F0" w:rsidRPr="00232DE4" w:rsidRDefault="00C147F0" w:rsidP="00C147F0">
            <w:pPr>
              <w:autoSpaceDE w:val="0"/>
              <w:autoSpaceDN w:val="0"/>
              <w:adjustRightInd w:val="0"/>
              <w:ind w:left="280"/>
              <w:jc w:val="both"/>
              <w:rPr>
                <w:color w:val="000000"/>
              </w:rPr>
            </w:pPr>
            <w:r w:rsidRPr="00232DE4">
              <w:rPr>
                <w:color w:val="000000"/>
              </w:rPr>
              <w:t>на 2019 год –</w:t>
            </w:r>
            <w:r>
              <w:rPr>
                <w:color w:val="000000"/>
              </w:rPr>
              <w:t xml:space="preserve"> 19 </w:t>
            </w:r>
            <w:r w:rsidRPr="00232DE4">
              <w:rPr>
                <w:color w:val="000000"/>
              </w:rPr>
              <w:t xml:space="preserve">148,3 тыс. руб.; </w:t>
            </w:r>
          </w:p>
          <w:p w:rsidR="00C147F0" w:rsidRPr="00232DE4" w:rsidRDefault="00C147F0" w:rsidP="00C147F0">
            <w:pPr>
              <w:autoSpaceDE w:val="0"/>
              <w:autoSpaceDN w:val="0"/>
              <w:adjustRightInd w:val="0"/>
              <w:ind w:left="280"/>
              <w:jc w:val="both"/>
              <w:rPr>
                <w:color w:val="000000"/>
              </w:rPr>
            </w:pPr>
            <w:r>
              <w:rPr>
                <w:color w:val="000000"/>
              </w:rPr>
              <w:t xml:space="preserve">на 2020 год – 18 </w:t>
            </w:r>
            <w:r w:rsidRPr="00232DE4">
              <w:rPr>
                <w:color w:val="000000"/>
              </w:rPr>
              <w:t>148,3 тыс. руб.;</w:t>
            </w:r>
          </w:p>
          <w:p w:rsidR="00C147F0" w:rsidRPr="00232DE4" w:rsidRDefault="00C147F0" w:rsidP="00C147F0">
            <w:pPr>
              <w:autoSpaceDE w:val="0"/>
              <w:autoSpaceDN w:val="0"/>
              <w:adjustRightInd w:val="0"/>
              <w:ind w:left="280"/>
              <w:jc w:val="both"/>
              <w:rPr>
                <w:color w:val="000000"/>
              </w:rPr>
            </w:pPr>
            <w:r>
              <w:rPr>
                <w:color w:val="000000"/>
              </w:rPr>
              <w:t xml:space="preserve">на 2021 год – 18 </w:t>
            </w:r>
            <w:r w:rsidRPr="00232DE4">
              <w:rPr>
                <w:color w:val="000000"/>
              </w:rPr>
              <w:t>148,3 тыс. руб.;</w:t>
            </w:r>
          </w:p>
          <w:p w:rsidR="00C147F0" w:rsidRPr="00232DE4" w:rsidRDefault="00C147F0" w:rsidP="00C147F0">
            <w:pPr>
              <w:autoSpaceDE w:val="0"/>
              <w:autoSpaceDN w:val="0"/>
              <w:adjustRightInd w:val="0"/>
              <w:ind w:left="280"/>
              <w:jc w:val="both"/>
              <w:rPr>
                <w:color w:val="000000"/>
              </w:rPr>
            </w:pPr>
            <w:r w:rsidRPr="00232DE4">
              <w:rPr>
                <w:color w:val="000000"/>
              </w:rPr>
              <w:t>на 2022 год – 17 823,3тыс. руб.;</w:t>
            </w:r>
          </w:p>
          <w:p w:rsidR="00C147F0" w:rsidRPr="00232DE4" w:rsidRDefault="00C147F0" w:rsidP="00C147F0">
            <w:pPr>
              <w:autoSpaceDE w:val="0"/>
              <w:autoSpaceDN w:val="0"/>
              <w:adjustRightInd w:val="0"/>
              <w:ind w:left="280"/>
              <w:jc w:val="both"/>
              <w:rPr>
                <w:color w:val="000000"/>
              </w:rPr>
            </w:pPr>
            <w:r w:rsidRPr="00232DE4">
              <w:rPr>
                <w:color w:val="000000"/>
              </w:rPr>
              <w:t>на 2023 год – 17 823,3 тыс. руб.;</w:t>
            </w:r>
          </w:p>
          <w:p w:rsidR="00C147F0" w:rsidRPr="00232DE4" w:rsidRDefault="00C147F0" w:rsidP="00C147F0">
            <w:pPr>
              <w:autoSpaceDE w:val="0"/>
              <w:autoSpaceDN w:val="0"/>
              <w:adjustRightInd w:val="0"/>
              <w:ind w:left="280"/>
              <w:jc w:val="both"/>
              <w:rPr>
                <w:color w:val="000000"/>
              </w:rPr>
            </w:pPr>
            <w:r w:rsidRPr="00232DE4">
              <w:rPr>
                <w:color w:val="000000"/>
              </w:rPr>
              <w:t>на 2024 год – 17 823,3 тыс. руб.;</w:t>
            </w:r>
          </w:p>
          <w:p w:rsidR="00C147F0" w:rsidRPr="00232DE4" w:rsidRDefault="00C147F0" w:rsidP="00C147F0">
            <w:pPr>
              <w:autoSpaceDE w:val="0"/>
              <w:autoSpaceDN w:val="0"/>
              <w:adjustRightInd w:val="0"/>
              <w:ind w:left="280"/>
              <w:jc w:val="both"/>
              <w:rPr>
                <w:color w:val="000000"/>
              </w:rPr>
            </w:pPr>
            <w:r w:rsidRPr="00232DE4">
              <w:rPr>
                <w:color w:val="000000"/>
              </w:rPr>
              <w:t>на 2025 год – 17 823,3 тыс. руб.;</w:t>
            </w:r>
          </w:p>
          <w:p w:rsidR="00C147F0" w:rsidRPr="00232DE4" w:rsidRDefault="009A3276" w:rsidP="00C147F0">
            <w:pPr>
              <w:autoSpaceDE w:val="0"/>
              <w:autoSpaceDN w:val="0"/>
              <w:adjustRightInd w:val="0"/>
              <w:ind w:left="280"/>
              <w:jc w:val="both"/>
              <w:rPr>
                <w:color w:val="000000"/>
              </w:rPr>
            </w:pPr>
            <w:r>
              <w:rPr>
                <w:color w:val="000000"/>
              </w:rPr>
              <w:t xml:space="preserve">на </w:t>
            </w:r>
            <w:r w:rsidR="00C147F0" w:rsidRPr="00232DE4">
              <w:rPr>
                <w:color w:val="000000"/>
              </w:rPr>
              <w:t>2026</w:t>
            </w:r>
            <w:r w:rsidR="00C147F0">
              <w:rPr>
                <w:color w:val="000000"/>
              </w:rPr>
              <w:t>–</w:t>
            </w:r>
            <w:r w:rsidR="00C147F0" w:rsidRPr="00232DE4">
              <w:rPr>
                <w:color w:val="000000"/>
              </w:rPr>
              <w:t>2030 год</w:t>
            </w:r>
            <w:r w:rsidR="00C147F0">
              <w:rPr>
                <w:color w:val="000000"/>
              </w:rPr>
              <w:t xml:space="preserve">ы – 89 </w:t>
            </w:r>
            <w:r w:rsidR="00C147F0" w:rsidRPr="00232DE4">
              <w:rPr>
                <w:color w:val="000000"/>
              </w:rPr>
              <w:t>116,5 тыс.</w:t>
            </w:r>
            <w:r w:rsidR="00C147F0">
              <w:rPr>
                <w:color w:val="000000"/>
              </w:rPr>
              <w:t xml:space="preserve"> руб.;</w:t>
            </w:r>
          </w:p>
          <w:p w:rsidR="00C147F0" w:rsidRPr="00232DE4" w:rsidRDefault="00C147F0" w:rsidP="00C147F0">
            <w:pPr>
              <w:autoSpaceDE w:val="0"/>
              <w:autoSpaceDN w:val="0"/>
              <w:adjustRightInd w:val="0"/>
              <w:ind w:left="280"/>
              <w:jc w:val="both"/>
              <w:rPr>
                <w:color w:val="000000"/>
              </w:rPr>
            </w:pPr>
            <w:r w:rsidRPr="00232DE4">
              <w:rPr>
                <w:color w:val="000000"/>
              </w:rPr>
              <w:t>за счет средств бюджета автономного округа:</w:t>
            </w:r>
          </w:p>
          <w:p w:rsidR="00C147F0" w:rsidRPr="00232DE4" w:rsidRDefault="00C147F0" w:rsidP="00C147F0">
            <w:pPr>
              <w:autoSpaceDE w:val="0"/>
              <w:autoSpaceDN w:val="0"/>
              <w:adjustRightInd w:val="0"/>
              <w:ind w:left="280"/>
              <w:jc w:val="both"/>
              <w:rPr>
                <w:color w:val="000000"/>
              </w:rPr>
            </w:pPr>
            <w:r>
              <w:rPr>
                <w:color w:val="000000"/>
              </w:rPr>
              <w:t>на 2019 год – 82 764,9</w:t>
            </w:r>
            <w:r w:rsidRPr="00232DE4">
              <w:rPr>
                <w:color w:val="000000"/>
              </w:rPr>
              <w:t xml:space="preserve"> тыс. руб.; </w:t>
            </w:r>
          </w:p>
          <w:p w:rsidR="00C147F0" w:rsidRPr="00232DE4" w:rsidRDefault="00C147F0" w:rsidP="00C147F0">
            <w:pPr>
              <w:autoSpaceDE w:val="0"/>
              <w:autoSpaceDN w:val="0"/>
              <w:adjustRightInd w:val="0"/>
              <w:ind w:left="280"/>
              <w:jc w:val="both"/>
              <w:rPr>
                <w:color w:val="000000"/>
              </w:rPr>
            </w:pPr>
            <w:r>
              <w:rPr>
                <w:color w:val="000000"/>
              </w:rPr>
              <w:t>на 2020 год – 82 512,4</w:t>
            </w:r>
            <w:r w:rsidRPr="00232DE4">
              <w:rPr>
                <w:color w:val="000000"/>
              </w:rPr>
              <w:t xml:space="preserve"> тыс. руб.;</w:t>
            </w:r>
          </w:p>
          <w:p w:rsidR="00C147F0" w:rsidRDefault="00C147F0" w:rsidP="00C147F0">
            <w:pPr>
              <w:autoSpaceDE w:val="0"/>
              <w:autoSpaceDN w:val="0"/>
              <w:adjustRightInd w:val="0"/>
              <w:ind w:left="280"/>
              <w:jc w:val="both"/>
              <w:rPr>
                <w:color w:val="000000"/>
              </w:rPr>
            </w:pPr>
            <w:r>
              <w:rPr>
                <w:color w:val="000000"/>
              </w:rPr>
              <w:t>на 2021 год – 82 512,4</w:t>
            </w:r>
            <w:r w:rsidRPr="00232DE4">
              <w:rPr>
                <w:color w:val="000000"/>
              </w:rPr>
              <w:t xml:space="preserve"> тыс. руб.</w:t>
            </w:r>
          </w:p>
          <w:p w:rsidR="00C147F0" w:rsidRPr="00232DE4" w:rsidRDefault="00C147F0" w:rsidP="00C147F0">
            <w:pPr>
              <w:autoSpaceDE w:val="0"/>
              <w:autoSpaceDN w:val="0"/>
              <w:adjustRightInd w:val="0"/>
              <w:ind w:left="280"/>
              <w:jc w:val="both"/>
              <w:rPr>
                <w:color w:val="000000"/>
              </w:rPr>
            </w:pPr>
          </w:p>
        </w:tc>
      </w:tr>
    </w:tbl>
    <w:p w:rsidR="00C147F0" w:rsidRPr="00FD0147" w:rsidRDefault="00C147F0" w:rsidP="00C147F0">
      <w:pPr>
        <w:widowControl w:val="0"/>
        <w:autoSpaceDE w:val="0"/>
        <w:autoSpaceDN w:val="0"/>
        <w:ind w:firstLine="708"/>
        <w:jc w:val="center"/>
        <w:rPr>
          <w:b/>
        </w:rPr>
      </w:pPr>
      <w:r w:rsidRPr="00AF552D">
        <w:rPr>
          <w:b/>
        </w:rPr>
        <w:t>Раздел 1</w:t>
      </w:r>
      <w:r>
        <w:rPr>
          <w:b/>
        </w:rPr>
        <w:t xml:space="preserve">. </w:t>
      </w:r>
      <w:r w:rsidRPr="00FD0147">
        <w:rPr>
          <w:b/>
        </w:rPr>
        <w:t>О стимулировании инвестиционной и инновационной деятельности, развитие конкуренции и негосударственного сектора экономики</w:t>
      </w:r>
    </w:p>
    <w:p w:rsidR="00C147F0" w:rsidRPr="00AF552D" w:rsidRDefault="00C147F0" w:rsidP="00C147F0">
      <w:pPr>
        <w:jc w:val="center"/>
      </w:pPr>
    </w:p>
    <w:p w:rsidR="00C147F0" w:rsidRPr="00AB4B31" w:rsidRDefault="00C147F0" w:rsidP="00C83489">
      <w:pPr>
        <w:pStyle w:val="afffff5"/>
        <w:numPr>
          <w:ilvl w:val="1"/>
          <w:numId w:val="1"/>
        </w:numPr>
        <w:autoSpaceDE w:val="0"/>
        <w:autoSpaceDN w:val="0"/>
        <w:adjustRightInd w:val="0"/>
        <w:spacing w:line="240" w:lineRule="auto"/>
        <w:contextualSpacing/>
        <w:rPr>
          <w:sz w:val="28"/>
          <w:szCs w:val="28"/>
        </w:rPr>
      </w:pPr>
      <w:r w:rsidRPr="00AB4B31">
        <w:rPr>
          <w:sz w:val="28"/>
          <w:szCs w:val="28"/>
        </w:rPr>
        <w:t>Формирование благоприятного инвестиционного климата.</w:t>
      </w:r>
    </w:p>
    <w:p w:rsidR="00C147F0" w:rsidRPr="00AC21FE" w:rsidRDefault="00C147F0" w:rsidP="00C147F0">
      <w:pPr>
        <w:pStyle w:val="afffff5"/>
        <w:widowControl w:val="0"/>
        <w:autoSpaceDE w:val="0"/>
        <w:autoSpaceDN w:val="0"/>
        <w:spacing w:line="240" w:lineRule="auto"/>
        <w:ind w:left="0"/>
        <w:contextualSpacing/>
        <w:rPr>
          <w:sz w:val="28"/>
          <w:szCs w:val="28"/>
        </w:rPr>
      </w:pPr>
      <w:r w:rsidRPr="00AC21FE">
        <w:rPr>
          <w:rFonts w:eastAsia="Calibri"/>
          <w:sz w:val="28"/>
          <w:szCs w:val="28"/>
          <w:lang w:eastAsia="en-US"/>
        </w:rPr>
        <w:t>Согласно полномочиям ответственного исполнителя и соисполнителей му</w:t>
      </w:r>
      <w:r w:rsidR="009A3276">
        <w:rPr>
          <w:rFonts w:eastAsia="Calibri"/>
          <w:sz w:val="28"/>
          <w:szCs w:val="28"/>
          <w:lang w:eastAsia="en-US"/>
        </w:rPr>
        <w:t>ниципальная программа не содержи</w:t>
      </w:r>
      <w:r w:rsidRPr="00AC21FE">
        <w:rPr>
          <w:rFonts w:eastAsia="Calibri"/>
          <w:sz w:val="28"/>
          <w:szCs w:val="28"/>
          <w:lang w:eastAsia="en-US"/>
        </w:rPr>
        <w:t xml:space="preserve">т мер, направленных на </w:t>
      </w:r>
      <w:r w:rsidRPr="00AC21FE">
        <w:rPr>
          <w:sz w:val="28"/>
          <w:szCs w:val="28"/>
        </w:rPr>
        <w:t>формирование благоприятного инвестиционного климата.</w:t>
      </w:r>
    </w:p>
    <w:p w:rsidR="00C147F0" w:rsidRPr="005F206C" w:rsidRDefault="00C147F0" w:rsidP="00C147F0">
      <w:pPr>
        <w:autoSpaceDE w:val="0"/>
        <w:autoSpaceDN w:val="0"/>
        <w:ind w:firstLine="709"/>
        <w:contextualSpacing/>
        <w:jc w:val="both"/>
      </w:pPr>
      <w:r w:rsidRPr="00AC21FE">
        <w:t>1.2. Развитие конкуренции.</w:t>
      </w:r>
    </w:p>
    <w:p w:rsidR="00C147F0" w:rsidRDefault="00C147F0" w:rsidP="00C147F0">
      <w:pPr>
        <w:pStyle w:val="afffff5"/>
        <w:autoSpaceDE w:val="0"/>
        <w:autoSpaceDN w:val="0"/>
        <w:spacing w:line="240" w:lineRule="auto"/>
        <w:ind w:left="0"/>
        <w:contextualSpacing/>
        <w:rPr>
          <w:sz w:val="28"/>
          <w:szCs w:val="28"/>
        </w:rPr>
      </w:pPr>
      <w:r w:rsidRPr="00311371">
        <w:rPr>
          <w:sz w:val="28"/>
          <w:szCs w:val="28"/>
        </w:rPr>
        <w:lastRenderedPageBreak/>
        <w:t xml:space="preserve">С целью развития конкуренции на территории </w:t>
      </w:r>
      <w:r>
        <w:rPr>
          <w:sz w:val="28"/>
          <w:szCs w:val="28"/>
        </w:rPr>
        <w:t>Нижневартовского</w:t>
      </w:r>
      <w:r w:rsidRPr="00311371">
        <w:rPr>
          <w:sz w:val="28"/>
          <w:szCs w:val="28"/>
        </w:rPr>
        <w:t xml:space="preserve"> района разработан и реализуется План мероприятий («дорожная карта») </w:t>
      </w:r>
      <w:r w:rsidRPr="00311371">
        <w:rPr>
          <w:sz w:val="28"/>
          <w:szCs w:val="28"/>
        </w:rPr>
        <w:br/>
        <w:t>по содействию развитию конкуренции в</w:t>
      </w:r>
      <w:r>
        <w:rPr>
          <w:sz w:val="28"/>
          <w:szCs w:val="28"/>
        </w:rPr>
        <w:t xml:space="preserve"> Нижневартовском</w:t>
      </w:r>
      <w:r w:rsidRPr="00311371">
        <w:rPr>
          <w:sz w:val="28"/>
          <w:szCs w:val="28"/>
        </w:rPr>
        <w:t xml:space="preserve"> районе на приоритетных и социально значимых рынках товаров и услуг</w:t>
      </w:r>
      <w:r>
        <w:rPr>
          <w:sz w:val="28"/>
          <w:szCs w:val="28"/>
        </w:rPr>
        <w:t xml:space="preserve">, утвержденный </w:t>
      </w:r>
      <w:r w:rsidRPr="005A7C49">
        <w:rPr>
          <w:sz w:val="28"/>
          <w:szCs w:val="28"/>
        </w:rPr>
        <w:t>постановлением администрации района от 27.02.2015 № 407 «О плане мероприятий по реализации «дорожной карты» «Содействие развитию конкуренции в Ханты-Мансийском автономном округе – Югре» на территории района»</w:t>
      </w:r>
      <w:r>
        <w:rPr>
          <w:sz w:val="28"/>
          <w:szCs w:val="28"/>
        </w:rPr>
        <w:t>.</w:t>
      </w:r>
    </w:p>
    <w:p w:rsidR="00C147F0" w:rsidRPr="00311371" w:rsidRDefault="00C147F0" w:rsidP="00C147F0">
      <w:pPr>
        <w:ind w:firstLine="709"/>
        <w:jc w:val="both"/>
        <w:rPr>
          <w:color w:val="000000" w:themeColor="text1"/>
        </w:rPr>
      </w:pPr>
      <w:r>
        <w:rPr>
          <w:color w:val="000000" w:themeColor="text1"/>
        </w:rPr>
        <w:t>1.3.</w:t>
      </w:r>
      <w:r w:rsidRPr="00311371">
        <w:rPr>
          <w:color w:val="000000" w:themeColor="text1"/>
        </w:rPr>
        <w:t>Создание благоприятных условий для ведения предпринимательской деятельности, повышение доступности финансирования для субъектов малого и сред</w:t>
      </w:r>
      <w:r>
        <w:rPr>
          <w:color w:val="000000" w:themeColor="text1"/>
        </w:rPr>
        <w:t>него предпринимательства, упрощение процедур ведения предпринимательской деятельности.</w:t>
      </w:r>
    </w:p>
    <w:p w:rsidR="00C147F0" w:rsidRPr="00C11FB6" w:rsidRDefault="00C147F0" w:rsidP="00C147F0">
      <w:pPr>
        <w:ind w:firstLine="709"/>
        <w:jc w:val="both"/>
      </w:pPr>
      <w:r w:rsidRPr="00C11FB6">
        <w:t>В сфере развития малого и среднего предпринимательства осуществляется</w:t>
      </w:r>
      <w:r w:rsidR="009A3276">
        <w:t xml:space="preserve"> комплекс мер, предусматривающих</w:t>
      </w:r>
      <w:r w:rsidRPr="00C11FB6">
        <w:t xml:space="preserve"> предоставление финансовой, информационно-консультационной и образовательной поддержки.</w:t>
      </w:r>
    </w:p>
    <w:p w:rsidR="00C147F0" w:rsidRDefault="00C147F0" w:rsidP="00C147F0">
      <w:pPr>
        <w:tabs>
          <w:tab w:val="left" w:pos="315"/>
        </w:tabs>
        <w:autoSpaceDE w:val="0"/>
        <w:autoSpaceDN w:val="0"/>
        <w:adjustRightInd w:val="0"/>
        <w:jc w:val="center"/>
        <w:rPr>
          <w:b/>
        </w:rPr>
      </w:pPr>
      <w:r>
        <w:rPr>
          <w:b/>
        </w:rPr>
        <w:tab/>
      </w:r>
    </w:p>
    <w:p w:rsidR="00C147F0" w:rsidRPr="009B4EE9" w:rsidRDefault="00C147F0" w:rsidP="00C147F0">
      <w:pPr>
        <w:tabs>
          <w:tab w:val="left" w:pos="315"/>
        </w:tabs>
        <w:autoSpaceDE w:val="0"/>
        <w:autoSpaceDN w:val="0"/>
        <w:adjustRightInd w:val="0"/>
        <w:jc w:val="center"/>
        <w:rPr>
          <w:b/>
        </w:rPr>
      </w:pPr>
      <w:r>
        <w:rPr>
          <w:b/>
        </w:rPr>
        <w:t xml:space="preserve">Раздел 2. </w:t>
      </w:r>
      <w:r w:rsidRPr="00AE32A3">
        <w:rPr>
          <w:b/>
        </w:rPr>
        <w:t xml:space="preserve">Механизм реализации </w:t>
      </w:r>
      <w:r>
        <w:rPr>
          <w:b/>
        </w:rPr>
        <w:t xml:space="preserve">мероприятий </w:t>
      </w:r>
      <w:r w:rsidRPr="00AE32A3">
        <w:rPr>
          <w:b/>
        </w:rPr>
        <w:t>муниципальной программы</w:t>
      </w:r>
    </w:p>
    <w:p w:rsidR="00C147F0" w:rsidRPr="005F206C" w:rsidRDefault="00C147F0" w:rsidP="00C147F0">
      <w:pPr>
        <w:tabs>
          <w:tab w:val="left" w:pos="315"/>
        </w:tabs>
        <w:autoSpaceDE w:val="0"/>
        <w:autoSpaceDN w:val="0"/>
        <w:adjustRightInd w:val="0"/>
        <w:jc w:val="center"/>
      </w:pPr>
    </w:p>
    <w:p w:rsidR="00C147F0" w:rsidRPr="009B4EE9" w:rsidRDefault="00C147F0" w:rsidP="00C147F0">
      <w:pPr>
        <w:ind w:firstLine="709"/>
        <w:jc w:val="both"/>
      </w:pPr>
      <w:r>
        <w:t xml:space="preserve">2.1. </w:t>
      </w:r>
      <w:r w:rsidRPr="009B4EE9">
        <w:t>Ответственный исполни</w:t>
      </w:r>
      <w:r>
        <w:t xml:space="preserve">тель муниципальной программы – </w:t>
      </w:r>
      <w:r w:rsidRPr="009B4EE9">
        <w:t>отдел местной промышленности и сельского хозяйст</w:t>
      </w:r>
      <w:r>
        <w:t>ва администрации района (далее – ОМП и СХ)</w:t>
      </w:r>
      <w:r w:rsidRPr="009B4EE9">
        <w:t xml:space="preserve">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 </w:t>
      </w:r>
    </w:p>
    <w:p w:rsidR="00C147F0" w:rsidRDefault="00C147F0" w:rsidP="00C147F0">
      <w:pPr>
        <w:ind w:firstLine="709"/>
        <w:jc w:val="both"/>
      </w:pPr>
      <w:r w:rsidRPr="009B4EE9">
        <w:t xml:space="preserve">Начальник </w:t>
      </w:r>
      <w:r>
        <w:t>ОМП и СХ</w:t>
      </w:r>
      <w:r w:rsidRPr="009B4EE9">
        <w:t xml:space="preserve"> несет персональную ответственность за реализацию мероприятий и достижение показателей муниципальной программы.</w:t>
      </w:r>
    </w:p>
    <w:p w:rsidR="00C147F0" w:rsidRPr="009B4EE9" w:rsidRDefault="00C147F0" w:rsidP="00C147F0">
      <w:pPr>
        <w:autoSpaceDE w:val="0"/>
        <w:autoSpaceDN w:val="0"/>
        <w:adjustRightInd w:val="0"/>
        <w:ind w:firstLine="709"/>
        <w:jc w:val="both"/>
      </w:pPr>
      <w:r>
        <w:t xml:space="preserve">2.2. </w:t>
      </w:r>
      <w:r w:rsidRPr="009B4EE9">
        <w:t>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r w:rsidR="009A3276">
        <w:t>.</w:t>
      </w:r>
    </w:p>
    <w:p w:rsidR="00C147F0" w:rsidRDefault="00C147F0" w:rsidP="00C147F0">
      <w:pPr>
        <w:autoSpaceDE w:val="0"/>
        <w:autoSpaceDN w:val="0"/>
        <w:adjustRightInd w:val="0"/>
        <w:ind w:firstLine="709"/>
        <w:jc w:val="both"/>
      </w:pPr>
      <w:r>
        <w:t xml:space="preserve">2.2.1. </w:t>
      </w:r>
      <w:r w:rsidRPr="009B4EE9">
        <w:t>Механизм реализации отдельных мероприятий муниципальной программы предусматривает предоставление субсидий получателям государственной и муниципальной поддержки из средств местного бюджета и бюджета автономного округа в соответствии с порядками</w:t>
      </w:r>
      <w:r w:rsidRPr="000A0328">
        <w:t>, утвержденными постановлениями администрации района.</w:t>
      </w:r>
    </w:p>
    <w:p w:rsidR="00C147F0" w:rsidRDefault="00C147F0" w:rsidP="00C147F0">
      <w:pPr>
        <w:autoSpaceDE w:val="0"/>
        <w:autoSpaceDN w:val="0"/>
        <w:adjustRightInd w:val="0"/>
        <w:ind w:firstLine="709"/>
        <w:jc w:val="both"/>
      </w:pPr>
      <w:r>
        <w:t xml:space="preserve">В рамках мероприятий муниципальной программы предусмотрено предоставление иных межбюджетных трансфертов бюджетам поселений из бюджета района с целью финансового обеспечения расходных обязательств </w:t>
      </w:r>
      <w:r>
        <w:lastRenderedPageBreak/>
        <w:t>поселений при выполнении полномочий органов местного самоуправления поселений по вопросам местного значения.</w:t>
      </w:r>
    </w:p>
    <w:p w:rsidR="00C147F0" w:rsidRDefault="00C147F0" w:rsidP="00C147F0">
      <w:pPr>
        <w:ind w:firstLine="709"/>
        <w:jc w:val="both"/>
      </w:pPr>
      <w:r w:rsidRPr="00EC37B2">
        <w:rPr>
          <w:bCs/>
        </w:rPr>
        <w:t xml:space="preserve">Ответственный исполнитель муниципальной программы обеспечивает  заключение соглашений о предоставлении иных межбюджетных трансфертов из бюджета района поселениям, входящим в состав района. </w:t>
      </w:r>
      <w:r>
        <w:t>Соглашение должно содержать:</w:t>
      </w:r>
    </w:p>
    <w:p w:rsidR="00C147F0" w:rsidRPr="00DB0900" w:rsidRDefault="00C147F0" w:rsidP="00C147F0">
      <w:pPr>
        <w:ind w:firstLine="709"/>
        <w:contextualSpacing/>
        <w:jc w:val="both"/>
      </w:pPr>
      <w:r>
        <w:t xml:space="preserve">1) </w:t>
      </w:r>
      <w:r w:rsidRPr="00DB0900">
        <w:t>предмет соглашения, цели и (или) перечень мероприятий;</w:t>
      </w:r>
    </w:p>
    <w:p w:rsidR="00C147F0" w:rsidRDefault="00C147F0" w:rsidP="00C147F0">
      <w:pPr>
        <w:pStyle w:val="afffff5"/>
        <w:suppressAutoHyphens w:val="0"/>
        <w:spacing w:line="240" w:lineRule="auto"/>
        <w:ind w:left="0"/>
        <w:contextualSpacing/>
        <w:rPr>
          <w:sz w:val="28"/>
          <w:szCs w:val="28"/>
        </w:rPr>
      </w:pPr>
      <w:r>
        <w:rPr>
          <w:sz w:val="28"/>
          <w:szCs w:val="28"/>
        </w:rPr>
        <w:t>2) объем иных межбюджетных трансфертов;</w:t>
      </w:r>
    </w:p>
    <w:p w:rsidR="00C147F0" w:rsidRDefault="00C147F0" w:rsidP="00C147F0">
      <w:pPr>
        <w:pStyle w:val="afffff5"/>
        <w:suppressAutoHyphens w:val="0"/>
        <w:spacing w:line="240" w:lineRule="auto"/>
        <w:ind w:left="0"/>
        <w:contextualSpacing/>
        <w:rPr>
          <w:sz w:val="28"/>
          <w:szCs w:val="28"/>
        </w:rPr>
      </w:pPr>
      <w:r>
        <w:rPr>
          <w:sz w:val="28"/>
          <w:szCs w:val="28"/>
        </w:rPr>
        <w:t>3) порядок перечисления иных межбюджетных трансфертов;</w:t>
      </w:r>
    </w:p>
    <w:p w:rsidR="00C147F0" w:rsidRDefault="00C147F0" w:rsidP="00C147F0">
      <w:pPr>
        <w:pStyle w:val="afffff5"/>
        <w:suppressAutoHyphens w:val="0"/>
        <w:spacing w:line="240" w:lineRule="auto"/>
        <w:ind w:left="0"/>
        <w:contextualSpacing/>
        <w:rPr>
          <w:sz w:val="28"/>
          <w:szCs w:val="28"/>
        </w:rPr>
      </w:pPr>
      <w:r>
        <w:rPr>
          <w:sz w:val="28"/>
          <w:szCs w:val="28"/>
        </w:rPr>
        <w:t>4) порядок возврата иных межбюджетных трансфертов;</w:t>
      </w:r>
    </w:p>
    <w:p w:rsidR="00C147F0" w:rsidRDefault="00C147F0" w:rsidP="00C147F0">
      <w:pPr>
        <w:pStyle w:val="afffff5"/>
        <w:suppressAutoHyphens w:val="0"/>
        <w:spacing w:line="240" w:lineRule="auto"/>
        <w:ind w:left="0"/>
        <w:contextualSpacing/>
        <w:rPr>
          <w:sz w:val="28"/>
          <w:szCs w:val="28"/>
        </w:rPr>
      </w:pPr>
      <w:r>
        <w:rPr>
          <w:sz w:val="28"/>
          <w:szCs w:val="28"/>
        </w:rPr>
        <w:t>5) порядок и сроки предоставления отчета об использовании иных межбюджетных трансфертов;</w:t>
      </w:r>
    </w:p>
    <w:p w:rsidR="00C147F0" w:rsidRDefault="00C147F0" w:rsidP="00C147F0">
      <w:pPr>
        <w:pStyle w:val="afffff5"/>
        <w:suppressAutoHyphens w:val="0"/>
        <w:spacing w:line="240" w:lineRule="auto"/>
        <w:ind w:left="0"/>
        <w:contextualSpacing/>
        <w:rPr>
          <w:sz w:val="28"/>
          <w:szCs w:val="28"/>
        </w:rPr>
      </w:pPr>
      <w:r>
        <w:rPr>
          <w:sz w:val="28"/>
          <w:szCs w:val="28"/>
        </w:rPr>
        <w:t>6) права и обязанности сторон;</w:t>
      </w:r>
    </w:p>
    <w:p w:rsidR="00C147F0" w:rsidRDefault="00C147F0" w:rsidP="00C147F0">
      <w:pPr>
        <w:pStyle w:val="afffff5"/>
        <w:suppressAutoHyphens w:val="0"/>
        <w:spacing w:line="240" w:lineRule="auto"/>
        <w:ind w:left="0"/>
        <w:contextualSpacing/>
        <w:rPr>
          <w:sz w:val="28"/>
          <w:szCs w:val="28"/>
        </w:rPr>
      </w:pPr>
      <w:r>
        <w:rPr>
          <w:sz w:val="28"/>
          <w:szCs w:val="28"/>
        </w:rPr>
        <w:t>7) ответственность сторон;</w:t>
      </w:r>
    </w:p>
    <w:p w:rsidR="00C147F0" w:rsidRDefault="00C147F0" w:rsidP="00C147F0">
      <w:pPr>
        <w:pStyle w:val="afffff5"/>
        <w:suppressAutoHyphens w:val="0"/>
        <w:spacing w:line="240" w:lineRule="auto"/>
        <w:ind w:left="0"/>
        <w:contextualSpacing/>
        <w:rPr>
          <w:sz w:val="28"/>
          <w:szCs w:val="28"/>
        </w:rPr>
      </w:pPr>
      <w:r>
        <w:rPr>
          <w:sz w:val="28"/>
          <w:szCs w:val="28"/>
        </w:rPr>
        <w:t>8) срок действия соглашения;</w:t>
      </w:r>
    </w:p>
    <w:p w:rsidR="00C147F0" w:rsidRPr="009B4EE9" w:rsidRDefault="00C147F0" w:rsidP="00C147F0">
      <w:pPr>
        <w:ind w:firstLine="709"/>
        <w:jc w:val="both"/>
      </w:pPr>
      <w:r>
        <w:t>9) иные условия.</w:t>
      </w:r>
    </w:p>
    <w:p w:rsidR="00C147F0" w:rsidRPr="009A3276" w:rsidRDefault="00C147F0" w:rsidP="00DA6674">
      <w:pPr>
        <w:ind w:firstLine="709"/>
        <w:jc w:val="both"/>
        <w:rPr>
          <w:rFonts w:eastAsiaTheme="minorEastAsia"/>
        </w:rPr>
      </w:pPr>
      <w:r>
        <w:t xml:space="preserve">2.2.2. </w:t>
      </w:r>
      <w:r w:rsidRPr="009B4EE9">
        <w:t>Решение о предоставлении субсидий субъектам предпринимательства в рамках мероприятий подпрограммы 1 «Развитие малого и среднего предпринимательства в Нижне</w:t>
      </w:r>
      <w:r w:rsidR="009A3276">
        <w:t>вартовском районе» принимается к</w:t>
      </w:r>
      <w:r w:rsidRPr="009B4EE9">
        <w:t>омиссией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r>
        <w:t xml:space="preserve"> (далее – Комиссия)</w:t>
      </w:r>
      <w:r w:rsidRPr="009B4EE9">
        <w:t>, утвержденной постановлением администрации районаот 23.05.2017 № 1007</w:t>
      </w:r>
      <w:r w:rsidR="009A3276">
        <w:t xml:space="preserve"> «</w:t>
      </w:r>
      <w:r w:rsidR="009A3276" w:rsidRPr="009A3276">
        <w:rPr>
          <w:rFonts w:eastAsiaTheme="minorEastAsia"/>
        </w:rPr>
        <w:t>О создании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r w:rsidR="009A3276">
        <w:rPr>
          <w:rFonts w:eastAsiaTheme="minorEastAsia"/>
        </w:rPr>
        <w:t>»</w:t>
      </w:r>
      <w:r>
        <w:t>. Комиссия</w:t>
      </w:r>
      <w:r w:rsidRPr="009B4EE9">
        <w:t xml:space="preserve"> принимает решениеоб оказании поддержки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w:t>
      </w:r>
      <w:r>
        <w:t xml:space="preserve"> и среднего предпринимательства</w:t>
      </w:r>
      <w:r w:rsidRPr="009B4EE9">
        <w:t xml:space="preserve">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r w:rsidR="009A3276">
        <w:t xml:space="preserve"> Нижневартовский район</w:t>
      </w:r>
      <w:r w:rsidRPr="009B4EE9">
        <w:t>.</w:t>
      </w:r>
    </w:p>
    <w:p w:rsidR="00C147F0" w:rsidRPr="009B4EE9" w:rsidRDefault="00C147F0" w:rsidP="00C147F0">
      <w:pPr>
        <w:ind w:firstLine="709"/>
        <w:jc w:val="both"/>
      </w:pPr>
      <w:r>
        <w:t xml:space="preserve">2.2.3. </w:t>
      </w:r>
      <w:r w:rsidRPr="009B4EE9">
        <w:t>Реализация мероприятий «Создание условий для развития субъектов малого и среднего предпринимательства», «</w:t>
      </w:r>
      <w:r w:rsidRPr="009B4EE9">
        <w:rPr>
          <w:bCs/>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деятельность в социальной сфере</w:t>
      </w:r>
      <w:r w:rsidRPr="009B4EE9">
        <w:t>», «</w:t>
      </w:r>
      <w:r w:rsidRPr="009B4EE9">
        <w:rPr>
          <w:bCs/>
        </w:rPr>
        <w:t xml:space="preserve">Финансовая поддержка </w:t>
      </w:r>
      <w:r w:rsidRPr="009B4EE9">
        <w:t>начинающих предпринимателей», «Развитие инновационного и молодежного предпринимательства», «</w:t>
      </w:r>
      <w:r w:rsidRPr="009B4EE9">
        <w:rPr>
          <w:snapToGrid w:val="0"/>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в Нижневартовском районе</w:t>
      </w:r>
      <w:r w:rsidRPr="009B4EE9">
        <w:t xml:space="preserve">», «Субсидирование процентной ставки по привлеченным кредитам в российских кредитных организациях субъектам малого и среднего предпринимательства», «Возмещение части затрат за коммунальные услуги субъектам </w:t>
      </w:r>
      <w:r w:rsidRPr="009B4EE9">
        <w:lastRenderedPageBreak/>
        <w:t>предпринимательства», «Возмещение части 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 осуществляется в соответствии с Порядком</w:t>
      </w:r>
      <w:r w:rsidR="009A3276">
        <w:t xml:space="preserve"> предоставления</w:t>
      </w:r>
      <w:r w:rsidRPr="009B4EE9">
        <w:t xml:space="preserve"> субсидий субъектам малого и среднего предпринимательства района согласно приложению 3 к муниципальной программе.</w:t>
      </w:r>
    </w:p>
    <w:p w:rsidR="00C147F0" w:rsidRPr="009A3276" w:rsidRDefault="00C147F0" w:rsidP="006D3D9E">
      <w:pPr>
        <w:ind w:firstLine="709"/>
        <w:jc w:val="both"/>
        <w:rPr>
          <w:rFonts w:eastAsiaTheme="minorEastAsia"/>
          <w:szCs w:val="22"/>
        </w:rPr>
      </w:pPr>
      <w:r>
        <w:t xml:space="preserve">2.2.4. </w:t>
      </w:r>
      <w:r w:rsidRPr="009B4EE9">
        <w:t>Решение о предоставлении субсидий сельхозтоваропроизводителям в рамках мероприятий подпрограммы 2 «Разви</w:t>
      </w:r>
      <w:r w:rsidR="00DA6674">
        <w:t>тие агропромышленного комплекса</w:t>
      </w:r>
      <w:r w:rsidRPr="009B4EE9">
        <w:t>и рынков сельскохозяйственной продукции, сырья и продовольствия в Нижне</w:t>
      </w:r>
      <w:r w:rsidR="006D3D9E">
        <w:t>вартовском районе» принимается м</w:t>
      </w:r>
      <w:r w:rsidRPr="009B4EE9">
        <w:t>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14.03.2014 № 442</w:t>
      </w:r>
      <w:r w:rsidR="009A3276" w:rsidRPr="009A3276">
        <w:t>«</w:t>
      </w:r>
      <w:hyperlink r:id="rId12" w:history="1">
        <w:r w:rsidR="009A3276" w:rsidRPr="009A3276">
          <w:rPr>
            <w:rFonts w:eastAsiaTheme="minorEastAsia"/>
            <w:szCs w:val="22"/>
          </w:rPr>
          <w:t>О создании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hyperlink>
      <w:r w:rsidR="009A3276">
        <w:rPr>
          <w:rFonts w:eastAsiaTheme="minorEastAsia"/>
          <w:szCs w:val="22"/>
        </w:rPr>
        <w:t>»</w:t>
      </w:r>
      <w:r w:rsidRPr="009B4EE9">
        <w:t xml:space="preserve"> (далее ‒ Рабочая группа). Рабочая группа рассматривает обращения организаций, учреждений и предприятий всех форм собственности агропромышленного комплексаи предприятий, осуществляющих реализацию мероприятий по развитию торгового и бытового обслуживания в сельской местности, представителей общественных объединений граждан в части поддержки местных инициатив граждан, проживающих в сельской местности, и принимает решения об оказании поддержки за счет средств местного бюджета.</w:t>
      </w:r>
    </w:p>
    <w:p w:rsidR="00C147F0" w:rsidRPr="009B4EE9" w:rsidRDefault="00C147F0" w:rsidP="00C147F0">
      <w:pPr>
        <w:autoSpaceDE w:val="0"/>
        <w:autoSpaceDN w:val="0"/>
        <w:adjustRightInd w:val="0"/>
        <w:ind w:firstLine="709"/>
        <w:jc w:val="both"/>
      </w:pPr>
      <w:r>
        <w:t xml:space="preserve">2.2.5. </w:t>
      </w:r>
      <w:r w:rsidRPr="009B4EE9">
        <w:t>Реализация мероприятия «Софинансирование заявки на грантовую поддержку местных инициатив граждан, проживающих в сельской местности» осуществляется в соответствии с Порядком предоставления грантов в форме субсидий на поддержку местных инициатив граждан, проживающих в сельской местности, согласно приложению 1 к муниципальной программе.</w:t>
      </w:r>
    </w:p>
    <w:p w:rsidR="00C147F0" w:rsidRPr="009B4EE9" w:rsidRDefault="00C147F0" w:rsidP="00C147F0">
      <w:pPr>
        <w:autoSpaceDE w:val="0"/>
        <w:autoSpaceDN w:val="0"/>
        <w:adjustRightInd w:val="0"/>
        <w:ind w:firstLine="709"/>
        <w:jc w:val="both"/>
      </w:pPr>
      <w:r>
        <w:t xml:space="preserve">2.2.6. </w:t>
      </w:r>
      <w:r w:rsidRPr="009B4EE9">
        <w:t>Реализация мероприятия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осуществляется в соответствии с Порядком предоставления субсидии на финансовое обеспечение затрат на расширение рынка сельскохозяйственной продукции сырья и продовольствия согласно приложению 2 к муниципальной программе.</w:t>
      </w:r>
    </w:p>
    <w:p w:rsidR="00C147F0" w:rsidRPr="009B4EE9" w:rsidRDefault="00C147F0" w:rsidP="00C147F0">
      <w:pPr>
        <w:ind w:firstLine="709"/>
        <w:jc w:val="both"/>
      </w:pPr>
      <w:r>
        <w:t xml:space="preserve">2.2.7. </w:t>
      </w:r>
      <w:r w:rsidRPr="009B4EE9">
        <w:t xml:space="preserve">Реализация мероприятий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«Компенсация части затрат на воспроизводство сельскохозяйственных животных в личных подсобных хозяйствах жителей района», «Субсидирование на возмещение части затрат на уплату за пользование электроэнергией», «Компенсация части затрат сельскохозяйственным товаропроизводителям (за </w:t>
      </w:r>
      <w:r w:rsidRPr="009B4EE9">
        <w:lastRenderedPageBreak/>
        <w:t>исключением личных подсобных хозяйств) на развитиеи модернизацию материально-технической базы агропромышленного комплекса района» осуществляется в соответствии с Порядком предоставлении субсидий сельскохозяйственным товаропроизводителям района согласно приложению 4 к муниципальной программе.</w:t>
      </w:r>
    </w:p>
    <w:p w:rsidR="00C147F0" w:rsidRPr="009B4EE9" w:rsidRDefault="00C147F0" w:rsidP="00C147F0">
      <w:pPr>
        <w:autoSpaceDE w:val="0"/>
        <w:autoSpaceDN w:val="0"/>
        <w:adjustRightInd w:val="0"/>
        <w:ind w:firstLine="709"/>
        <w:jc w:val="both"/>
      </w:pPr>
      <w:r>
        <w:t>2.3.</w:t>
      </w:r>
      <w:r w:rsidRPr="009B4EE9">
        <w:t>Межведомственную координацию муниципальной программы осуществляет:</w:t>
      </w:r>
    </w:p>
    <w:p w:rsidR="00C147F0" w:rsidRPr="009B4EE9" w:rsidRDefault="00C147F0" w:rsidP="00C147F0">
      <w:pPr>
        <w:tabs>
          <w:tab w:val="left" w:pos="315"/>
        </w:tabs>
        <w:autoSpaceDE w:val="0"/>
        <w:autoSpaceDN w:val="0"/>
        <w:adjustRightInd w:val="0"/>
        <w:ind w:firstLine="709"/>
        <w:jc w:val="both"/>
      </w:pPr>
      <w:r>
        <w:t xml:space="preserve">2.3.1. Подпрограмма 1. </w:t>
      </w:r>
      <w:r w:rsidRPr="009B4EE9">
        <w:t>Развитие малого и среднего предпринимате</w:t>
      </w:r>
      <w:r>
        <w:t>льства в Нижневартовском районе</w:t>
      </w:r>
      <w:r w:rsidRPr="009B4EE9">
        <w:t xml:space="preserve"> – Совет пр</w:t>
      </w:r>
      <w:r>
        <w:t>едпринимателей при главе района.</w:t>
      </w:r>
    </w:p>
    <w:p w:rsidR="00C147F0" w:rsidRPr="009B4EE9" w:rsidRDefault="00C147F0" w:rsidP="00C147F0">
      <w:pPr>
        <w:tabs>
          <w:tab w:val="left" w:pos="315"/>
        </w:tabs>
        <w:autoSpaceDE w:val="0"/>
        <w:autoSpaceDN w:val="0"/>
        <w:adjustRightInd w:val="0"/>
        <w:ind w:firstLine="709"/>
        <w:jc w:val="both"/>
      </w:pPr>
      <w:r>
        <w:t>2.3.2</w:t>
      </w:r>
      <w:r w:rsidR="006D3D9E">
        <w:t>.</w:t>
      </w:r>
      <w:r>
        <w:t xml:space="preserve"> П</w:t>
      </w:r>
      <w:r w:rsidRPr="009B4EE9">
        <w:t>одпрограмма 2</w:t>
      </w:r>
      <w:r>
        <w:t xml:space="preserve">. </w:t>
      </w:r>
      <w:r w:rsidRPr="009B4EE9">
        <w:t>Развитие агропромышленного комплекса и рынков сельскохозяйственной продукции, сырья и продовол</w:t>
      </w:r>
      <w:r>
        <w:t>ьствия в Нижневартовском районе</w:t>
      </w:r>
      <w:r w:rsidR="006D3D9E">
        <w:t xml:space="preserve"> – м</w:t>
      </w:r>
      <w:r w:rsidRPr="009B4EE9">
        <w:t>ежведомственная рабочая группа по развитию агропромышленного комплекса и рынков сельскохозяйственной продукции, сырья и продовольствия в Нижневартовском районе.</w:t>
      </w:r>
    </w:p>
    <w:p w:rsidR="00C147F0" w:rsidRPr="009B4EE9" w:rsidRDefault="00C147F0" w:rsidP="00C147F0">
      <w:pPr>
        <w:tabs>
          <w:tab w:val="left" w:pos="315"/>
        </w:tabs>
        <w:autoSpaceDE w:val="0"/>
        <w:autoSpaceDN w:val="0"/>
        <w:adjustRightInd w:val="0"/>
        <w:ind w:firstLine="709"/>
        <w:jc w:val="both"/>
      </w:pPr>
      <w:r>
        <w:t xml:space="preserve">2.4. </w:t>
      </w:r>
      <w:r w:rsidRPr="009B4EE9">
        <w:t>В целях эффективной реализации муниципальной программы часть функций по исполнению ее мероприятий передана соисполнителям</w:t>
      </w:r>
      <w:r>
        <w:t xml:space="preserve"> муниципальной программы</w:t>
      </w:r>
      <w:r w:rsidRPr="009B4EE9">
        <w:t>:</w:t>
      </w:r>
    </w:p>
    <w:p w:rsidR="00C147F0" w:rsidRPr="009B4EE9" w:rsidRDefault="00C147F0" w:rsidP="00C147F0">
      <w:pPr>
        <w:autoSpaceDE w:val="0"/>
        <w:autoSpaceDN w:val="0"/>
        <w:adjustRightInd w:val="0"/>
        <w:ind w:firstLine="709"/>
        <w:jc w:val="both"/>
      </w:pPr>
      <w:r>
        <w:t>2.4.1. М</w:t>
      </w:r>
      <w:r w:rsidRPr="009B4EE9">
        <w:t>униципальное бюджетное учреждение Нижневартовского района «Управление имущест</w:t>
      </w:r>
      <w:r>
        <w:t xml:space="preserve">венными и земельными ресурсами» </w:t>
      </w:r>
      <w:r w:rsidRPr="009B4EE9">
        <w:t>в части исполнения программного ме</w:t>
      </w:r>
      <w:r>
        <w:t>роприятия (строка 1.7 таблицы 2 муниципальной программы</w:t>
      </w:r>
      <w:r w:rsidRPr="009B4EE9">
        <w:t>) при оформлении договоров аренды за пользование муниципальным имуществом использует применение понижающих коэффициентов при расчете арендной платы для субъектов малого и среднего предпринимательствав рамках утвержденной методики; готовит проект постановления администрации района на освобождение от арендной платы согласно решению Комиссии.</w:t>
      </w:r>
    </w:p>
    <w:p w:rsidR="00C147F0" w:rsidRPr="009B4EE9" w:rsidRDefault="00C147F0" w:rsidP="00C147F0">
      <w:pPr>
        <w:ind w:firstLine="709"/>
        <w:jc w:val="both"/>
      </w:pPr>
      <w:r>
        <w:t>2.4.2. У</w:t>
      </w:r>
      <w:r w:rsidRPr="009B4EE9">
        <w:t>правление образования и молодежной политики администрации района, отдел по физической культуре и спорту администрации района в части исполнения прог</w:t>
      </w:r>
      <w:r>
        <w:t>раммных мероприятий (строки 1.3, 1.5</w:t>
      </w:r>
      <w:r w:rsidRPr="009B4EE9">
        <w:t xml:space="preserve"> таблицы 2 </w:t>
      </w:r>
      <w:r>
        <w:t>муниципальной программы</w:t>
      </w:r>
      <w:r w:rsidRPr="009B4EE9">
        <w:t>) обеспечивают представление ответственному исполнителю информации в потребности на территории района работ и услуг, возможных для передачи оказания этих работ и услуг субъектам предпринимательства района, осуществляющим деятельность в социальной сфере. Осуществляют организацию и сопровождение проектов субъектов предпринимателей по курируемым направлениям деятельности.</w:t>
      </w:r>
    </w:p>
    <w:p w:rsidR="00C147F0" w:rsidRPr="009B4EE9" w:rsidRDefault="00C147F0" w:rsidP="00C147F0">
      <w:pPr>
        <w:autoSpaceDE w:val="0"/>
        <w:autoSpaceDN w:val="0"/>
        <w:adjustRightInd w:val="0"/>
        <w:ind w:firstLine="709"/>
        <w:jc w:val="both"/>
      </w:pPr>
      <w:r>
        <w:t>2.4.3. О</w:t>
      </w:r>
      <w:r w:rsidRPr="009B4EE9">
        <w:t>тдел потребительского рынка и защиты прав потребителей департамента экономики администрации района (далее</w:t>
      </w:r>
      <w:r>
        <w:t xml:space="preserve"> –</w:t>
      </w:r>
      <w:r w:rsidRPr="009B4EE9">
        <w:t xml:space="preserve"> ОПРиЗПП) реализу</w:t>
      </w:r>
      <w:r>
        <w:t>е</w:t>
      </w:r>
      <w:r w:rsidRPr="009B4EE9">
        <w:t>т мероприятия подпрограммы 3 «Защита прав потребителей в Нижневартовском районе</w:t>
      </w:r>
      <w:r w:rsidR="006D3D9E">
        <w:t>»</w:t>
      </w:r>
      <w:r w:rsidRPr="009B4EE9">
        <w:t xml:space="preserve"> в части исполнения прог</w:t>
      </w:r>
      <w:r>
        <w:t>раммных мероприятий (строки 2.5</w:t>
      </w:r>
      <w:r w:rsidRPr="009B4EE9">
        <w:t xml:space="preserve">, 3.1 таблицы 2 </w:t>
      </w:r>
      <w:r>
        <w:t>муниципальной программы</w:t>
      </w:r>
      <w:r w:rsidRPr="009B4EE9">
        <w:t>)</w:t>
      </w:r>
      <w:r>
        <w:t>:</w:t>
      </w:r>
      <w:r w:rsidRPr="009B4EE9">
        <w:t xml:space="preserve"> проводится работа, направленная на информирование, консультирование граждан по вопросам защиты прав пот</w:t>
      </w:r>
      <w:r>
        <w:t>ребителей;</w:t>
      </w:r>
      <w:r w:rsidRPr="009B4EE9">
        <w:t xml:space="preserve"> проводятся личные приемы граждан; предоставляется консультационная помощь по разъяснению действующего законодательства в сфере потребительского права; оказывается практическая помощь в составлении заявлений для обращения к субъектам хозяйствования и судебные органы; рассматриваются письменные обращения граждан. Начальник </w:t>
      </w:r>
      <w:r w:rsidRPr="009B4EE9">
        <w:lastRenderedPageBreak/>
        <w:t>ОПРиЗПП нес</w:t>
      </w:r>
      <w:r w:rsidR="00DA6674">
        <w:t xml:space="preserve">ет персональную ответственность </w:t>
      </w:r>
      <w:r w:rsidRPr="009B4EE9">
        <w:t>за реализацию мероприятий и достижение показателей подпрограммы.</w:t>
      </w:r>
    </w:p>
    <w:p w:rsidR="00C147F0" w:rsidRPr="009B4EE9" w:rsidRDefault="00C147F0" w:rsidP="00C147F0">
      <w:pPr>
        <w:autoSpaceDE w:val="0"/>
        <w:autoSpaceDN w:val="0"/>
        <w:ind w:firstLine="709"/>
        <w:jc w:val="both"/>
      </w:pPr>
      <w:r>
        <w:t xml:space="preserve">2.5. </w:t>
      </w:r>
      <w:r w:rsidRPr="009B4EE9">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C147F0" w:rsidRPr="009B4EE9" w:rsidRDefault="00C147F0" w:rsidP="00C147F0">
      <w:pPr>
        <w:autoSpaceDE w:val="0"/>
        <w:autoSpaceDN w:val="0"/>
        <w:ind w:firstLine="709"/>
        <w:jc w:val="both"/>
      </w:pPr>
      <w:r>
        <w:t xml:space="preserve">2.6. </w:t>
      </w:r>
      <w:r w:rsidRPr="009B4EE9">
        <w:t xml:space="preserve">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C147F0" w:rsidRPr="009B4EE9" w:rsidRDefault="00C147F0" w:rsidP="00C147F0">
      <w:pPr>
        <w:autoSpaceDE w:val="0"/>
        <w:autoSpaceDN w:val="0"/>
        <w:adjustRightInd w:val="0"/>
        <w:ind w:firstLine="709"/>
        <w:jc w:val="both"/>
      </w:pPr>
      <w:r>
        <w:t xml:space="preserve">2.7. </w:t>
      </w:r>
      <w:r w:rsidRPr="009B4EE9">
        <w:t>Отчет представляется в следующие сроки:</w:t>
      </w:r>
    </w:p>
    <w:p w:rsidR="00C147F0" w:rsidRPr="009B4EE9" w:rsidRDefault="00C147F0" w:rsidP="00C147F0">
      <w:pPr>
        <w:autoSpaceDE w:val="0"/>
        <w:autoSpaceDN w:val="0"/>
        <w:adjustRightInd w:val="0"/>
        <w:ind w:firstLine="709"/>
        <w:jc w:val="both"/>
      </w:pPr>
      <w:r>
        <w:t>2.7.1 Е</w:t>
      </w:r>
      <w:r w:rsidRPr="009B4EE9">
        <w:t>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w:t>
      </w:r>
      <w:r>
        <w:t>ирования,</w:t>
      </w:r>
      <w:r w:rsidRPr="009B4EE9">
        <w:t xml:space="preserve"> ответственный исполнитель размещает отчет на официальном</w:t>
      </w:r>
      <w:r>
        <w:t xml:space="preserve"> веб-сайте администрации района.</w:t>
      </w:r>
    </w:p>
    <w:p w:rsidR="00C147F0" w:rsidRPr="009B4EE9" w:rsidRDefault="00C147F0" w:rsidP="00C147F0">
      <w:pPr>
        <w:ind w:firstLine="709"/>
        <w:jc w:val="both"/>
      </w:pPr>
      <w:r>
        <w:t>2.7.2. Ежегодно</w:t>
      </w:r>
      <w:r w:rsidRPr="009B4EE9">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C147F0" w:rsidRPr="009B4EE9" w:rsidRDefault="00C147F0" w:rsidP="00C147F0">
      <w:pPr>
        <w:ind w:firstLine="709"/>
        <w:jc w:val="both"/>
      </w:pPr>
      <w:r>
        <w:t xml:space="preserve">2.8. </w:t>
      </w:r>
      <w:r w:rsidRPr="009B4EE9">
        <w:t xml:space="preserve">Управление, контроль за реализацией муниципальной программы, а также внесение в нее изменений осуществляется в соответствии с </w:t>
      </w:r>
      <w:hyperlink r:id="rId13" w:history="1">
        <w:r w:rsidRPr="009B4EE9">
          <w:t>порядком</w:t>
        </w:r>
      </w:hyperlink>
      <w:r>
        <w:t xml:space="preserve">, утвержденным постановлением администрацией района от 6 августа </w:t>
      </w:r>
      <w:r w:rsidRPr="009B4EE9">
        <w:t>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147F0" w:rsidRPr="009B4EE9" w:rsidRDefault="00C147F0" w:rsidP="00C147F0">
      <w:pPr>
        <w:autoSpaceDE w:val="0"/>
        <w:autoSpaceDN w:val="0"/>
        <w:adjustRightInd w:val="0"/>
        <w:ind w:firstLine="709"/>
        <w:jc w:val="both"/>
        <w:rPr>
          <w:b/>
        </w:rPr>
      </w:pPr>
      <w:r>
        <w:t xml:space="preserve">2.9. </w:t>
      </w:r>
      <w:r w:rsidRPr="009B4EE9">
        <w:t>Контроль за исполнением муниципальной программы осуществляет глава района.</w:t>
      </w:r>
    </w:p>
    <w:p w:rsidR="00C147F0" w:rsidRPr="005F206C" w:rsidRDefault="00C147F0" w:rsidP="00C147F0">
      <w:pPr>
        <w:rPr>
          <w:b/>
        </w:rPr>
        <w:sectPr w:rsidR="00C147F0" w:rsidRPr="005F206C" w:rsidSect="001D0B07">
          <w:headerReference w:type="default" r:id="rId14"/>
          <w:pgSz w:w="11906" w:h="16838"/>
          <w:pgMar w:top="1134" w:right="567" w:bottom="1134" w:left="1701" w:header="709" w:footer="709" w:gutter="0"/>
          <w:cols w:space="720"/>
        </w:sectPr>
      </w:pPr>
    </w:p>
    <w:p w:rsidR="00C147F0" w:rsidRPr="00C147F0" w:rsidRDefault="00C147F0" w:rsidP="00C147F0">
      <w:pPr>
        <w:spacing w:after="200"/>
        <w:ind w:left="9214"/>
        <w:contextualSpacing/>
        <w:jc w:val="right"/>
      </w:pPr>
      <w:r w:rsidRPr="00C147F0">
        <w:lastRenderedPageBreak/>
        <w:t>Таблица 1</w:t>
      </w:r>
    </w:p>
    <w:p w:rsidR="006D3D9E" w:rsidRDefault="006D3D9E" w:rsidP="00C147F0">
      <w:pPr>
        <w:jc w:val="center"/>
        <w:rPr>
          <w:b/>
        </w:rPr>
      </w:pPr>
    </w:p>
    <w:p w:rsidR="006D3D9E" w:rsidRDefault="006D3D9E" w:rsidP="00C147F0">
      <w:pPr>
        <w:jc w:val="center"/>
        <w:rPr>
          <w:b/>
        </w:rPr>
      </w:pPr>
    </w:p>
    <w:p w:rsidR="00C147F0" w:rsidRPr="00C147F0" w:rsidRDefault="00C147F0" w:rsidP="00C147F0">
      <w:pPr>
        <w:jc w:val="center"/>
        <w:rPr>
          <w:b/>
        </w:rPr>
      </w:pPr>
      <w:r w:rsidRPr="00C147F0">
        <w:rPr>
          <w:b/>
        </w:rPr>
        <w:t>Целевые показатели муниципальной программы</w:t>
      </w:r>
    </w:p>
    <w:p w:rsidR="00C147F0" w:rsidRPr="00C147F0" w:rsidRDefault="00C147F0" w:rsidP="00C147F0">
      <w:pPr>
        <w:jc w:val="center"/>
      </w:pPr>
    </w:p>
    <w:tbl>
      <w:tblPr>
        <w:tblStyle w:val="ab"/>
        <w:tblW w:w="5299" w:type="pct"/>
        <w:jc w:val="center"/>
        <w:tblLayout w:type="fixed"/>
        <w:tblLook w:val="04A0"/>
      </w:tblPr>
      <w:tblGrid>
        <w:gridCol w:w="851"/>
        <w:gridCol w:w="5101"/>
        <w:gridCol w:w="1754"/>
        <w:gridCol w:w="878"/>
        <w:gridCol w:w="878"/>
        <w:gridCol w:w="878"/>
        <w:gridCol w:w="878"/>
        <w:gridCol w:w="878"/>
        <w:gridCol w:w="878"/>
        <w:gridCol w:w="19"/>
        <w:gridCol w:w="859"/>
        <w:gridCol w:w="1818"/>
      </w:tblGrid>
      <w:tr w:rsidR="00C147F0" w:rsidRPr="00C147F0" w:rsidTr="006D3D9E">
        <w:trPr>
          <w:jc w:val="center"/>
        </w:trPr>
        <w:tc>
          <w:tcPr>
            <w:tcW w:w="272" w:type="pct"/>
            <w:vMerge w:val="restar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 показателя</w:t>
            </w:r>
          </w:p>
        </w:tc>
        <w:tc>
          <w:tcPr>
            <w:tcW w:w="1628" w:type="pct"/>
            <w:vMerge w:val="restar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Наименование целевых показателей</w:t>
            </w:r>
          </w:p>
        </w:tc>
        <w:tc>
          <w:tcPr>
            <w:tcW w:w="560" w:type="pct"/>
            <w:vMerge w:val="restar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Базовый показатель на начало реализации муниципальной программы</w:t>
            </w:r>
          </w:p>
        </w:tc>
        <w:tc>
          <w:tcPr>
            <w:tcW w:w="1957" w:type="pct"/>
            <w:gridSpan w:val="8"/>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Значения показателя по годам</w:t>
            </w:r>
          </w:p>
        </w:tc>
        <w:tc>
          <w:tcPr>
            <w:tcW w:w="584" w:type="pct"/>
            <w:vMerge w:val="restar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tabs>
                <w:tab w:val="left" w:pos="1358"/>
              </w:tabs>
              <w:autoSpaceDE w:val="0"/>
              <w:autoSpaceDN w:val="0"/>
              <w:adjustRightInd w:val="0"/>
              <w:contextualSpacing/>
              <w:jc w:val="center"/>
              <w:rPr>
                <w:b/>
                <w:sz w:val="24"/>
                <w:szCs w:val="24"/>
              </w:rPr>
            </w:pPr>
            <w:r w:rsidRPr="00C147F0">
              <w:rPr>
                <w:b/>
                <w:sz w:val="24"/>
                <w:szCs w:val="24"/>
              </w:rPr>
              <w:t>Целевое значение показателя на момент окончания реализации муниципальной программы</w:t>
            </w:r>
          </w:p>
        </w:tc>
      </w:tr>
      <w:tr w:rsidR="00C147F0" w:rsidRPr="00C147F0" w:rsidTr="006D3D9E">
        <w:trPr>
          <w:jc w:val="center"/>
        </w:trPr>
        <w:tc>
          <w:tcPr>
            <w:tcW w:w="272"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rPr>
                <w:b/>
                <w:sz w:val="24"/>
                <w:szCs w:val="24"/>
              </w:rPr>
            </w:pPr>
          </w:p>
        </w:tc>
        <w:tc>
          <w:tcPr>
            <w:tcW w:w="1628"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rPr>
                <w:b/>
                <w:sz w:val="24"/>
                <w:szCs w:val="24"/>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rPr>
                <w:b/>
                <w:sz w:val="24"/>
                <w:szCs w:val="24"/>
              </w:rPr>
            </w:pP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2019</w:t>
            </w:r>
          </w:p>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год</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2020</w:t>
            </w:r>
          </w:p>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год</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2021 год</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2022 год</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2023 год</w:t>
            </w:r>
          </w:p>
        </w:tc>
        <w:tc>
          <w:tcPr>
            <w:tcW w:w="286"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2024 год</w:t>
            </w:r>
          </w:p>
        </w:tc>
        <w:tc>
          <w:tcPr>
            <w:tcW w:w="273"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2025</w:t>
            </w:r>
          </w:p>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год</w:t>
            </w:r>
          </w:p>
        </w:tc>
        <w:tc>
          <w:tcPr>
            <w:tcW w:w="584"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rPr>
                <w:b/>
                <w:sz w:val="24"/>
                <w:szCs w:val="24"/>
              </w:rPr>
            </w:pPr>
          </w:p>
        </w:tc>
      </w:tr>
      <w:tr w:rsidR="00C147F0" w:rsidRPr="00C147F0" w:rsidTr="006D3D9E">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b/>
                <w:sz w:val="24"/>
                <w:szCs w:val="24"/>
              </w:rPr>
            </w:pPr>
            <w:r w:rsidRPr="00C147F0">
              <w:rPr>
                <w:b/>
                <w:sz w:val="24"/>
                <w:szCs w:val="24"/>
              </w:rPr>
              <w:t>Подпрограмма 1. Развитие малого и среднего предпринимательства в Нижневартовском районе</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1.1.</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Количество субъектов предпринимательства, единиц</w:t>
            </w: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867</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867</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873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873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873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873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873</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873</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873</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1.2.</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Количество малых и средних предприятий на 10 тыс. населения, единиц</w:t>
            </w: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highlight w:val="yellow"/>
              </w:rPr>
            </w:pPr>
            <w:r w:rsidRPr="00C147F0">
              <w:rPr>
                <w:sz w:val="24"/>
                <w:szCs w:val="24"/>
              </w:rPr>
              <w:t>238,9</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highlight w:val="yellow"/>
              </w:rPr>
            </w:pPr>
            <w:r w:rsidRPr="00C147F0">
              <w:rPr>
                <w:sz w:val="24"/>
                <w:szCs w:val="24"/>
              </w:rPr>
              <w:t>238,9</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highlight w:val="yellow"/>
              </w:rPr>
            </w:pPr>
            <w:r w:rsidRPr="00C147F0">
              <w:rPr>
                <w:sz w:val="24"/>
                <w:szCs w:val="24"/>
              </w:rPr>
              <w:t>239,9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239,9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239,9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239,9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239,9</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239,9</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239,9</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1.3.</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Доля среднесписочной численности занятых на малых и средних предприятиях в общей численности работающих человек, %</w:t>
            </w: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4,33</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4,33</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4,42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4,42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4,42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4,42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4,42</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4,42</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4,42</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1.4.</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Оценка предпринимательским сообществом эффективности реализации муниципальной программы поддержки малого и среднего предпринимательства, в баллах</w:t>
            </w: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7,5</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7,5</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8,0</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8,0</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1.5.</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 xml:space="preserve">Количество экспортно-ориентированных субъектов малого и среднего предпринимательства </w:t>
            </w: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1</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1</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4</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5</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5</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5</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 xml:space="preserve">1.6. </w:t>
            </w:r>
          </w:p>
        </w:tc>
        <w:tc>
          <w:tcPr>
            <w:tcW w:w="1628" w:type="pct"/>
            <w:tcBorders>
              <w:top w:val="single" w:sz="4" w:space="0" w:color="auto"/>
              <w:left w:val="single" w:sz="4" w:space="0" w:color="auto"/>
              <w:bottom w:val="single" w:sz="4" w:space="0" w:color="auto"/>
              <w:right w:val="single" w:sz="4" w:space="0" w:color="auto"/>
            </w:tcBorders>
            <w:hideMark/>
          </w:tcPr>
          <w:p w:rsidR="00C147F0" w:rsidRDefault="00C147F0" w:rsidP="00C147F0">
            <w:pPr>
              <w:contextualSpacing/>
              <w:jc w:val="both"/>
              <w:rPr>
                <w:sz w:val="24"/>
                <w:szCs w:val="24"/>
              </w:rPr>
            </w:pPr>
            <w:r w:rsidRPr="00C147F0">
              <w:rPr>
                <w:sz w:val="24"/>
                <w:szCs w:val="24"/>
              </w:rPr>
              <w:t>Прирост количества субъектов малого и среднего предпринимательства, осуществляющих деятельность в районе (в % к предыдущему году)</w:t>
            </w:r>
          </w:p>
          <w:p w:rsidR="006D3D9E" w:rsidRDefault="006D3D9E" w:rsidP="00C147F0">
            <w:pPr>
              <w:contextualSpacing/>
              <w:jc w:val="both"/>
              <w:rPr>
                <w:sz w:val="24"/>
                <w:szCs w:val="24"/>
              </w:rPr>
            </w:pPr>
          </w:p>
          <w:p w:rsidR="006D3D9E" w:rsidRPr="00C147F0" w:rsidRDefault="006D3D9E" w:rsidP="00C147F0">
            <w:pPr>
              <w:contextualSpacing/>
              <w:jc w:val="both"/>
              <w:rPr>
                <w:sz w:val="24"/>
                <w:szCs w:val="24"/>
              </w:rPr>
            </w:pPr>
          </w:p>
        </w:tc>
        <w:tc>
          <w:tcPr>
            <w:tcW w:w="56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0,7</w:t>
            </w:r>
          </w:p>
        </w:tc>
        <w:tc>
          <w:tcPr>
            <w:tcW w:w="280" w:type="pct"/>
            <w:gridSpan w:val="2"/>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0,7</w:t>
            </w:r>
          </w:p>
        </w:tc>
        <w:tc>
          <w:tcPr>
            <w:tcW w:w="584" w:type="pct"/>
            <w:tcBorders>
              <w:top w:val="single" w:sz="4" w:space="0" w:color="auto"/>
              <w:left w:val="single" w:sz="4" w:space="0" w:color="auto"/>
              <w:bottom w:val="single" w:sz="4" w:space="0" w:color="auto"/>
              <w:right w:val="single" w:sz="4" w:space="0" w:color="auto"/>
            </w:tcBorders>
            <w:noWrap/>
            <w:hideMark/>
          </w:tcPr>
          <w:p w:rsidR="00C147F0" w:rsidRPr="00C147F0" w:rsidRDefault="00C147F0" w:rsidP="00C147F0">
            <w:pPr>
              <w:contextualSpacing/>
              <w:jc w:val="center"/>
              <w:rPr>
                <w:sz w:val="24"/>
                <w:szCs w:val="24"/>
              </w:rPr>
            </w:pPr>
            <w:r w:rsidRPr="00C147F0">
              <w:rPr>
                <w:sz w:val="24"/>
                <w:szCs w:val="24"/>
              </w:rPr>
              <w:t>0,7</w:t>
            </w:r>
          </w:p>
        </w:tc>
      </w:tr>
      <w:tr w:rsidR="00C147F0" w:rsidRPr="00C147F0" w:rsidTr="006D3D9E">
        <w:trPr>
          <w:trHeight w:val="125"/>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b/>
                <w:sz w:val="24"/>
                <w:szCs w:val="24"/>
              </w:rPr>
            </w:pPr>
            <w:r w:rsidRPr="00C147F0">
              <w:rPr>
                <w:b/>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C147F0" w:rsidRPr="00C147F0" w:rsidRDefault="00C147F0" w:rsidP="00C147F0">
            <w:pPr>
              <w:contextualSpacing/>
              <w:jc w:val="center"/>
              <w:rPr>
                <w:b/>
                <w:sz w:val="24"/>
                <w:szCs w:val="24"/>
                <w:highlight w:val="yellow"/>
              </w:rPr>
            </w:pPr>
            <w:r w:rsidRPr="00C147F0">
              <w:rPr>
                <w:b/>
                <w:sz w:val="24"/>
                <w:szCs w:val="24"/>
              </w:rPr>
              <w:lastRenderedPageBreak/>
              <w:t>в Нижневартовском районе</w:t>
            </w:r>
          </w:p>
        </w:tc>
      </w:tr>
      <w:tr w:rsidR="00C147F0" w:rsidRPr="00C147F0" w:rsidTr="006D3D9E">
        <w:trPr>
          <w:jc w:val="center"/>
        </w:trPr>
        <w:tc>
          <w:tcPr>
            <w:tcW w:w="272" w:type="pct"/>
            <w:vMerge w:val="restar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lastRenderedPageBreak/>
              <w:t>2.1.</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Производство продукции животноводства в крестьянских (фермерских) хозяйствах, тонн:</w:t>
            </w:r>
          </w:p>
        </w:tc>
        <w:tc>
          <w:tcPr>
            <w:tcW w:w="56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280" w:type="pct"/>
            <w:gridSpan w:val="2"/>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c>
          <w:tcPr>
            <w:tcW w:w="584" w:type="pct"/>
            <w:tcBorders>
              <w:top w:val="single" w:sz="4" w:space="0" w:color="auto"/>
              <w:left w:val="single" w:sz="4" w:space="0" w:color="auto"/>
              <w:bottom w:val="single" w:sz="4" w:space="0" w:color="auto"/>
              <w:right w:val="single" w:sz="4" w:space="0" w:color="auto"/>
            </w:tcBorders>
          </w:tcPr>
          <w:p w:rsidR="00C147F0" w:rsidRPr="00C147F0" w:rsidRDefault="00C147F0" w:rsidP="00C147F0">
            <w:pPr>
              <w:contextualSpacing/>
              <w:jc w:val="center"/>
              <w:rPr>
                <w:sz w:val="24"/>
                <w:szCs w:val="24"/>
              </w:rPr>
            </w:pPr>
          </w:p>
        </w:tc>
      </w:tr>
      <w:tr w:rsidR="00C147F0" w:rsidRPr="00C147F0" w:rsidTr="006D3D9E">
        <w:trPr>
          <w:jc w:val="center"/>
        </w:trPr>
        <w:tc>
          <w:tcPr>
            <w:tcW w:w="272"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center"/>
              <w:rPr>
                <w:sz w:val="24"/>
                <w:szCs w:val="24"/>
              </w:rPr>
            </w:pP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скота и птицы на убой (в живом весе)</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1169,0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1204,0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1204,0</w:t>
            </w:r>
          </w:p>
        </w:tc>
      </w:tr>
      <w:tr w:rsidR="00C147F0" w:rsidRPr="00C147F0" w:rsidTr="006D3D9E">
        <w:trPr>
          <w:jc w:val="center"/>
        </w:trPr>
        <w:tc>
          <w:tcPr>
            <w:tcW w:w="272" w:type="pct"/>
            <w:vMerge/>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center"/>
              <w:rPr>
                <w:sz w:val="24"/>
                <w:szCs w:val="24"/>
              </w:rPr>
            </w:pP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 xml:space="preserve">молока </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2005,1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2005,1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2065,1</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2.2.</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 xml:space="preserve">Объем переработки дикоросов, тонн      </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6,19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6,19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6,25</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2.3.</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Производство продукции хлебопечения в удаленных труднодоступных сельских территориях, тонн</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107</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2.4.</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Производство товарной пищевой рыбы и пищевой рыбной продукции, тонн</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810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820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830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840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850</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850</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850</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2.5.</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 xml:space="preserve">Количество хозяйствующих субъектов в заготовке и переработке дикоросов, ед.      </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6</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2.6.</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4"/>
                <w:szCs w:val="24"/>
              </w:rPr>
            </w:pPr>
            <w:r w:rsidRPr="00C147F0">
              <w:rPr>
                <w:sz w:val="24"/>
                <w:szCs w:val="24"/>
              </w:rPr>
              <w:t>Увеличение товарооборота в удаленных труднодоступных сельских территориях, тыс. руб.</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21751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21751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22839</w:t>
            </w:r>
          </w:p>
        </w:tc>
      </w:tr>
      <w:tr w:rsidR="00C147F0" w:rsidRPr="00C147F0" w:rsidTr="006D3D9E">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jc w:val="center"/>
              <w:rPr>
                <w:b/>
                <w:sz w:val="24"/>
                <w:szCs w:val="24"/>
              </w:rPr>
            </w:pPr>
            <w:r w:rsidRPr="00C147F0">
              <w:rPr>
                <w:b/>
                <w:sz w:val="24"/>
                <w:szCs w:val="24"/>
              </w:rPr>
              <w:t>Подпрограмма 3. Защита прав потребителей в Нижневартовском районе</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3.1.</w:t>
            </w:r>
          </w:p>
        </w:tc>
        <w:tc>
          <w:tcPr>
            <w:tcW w:w="1628" w:type="pct"/>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both"/>
              <w:rPr>
                <w:sz w:val="24"/>
                <w:szCs w:val="24"/>
              </w:rPr>
            </w:pPr>
            <w:r w:rsidRPr="00C147F0">
              <w:rPr>
                <w:sz w:val="24"/>
                <w:szCs w:val="24"/>
              </w:rPr>
              <w:t>Количество консультаций по защите прав отделом потребительского рынка и защиты прав потребителей департамента экономики администрации района, ед.</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193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193</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212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225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236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248</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260</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272</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283</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3.2.</w:t>
            </w:r>
          </w:p>
        </w:tc>
        <w:tc>
          <w:tcPr>
            <w:tcW w:w="1628" w:type="pct"/>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both"/>
              <w:rPr>
                <w:sz w:val="24"/>
                <w:szCs w:val="24"/>
              </w:rPr>
            </w:pPr>
            <w:r w:rsidRPr="00C147F0">
              <w:rPr>
                <w:sz w:val="24"/>
                <w:szCs w:val="24"/>
              </w:rPr>
              <w:t>Удельный вес обращений потребителей, устраненных в добровольном порядке хозяйствующими субъектами, от общего числа поступивших обращений, %.</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86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86</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87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88</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89</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90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91</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92</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93</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3.3.</w:t>
            </w:r>
          </w:p>
        </w:tc>
        <w:tc>
          <w:tcPr>
            <w:tcW w:w="1628" w:type="pct"/>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both"/>
              <w:rPr>
                <w:sz w:val="24"/>
                <w:szCs w:val="24"/>
              </w:rPr>
            </w:pPr>
            <w:r w:rsidRPr="00C147F0">
              <w:rPr>
                <w:sz w:val="24"/>
                <w:szCs w:val="24"/>
              </w:rPr>
              <w:t>Количество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 ед.</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18</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18</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24</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27</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30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33</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36</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40</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contextualSpacing/>
              <w:jc w:val="center"/>
              <w:rPr>
                <w:sz w:val="24"/>
                <w:szCs w:val="24"/>
              </w:rPr>
            </w:pPr>
            <w:r w:rsidRPr="00C147F0">
              <w:rPr>
                <w:sz w:val="24"/>
                <w:szCs w:val="24"/>
              </w:rPr>
              <w:t>3.4.</w:t>
            </w:r>
          </w:p>
        </w:tc>
        <w:tc>
          <w:tcPr>
            <w:tcW w:w="1628" w:type="pct"/>
            <w:tcBorders>
              <w:top w:val="single" w:sz="4" w:space="0" w:color="auto"/>
              <w:left w:val="single" w:sz="4" w:space="0" w:color="auto"/>
              <w:bottom w:val="single" w:sz="4" w:space="0" w:color="auto"/>
              <w:right w:val="single" w:sz="4" w:space="0" w:color="auto"/>
            </w:tcBorders>
            <w:vAlign w:val="center"/>
            <w:hideMark/>
          </w:tcPr>
          <w:p w:rsidR="00C147F0" w:rsidRPr="00C147F0" w:rsidRDefault="00C147F0" w:rsidP="00C147F0">
            <w:pPr>
              <w:jc w:val="both"/>
              <w:rPr>
                <w:sz w:val="24"/>
                <w:szCs w:val="24"/>
              </w:rPr>
            </w:pPr>
            <w:r w:rsidRPr="00C147F0">
              <w:rPr>
                <w:sz w:val="24"/>
                <w:szCs w:val="24"/>
              </w:rPr>
              <w:t>Количество выпущенных в средствах массовой информации материалов, касающихся вопросов защиты прав потребителей, ед.</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12</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15</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18</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21</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24</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27</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sz w:val="24"/>
                <w:szCs w:val="24"/>
              </w:rPr>
            </w:pPr>
            <w:r w:rsidRPr="00C147F0">
              <w:rPr>
                <w:sz w:val="24"/>
                <w:szCs w:val="24"/>
              </w:rPr>
              <w:t>30</w:t>
            </w:r>
          </w:p>
        </w:tc>
      </w:tr>
      <w:tr w:rsidR="00C147F0" w:rsidRPr="00C147F0" w:rsidTr="006D3D9E">
        <w:trPr>
          <w:jc w:val="center"/>
        </w:trPr>
        <w:tc>
          <w:tcPr>
            <w:tcW w:w="272" w:type="pct"/>
            <w:tcBorders>
              <w:top w:val="single" w:sz="4" w:space="0" w:color="auto"/>
              <w:left w:val="single" w:sz="4" w:space="0" w:color="auto"/>
              <w:bottom w:val="single" w:sz="4" w:space="0" w:color="auto"/>
              <w:right w:val="single" w:sz="4" w:space="0" w:color="auto"/>
            </w:tcBorders>
            <w:hideMark/>
          </w:tcPr>
          <w:p w:rsidR="00C147F0" w:rsidRPr="00C147F0" w:rsidRDefault="006D3D9E" w:rsidP="00C147F0">
            <w:pPr>
              <w:widowControl w:val="0"/>
              <w:autoSpaceDE w:val="0"/>
              <w:autoSpaceDN w:val="0"/>
              <w:adjustRightInd w:val="0"/>
              <w:contextualSpacing/>
              <w:jc w:val="center"/>
              <w:rPr>
                <w:sz w:val="24"/>
                <w:szCs w:val="24"/>
              </w:rPr>
            </w:pPr>
            <w:r>
              <w:rPr>
                <w:sz w:val="24"/>
                <w:szCs w:val="24"/>
              </w:rPr>
              <w:t>3.5</w:t>
            </w:r>
            <w:r w:rsidR="00C147F0" w:rsidRPr="00C147F0">
              <w:rPr>
                <w:sz w:val="24"/>
                <w:szCs w:val="24"/>
              </w:rPr>
              <w:t>.</w:t>
            </w:r>
          </w:p>
        </w:tc>
        <w:tc>
          <w:tcPr>
            <w:tcW w:w="1628"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sz w:val="24"/>
                <w:szCs w:val="24"/>
              </w:rPr>
            </w:pPr>
            <w:r w:rsidRPr="00C147F0">
              <w:rPr>
                <w:sz w:val="24"/>
                <w:szCs w:val="24"/>
              </w:rPr>
              <w:t>Эффективность расходования бюджетных средств, %</w:t>
            </w:r>
          </w:p>
        </w:tc>
        <w:tc>
          <w:tcPr>
            <w:tcW w:w="56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c>
          <w:tcPr>
            <w:tcW w:w="280"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c>
          <w:tcPr>
            <w:tcW w:w="280" w:type="pct"/>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c>
          <w:tcPr>
            <w:tcW w:w="584" w:type="pct"/>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center"/>
              <w:rPr>
                <w:sz w:val="24"/>
                <w:szCs w:val="24"/>
              </w:rPr>
            </w:pPr>
            <w:r w:rsidRPr="00C147F0">
              <w:rPr>
                <w:sz w:val="24"/>
                <w:szCs w:val="24"/>
              </w:rPr>
              <w:t>100</w:t>
            </w:r>
          </w:p>
        </w:tc>
      </w:tr>
    </w:tbl>
    <w:p w:rsidR="00C147F0" w:rsidRPr="00C147F0" w:rsidRDefault="00C147F0" w:rsidP="00C147F0">
      <w:pPr>
        <w:tabs>
          <w:tab w:val="left" w:pos="10206"/>
          <w:tab w:val="left" w:pos="11907"/>
          <w:tab w:val="left" w:pos="12049"/>
        </w:tabs>
        <w:autoSpaceDE w:val="0"/>
        <w:autoSpaceDN w:val="0"/>
        <w:adjustRightInd w:val="0"/>
        <w:ind w:right="-2"/>
        <w:contextualSpacing/>
        <w:rPr>
          <w:strike/>
          <w:color w:val="000000"/>
          <w:sz w:val="16"/>
          <w:szCs w:val="16"/>
        </w:rPr>
      </w:pPr>
    </w:p>
    <w:p w:rsidR="00C147F0" w:rsidRPr="00C147F0" w:rsidRDefault="00C147F0" w:rsidP="00C147F0">
      <w:pPr>
        <w:autoSpaceDE w:val="0"/>
        <w:autoSpaceDN w:val="0"/>
        <w:adjustRightInd w:val="0"/>
        <w:ind w:firstLine="708"/>
        <w:contextualSpacing/>
        <w:jc w:val="both"/>
        <w:rPr>
          <w:sz w:val="18"/>
          <w:szCs w:val="18"/>
        </w:rPr>
      </w:pPr>
      <w:r w:rsidRPr="00C147F0">
        <w:rPr>
          <w:b/>
          <w:sz w:val="18"/>
          <w:szCs w:val="18"/>
        </w:rPr>
        <w:lastRenderedPageBreak/>
        <w:t>Подпрограмма 1. Развитие малого и среднего предпринимательства в Нижневартовском районе</w:t>
      </w:r>
    </w:p>
    <w:p w:rsidR="00C147F0" w:rsidRPr="00C147F0" w:rsidRDefault="00C147F0" w:rsidP="00C147F0">
      <w:pPr>
        <w:autoSpaceDE w:val="0"/>
        <w:autoSpaceDN w:val="0"/>
        <w:adjustRightInd w:val="0"/>
        <w:ind w:firstLine="708"/>
        <w:contextualSpacing/>
        <w:jc w:val="both"/>
        <w:rPr>
          <w:sz w:val="18"/>
          <w:szCs w:val="18"/>
        </w:rPr>
      </w:pPr>
      <w:r w:rsidRPr="00C147F0">
        <w:rPr>
          <w:sz w:val="18"/>
          <w:szCs w:val="18"/>
        </w:rPr>
        <w:t>показатель 1.1 определяется как количество действующих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по состоянию на первое января отчетного и предыдущего периода;</w:t>
      </w:r>
    </w:p>
    <w:p w:rsidR="00C147F0" w:rsidRPr="00C147F0" w:rsidRDefault="00C147F0" w:rsidP="00C147F0">
      <w:pPr>
        <w:autoSpaceDE w:val="0"/>
        <w:autoSpaceDN w:val="0"/>
        <w:adjustRightInd w:val="0"/>
        <w:ind w:firstLine="708"/>
        <w:contextualSpacing/>
        <w:jc w:val="both"/>
        <w:rPr>
          <w:sz w:val="18"/>
          <w:szCs w:val="18"/>
        </w:rPr>
      </w:pPr>
      <w:r w:rsidRPr="00C147F0">
        <w:rPr>
          <w:sz w:val="18"/>
          <w:szCs w:val="18"/>
        </w:rPr>
        <w:t>показатель 1.2 рассчитывается как отношение количества субъектов малого и среднего предпринимательства, включая микропредприятия, к среднегодовой численности населения за отчетный и предыдущий период, умноженное на 10000,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C147F0" w:rsidRPr="00C147F0" w:rsidRDefault="00C147F0" w:rsidP="00C147F0">
      <w:pPr>
        <w:autoSpaceDE w:val="0"/>
        <w:autoSpaceDN w:val="0"/>
        <w:adjustRightInd w:val="0"/>
        <w:ind w:firstLine="708"/>
        <w:contextualSpacing/>
        <w:jc w:val="both"/>
        <w:rPr>
          <w:sz w:val="18"/>
          <w:szCs w:val="18"/>
        </w:rPr>
      </w:pPr>
      <w:r w:rsidRPr="00C147F0">
        <w:rPr>
          <w:sz w:val="18"/>
          <w:szCs w:val="18"/>
        </w:rPr>
        <w:t>показатель 1.3 рассчитывается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C147F0" w:rsidRPr="00C147F0" w:rsidRDefault="00C147F0" w:rsidP="00C147F0">
      <w:pPr>
        <w:autoSpaceDE w:val="0"/>
        <w:autoSpaceDN w:val="0"/>
        <w:adjustRightInd w:val="0"/>
        <w:ind w:firstLine="708"/>
        <w:contextualSpacing/>
        <w:jc w:val="both"/>
        <w:rPr>
          <w:sz w:val="18"/>
          <w:szCs w:val="18"/>
        </w:rPr>
      </w:pPr>
      <w:r w:rsidRPr="00C147F0">
        <w:rPr>
          <w:sz w:val="18"/>
          <w:szCs w:val="18"/>
        </w:rPr>
        <w:t>показатель 1.4 определяется по результатам проведения мониторинга в рамках мероприятий муниципальной программы;</w:t>
      </w:r>
    </w:p>
    <w:p w:rsidR="00C147F0" w:rsidRPr="00C147F0" w:rsidRDefault="00C147F0" w:rsidP="00C147F0">
      <w:pPr>
        <w:autoSpaceDE w:val="0"/>
        <w:autoSpaceDN w:val="0"/>
        <w:adjustRightInd w:val="0"/>
        <w:ind w:firstLine="708"/>
        <w:contextualSpacing/>
        <w:jc w:val="both"/>
        <w:rPr>
          <w:sz w:val="18"/>
          <w:szCs w:val="18"/>
        </w:rPr>
      </w:pPr>
      <w:r w:rsidRPr="00C147F0">
        <w:rPr>
          <w:sz w:val="18"/>
          <w:szCs w:val="18"/>
        </w:rPr>
        <w:t>показатель 1.5 определяется количеством заключенных субъектами малого и среднего предпринимательства экспортных контрактов с иностранными компаниями;</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1.6 рассчитывается как отношение количества средних, малых предприятий, микропредприятий и индивидуальных предпринимателей за отчетный и предшествующий периоды минус 100%.</w:t>
      </w:r>
    </w:p>
    <w:p w:rsidR="00C147F0" w:rsidRPr="00C147F0" w:rsidRDefault="00C147F0" w:rsidP="00C147F0">
      <w:pPr>
        <w:ind w:firstLine="708"/>
        <w:contextualSpacing/>
        <w:rPr>
          <w:b/>
          <w:sz w:val="18"/>
          <w:szCs w:val="18"/>
        </w:rPr>
      </w:pPr>
      <w:r w:rsidRPr="00C147F0">
        <w:rPr>
          <w:b/>
          <w:sz w:val="18"/>
          <w:szCs w:val="18"/>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2.1 определяется на основании отчетов сельскохозяйственных товаропроизводителей произведенной продукции животноводства за отчетный период, представляемых в отдел местной промышленности и сельского хозяйства администрации района;</w:t>
      </w:r>
    </w:p>
    <w:p w:rsidR="00C147F0" w:rsidRPr="00C147F0" w:rsidRDefault="00C147F0" w:rsidP="00C147F0">
      <w:pPr>
        <w:ind w:firstLine="708"/>
        <w:contextualSpacing/>
        <w:jc w:val="both"/>
        <w:rPr>
          <w:sz w:val="18"/>
          <w:szCs w:val="18"/>
        </w:rPr>
      </w:pPr>
      <w:r w:rsidRPr="00C147F0">
        <w:rPr>
          <w:rFonts w:eastAsia="Calibri"/>
          <w:sz w:val="18"/>
          <w:szCs w:val="18"/>
          <w:lang w:eastAsia="en-US"/>
        </w:rPr>
        <w:t>показатель 2.2</w:t>
      </w:r>
      <w:r w:rsidRPr="00C147F0">
        <w:rPr>
          <w:sz w:val="18"/>
          <w:szCs w:val="18"/>
        </w:rPr>
        <w:t xml:space="preserve"> определяется на основании отчетов </w:t>
      </w:r>
      <w:r w:rsidRPr="00C147F0">
        <w:rPr>
          <w:bCs/>
          <w:sz w:val="18"/>
          <w:szCs w:val="18"/>
        </w:rPr>
        <w:t>хозяйствующих субъектов в сфере заготовки и переработки дикоросов,</w:t>
      </w:r>
      <w:r w:rsidRPr="00C147F0">
        <w:rPr>
          <w:sz w:val="18"/>
          <w:szCs w:val="18"/>
        </w:rPr>
        <w:t xml:space="preserve"> представляемых в отдел местной промышленности и сельского хозяйства администрации района;</w:t>
      </w:r>
    </w:p>
    <w:p w:rsidR="00C147F0" w:rsidRPr="00C147F0" w:rsidRDefault="00C147F0" w:rsidP="00C147F0">
      <w:pPr>
        <w:ind w:firstLine="708"/>
        <w:contextualSpacing/>
        <w:jc w:val="both"/>
        <w:rPr>
          <w:sz w:val="18"/>
          <w:szCs w:val="18"/>
        </w:rPr>
      </w:pPr>
      <w:r w:rsidRPr="00C147F0">
        <w:rPr>
          <w:sz w:val="18"/>
          <w:szCs w:val="18"/>
        </w:rPr>
        <w:t xml:space="preserve">показатель 2.3 определяется на основании отчетов за отчетный период в сфере производства продукции хлебопечения, представляемых в отдел </w:t>
      </w:r>
      <w:r w:rsidRPr="00C147F0">
        <w:rPr>
          <w:color w:val="000000"/>
          <w:sz w:val="18"/>
          <w:szCs w:val="18"/>
        </w:rPr>
        <w:t xml:space="preserve">потребительского рынка и защиты прав потребителей департамента экономики </w:t>
      </w:r>
      <w:r w:rsidRPr="00C147F0">
        <w:rPr>
          <w:sz w:val="18"/>
          <w:szCs w:val="18"/>
        </w:rPr>
        <w:t>администрации района;</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2.4 определяется на основании отчетов сельскохозяйственных товаропроизводителей за отчетный период произведенной пищевой рыбы и пищевой рыбной продукции, представляемых в отдел местной промышленности и сельского хозяйства администрации района;</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 xml:space="preserve">показатель 2.5 определяется на основании постановления Правительства Ханты-Мансийского автономного округа – Югры от 06.04.2007 № 85-п «О реестре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за отчетный период;        </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 xml:space="preserve">показатель 2.6 определяется как разница товарооборота за отчетный и предшествующий периоды на основании отчетов хозяйствующих субъектов, представляемых в отдел </w:t>
      </w:r>
      <w:r w:rsidRPr="00C147F0">
        <w:rPr>
          <w:color w:val="000000"/>
          <w:sz w:val="18"/>
          <w:szCs w:val="18"/>
        </w:rPr>
        <w:t xml:space="preserve">потребительского рынка и защиты прав потребителей департамента экономики </w:t>
      </w:r>
      <w:r w:rsidRPr="00C147F0">
        <w:rPr>
          <w:sz w:val="18"/>
          <w:szCs w:val="18"/>
        </w:rPr>
        <w:t>администрации района.</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b/>
          <w:sz w:val="18"/>
          <w:szCs w:val="18"/>
        </w:rPr>
        <w:tab/>
        <w:t>Подпрограмма 3. Защита прав потребителей в Нижневартовском районе</w:t>
      </w:r>
    </w:p>
    <w:p w:rsidR="00C147F0" w:rsidRPr="00C147F0" w:rsidRDefault="00C147F0" w:rsidP="00C147F0">
      <w:pPr>
        <w:ind w:firstLine="708"/>
        <w:contextualSpacing/>
        <w:jc w:val="both"/>
        <w:rPr>
          <w:sz w:val="18"/>
          <w:szCs w:val="18"/>
        </w:rPr>
      </w:pPr>
      <w:r w:rsidRPr="00C147F0">
        <w:rPr>
          <w:sz w:val="18"/>
          <w:szCs w:val="18"/>
        </w:rPr>
        <w:t>показатель 3.1. рассчитывается как число обращений по вопросам защиты прав потребителей, поступивших в администрацию района;</w:t>
      </w:r>
    </w:p>
    <w:p w:rsidR="00C147F0" w:rsidRPr="00C147F0" w:rsidRDefault="00C147F0" w:rsidP="00C147F0">
      <w:pPr>
        <w:ind w:firstLine="708"/>
        <w:contextualSpacing/>
        <w:jc w:val="both"/>
        <w:rPr>
          <w:sz w:val="18"/>
          <w:szCs w:val="18"/>
        </w:rPr>
      </w:pPr>
      <w:r w:rsidRPr="00C147F0">
        <w:rPr>
          <w:sz w:val="18"/>
          <w:szCs w:val="18"/>
        </w:rPr>
        <w:t>показатель 3.2. рассчитывается как число обращений о нарушении прав потребителей, поступивших в администрацию района и устраненных в добровольном порядке хозяйствующими субъектами, умножить на 100% и разделить на общее число поступивших обращений гражданско-правового характера;</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3.3. рассчитывается как число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w:t>
      </w:r>
    </w:p>
    <w:p w:rsidR="00C147F0" w:rsidRPr="00C147F0" w:rsidRDefault="00C147F0" w:rsidP="00C147F0">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3.4. рассчитывается как число выпущенных в средствах массовой информации материалов по вопроса</w:t>
      </w:r>
      <w:r w:rsidR="006D3D9E">
        <w:rPr>
          <w:sz w:val="18"/>
          <w:szCs w:val="18"/>
        </w:rPr>
        <w:t>м защиты прав потребителей, ед.</w:t>
      </w:r>
      <w:r w:rsidRPr="00C147F0">
        <w:rPr>
          <w:sz w:val="18"/>
          <w:szCs w:val="18"/>
        </w:rPr>
        <w:t>,</w:t>
      </w:r>
    </w:p>
    <w:p w:rsidR="00C147F0" w:rsidRPr="00C147F0" w:rsidRDefault="00C147F0" w:rsidP="00C147F0">
      <w:pPr>
        <w:autoSpaceDE w:val="0"/>
        <w:autoSpaceDN w:val="0"/>
        <w:adjustRightInd w:val="0"/>
        <w:ind w:firstLine="709"/>
        <w:jc w:val="both"/>
        <w:rPr>
          <w:sz w:val="18"/>
          <w:szCs w:val="18"/>
        </w:rPr>
      </w:pPr>
      <w:r w:rsidRPr="00C147F0">
        <w:rPr>
          <w:sz w:val="18"/>
          <w:szCs w:val="18"/>
        </w:rPr>
        <w:t>показатель 4. рассчитывается как отношение объема исполненных мероприятий программы (кассовый расход по всем источникам финансирования) к запланированному объему финансирования за счет всех источников по следующей формуле:</w:t>
      </w:r>
    </w:p>
    <w:p w:rsidR="00C147F0" w:rsidRPr="00C147F0" w:rsidRDefault="00C147F0" w:rsidP="00C147F0">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зпп</w:t>
      </w:r>
      <w:r w:rsidRPr="00C147F0">
        <w:rPr>
          <w:noProof/>
          <w:sz w:val="18"/>
          <w:szCs w:val="18"/>
        </w:rPr>
        <w:t>=К</w:t>
      </w:r>
      <w:r w:rsidRPr="00C147F0">
        <w:rPr>
          <w:noProof/>
          <w:sz w:val="18"/>
          <w:szCs w:val="18"/>
          <w:vertAlign w:val="subscript"/>
        </w:rPr>
        <w:t>1пп</w:t>
      </w:r>
      <w:r w:rsidRPr="00C147F0">
        <w:rPr>
          <w:noProof/>
          <w:sz w:val="18"/>
          <w:szCs w:val="18"/>
        </w:rPr>
        <w:t>/К</w:t>
      </w:r>
      <w:r w:rsidRPr="00C147F0">
        <w:rPr>
          <w:noProof/>
          <w:sz w:val="18"/>
          <w:szCs w:val="18"/>
          <w:vertAlign w:val="subscript"/>
        </w:rPr>
        <w:t>2пп</w:t>
      </w:r>
      <w:r w:rsidRPr="00C147F0">
        <w:rPr>
          <w:noProof/>
          <w:sz w:val="18"/>
          <w:szCs w:val="18"/>
        </w:rPr>
        <w:t>*100%,где:</w:t>
      </w:r>
    </w:p>
    <w:p w:rsidR="00C147F0" w:rsidRPr="00C147F0" w:rsidRDefault="00C147F0" w:rsidP="00C147F0">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зпп</w:t>
      </w:r>
      <w:r w:rsidRPr="00C147F0">
        <w:rPr>
          <w:sz w:val="18"/>
          <w:szCs w:val="18"/>
        </w:rPr>
        <w:t xml:space="preserve"> − эффективность расходования средств;</w:t>
      </w:r>
    </w:p>
    <w:p w:rsidR="00C147F0" w:rsidRPr="00C147F0" w:rsidRDefault="00C147F0" w:rsidP="00C147F0">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1пп</w:t>
      </w:r>
      <w:r w:rsidRPr="00C147F0">
        <w:rPr>
          <w:sz w:val="18"/>
          <w:szCs w:val="18"/>
        </w:rPr>
        <w:t xml:space="preserve"> −объем исполненных мероприятий программы;</w:t>
      </w:r>
    </w:p>
    <w:p w:rsidR="00C147F0" w:rsidRPr="00C147F0" w:rsidRDefault="00C147F0" w:rsidP="00C147F0">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2пп</w:t>
      </w:r>
      <w:r w:rsidRPr="00C147F0">
        <w:rPr>
          <w:sz w:val="18"/>
          <w:szCs w:val="18"/>
        </w:rPr>
        <w:t>– объем запланированного уровня расходов,</w:t>
      </w:r>
    </w:p>
    <w:p w:rsidR="00C147F0" w:rsidRPr="00C147F0" w:rsidRDefault="00C147F0" w:rsidP="00C147F0">
      <w:pPr>
        <w:autoSpaceDE w:val="0"/>
        <w:autoSpaceDN w:val="0"/>
        <w:adjustRightInd w:val="0"/>
        <w:ind w:firstLine="709"/>
        <w:jc w:val="both"/>
        <w:rPr>
          <w:sz w:val="18"/>
          <w:szCs w:val="18"/>
        </w:rPr>
      </w:pPr>
      <w:r w:rsidRPr="00C147F0">
        <w:rPr>
          <w:sz w:val="18"/>
          <w:szCs w:val="18"/>
        </w:rPr>
        <w:t>где:</w:t>
      </w:r>
    </w:p>
    <w:p w:rsidR="00C147F0" w:rsidRPr="00C147F0" w:rsidRDefault="00C147F0" w:rsidP="00C147F0">
      <w:pPr>
        <w:autoSpaceDE w:val="0"/>
        <w:autoSpaceDN w:val="0"/>
        <w:adjustRightInd w:val="0"/>
        <w:ind w:firstLine="709"/>
        <w:jc w:val="both"/>
        <w:rPr>
          <w:sz w:val="18"/>
          <w:szCs w:val="18"/>
        </w:rPr>
      </w:pPr>
      <w:r w:rsidRPr="00C147F0">
        <w:rPr>
          <w:sz w:val="18"/>
          <w:szCs w:val="18"/>
        </w:rPr>
        <w:t>объем исполненных мероприятий программы оценивается как доля мероприятий муниципальной программы, выполненных в полном объеме, к общему количеству мероприятий по следующей формуле:</w:t>
      </w:r>
    </w:p>
    <w:p w:rsidR="00C147F0" w:rsidRPr="00C147F0" w:rsidRDefault="00C147F0" w:rsidP="00C147F0">
      <w:pPr>
        <w:autoSpaceDE w:val="0"/>
        <w:autoSpaceDN w:val="0"/>
        <w:adjustRightInd w:val="0"/>
        <w:ind w:firstLine="709"/>
        <w:jc w:val="both"/>
        <w:rPr>
          <w:sz w:val="18"/>
          <w:szCs w:val="18"/>
        </w:rPr>
      </w:pPr>
      <w:r w:rsidRPr="00C147F0">
        <w:rPr>
          <w:sz w:val="18"/>
          <w:szCs w:val="18"/>
        </w:rPr>
        <w:t>К</w:t>
      </w:r>
      <w:r w:rsidRPr="00C147F0">
        <w:rPr>
          <w:sz w:val="18"/>
          <w:szCs w:val="18"/>
          <w:vertAlign w:val="subscript"/>
        </w:rPr>
        <w:t>1пп</w:t>
      </w:r>
      <w:r w:rsidRPr="00C147F0">
        <w:rPr>
          <w:sz w:val="18"/>
          <w:szCs w:val="18"/>
        </w:rPr>
        <w:t>=М</w:t>
      </w:r>
      <w:r w:rsidRPr="00C147F0">
        <w:rPr>
          <w:sz w:val="18"/>
          <w:szCs w:val="18"/>
          <w:vertAlign w:val="subscript"/>
        </w:rPr>
        <w:t>в</w:t>
      </w:r>
      <w:r w:rsidRPr="00C147F0">
        <w:rPr>
          <w:sz w:val="18"/>
          <w:szCs w:val="18"/>
        </w:rPr>
        <w:t>/М, где:</w:t>
      </w:r>
    </w:p>
    <w:p w:rsidR="00C147F0" w:rsidRPr="00C147F0" w:rsidRDefault="00C147F0" w:rsidP="00C147F0">
      <w:pPr>
        <w:autoSpaceDE w:val="0"/>
        <w:autoSpaceDN w:val="0"/>
        <w:adjustRightInd w:val="0"/>
        <w:ind w:firstLine="709"/>
        <w:jc w:val="both"/>
        <w:rPr>
          <w:sz w:val="18"/>
          <w:szCs w:val="18"/>
        </w:rPr>
      </w:pPr>
      <w:r w:rsidRPr="00C147F0">
        <w:rPr>
          <w:sz w:val="18"/>
          <w:szCs w:val="18"/>
        </w:rPr>
        <w:t>К</w:t>
      </w:r>
      <w:r w:rsidRPr="00C147F0">
        <w:rPr>
          <w:sz w:val="18"/>
          <w:szCs w:val="18"/>
          <w:vertAlign w:val="subscript"/>
        </w:rPr>
        <w:t>1пп</w:t>
      </w:r>
      <w:r w:rsidRPr="00C147F0">
        <w:rPr>
          <w:sz w:val="18"/>
          <w:szCs w:val="18"/>
        </w:rPr>
        <w:t xml:space="preserve"> − объем исполненных мероприятий;</w:t>
      </w:r>
    </w:p>
    <w:p w:rsidR="00C147F0" w:rsidRPr="00C147F0" w:rsidRDefault="00C147F0" w:rsidP="00C147F0">
      <w:pPr>
        <w:autoSpaceDE w:val="0"/>
        <w:autoSpaceDN w:val="0"/>
        <w:adjustRightInd w:val="0"/>
        <w:ind w:firstLine="709"/>
        <w:jc w:val="both"/>
        <w:rPr>
          <w:sz w:val="18"/>
          <w:szCs w:val="18"/>
        </w:rPr>
      </w:pPr>
      <w:r w:rsidRPr="00C147F0">
        <w:rPr>
          <w:sz w:val="18"/>
          <w:szCs w:val="18"/>
        </w:rPr>
        <w:t>М</w:t>
      </w:r>
      <w:r w:rsidRPr="00C147F0">
        <w:rPr>
          <w:sz w:val="18"/>
          <w:szCs w:val="18"/>
          <w:vertAlign w:val="subscript"/>
        </w:rPr>
        <w:t>в</w:t>
      </w:r>
      <w:r w:rsidRPr="00C147F0">
        <w:rPr>
          <w:sz w:val="18"/>
          <w:szCs w:val="18"/>
        </w:rPr>
        <w:t xml:space="preserve"> − количество мероприятий, выполненных в полном объеме, из числамероприятий, запланированных к реализации в отчетном году;</w:t>
      </w:r>
    </w:p>
    <w:p w:rsidR="00C147F0" w:rsidRPr="00C147F0" w:rsidRDefault="00C147F0" w:rsidP="00C147F0">
      <w:pPr>
        <w:autoSpaceDE w:val="0"/>
        <w:autoSpaceDN w:val="0"/>
        <w:adjustRightInd w:val="0"/>
        <w:ind w:firstLine="709"/>
        <w:jc w:val="both"/>
        <w:rPr>
          <w:sz w:val="18"/>
          <w:szCs w:val="18"/>
        </w:rPr>
      </w:pPr>
      <w:r w:rsidRPr="00C147F0">
        <w:rPr>
          <w:sz w:val="18"/>
          <w:szCs w:val="18"/>
        </w:rPr>
        <w:t>М − общее количество мероприятий, запланированных к реализации в отчетном году.</w:t>
      </w:r>
    </w:p>
    <w:p w:rsidR="00C147F0" w:rsidRPr="00C147F0" w:rsidRDefault="00C147F0" w:rsidP="00C147F0">
      <w:pPr>
        <w:autoSpaceDE w:val="0"/>
        <w:autoSpaceDN w:val="0"/>
        <w:adjustRightInd w:val="0"/>
        <w:ind w:firstLine="709"/>
        <w:jc w:val="both"/>
        <w:rPr>
          <w:sz w:val="18"/>
          <w:szCs w:val="18"/>
        </w:rPr>
      </w:pPr>
      <w:r w:rsidRPr="00C147F0">
        <w:rPr>
          <w:sz w:val="18"/>
          <w:szCs w:val="18"/>
        </w:rPr>
        <w:t>Объем запланированного уровня расходов из всех источников финансирования оценивается как отношение фактически произведенныхв отчетном году расходов из всех источников финансирования на реализацию мероприятий к их плановым значениям (расходам) по следующей формуле:</w:t>
      </w:r>
    </w:p>
    <w:p w:rsidR="00C147F0" w:rsidRPr="00C147F0" w:rsidRDefault="00C147F0" w:rsidP="00C147F0">
      <w:pPr>
        <w:autoSpaceDE w:val="0"/>
        <w:autoSpaceDN w:val="0"/>
        <w:adjustRightInd w:val="0"/>
        <w:ind w:firstLine="709"/>
        <w:jc w:val="both"/>
        <w:rPr>
          <w:sz w:val="18"/>
          <w:szCs w:val="18"/>
        </w:rPr>
      </w:pPr>
      <w:r w:rsidRPr="00C147F0">
        <w:rPr>
          <w:sz w:val="18"/>
          <w:szCs w:val="18"/>
        </w:rPr>
        <w:lastRenderedPageBreak/>
        <w:t>К</w:t>
      </w:r>
      <w:r w:rsidRPr="00C147F0">
        <w:rPr>
          <w:sz w:val="18"/>
          <w:szCs w:val="18"/>
          <w:vertAlign w:val="subscript"/>
        </w:rPr>
        <w:t>2пп</w:t>
      </w:r>
      <w:r w:rsidRPr="00C147F0">
        <w:rPr>
          <w:sz w:val="18"/>
          <w:szCs w:val="18"/>
        </w:rPr>
        <w:t>=З</w:t>
      </w:r>
      <w:r w:rsidRPr="00C147F0">
        <w:rPr>
          <w:sz w:val="18"/>
          <w:szCs w:val="18"/>
          <w:vertAlign w:val="subscript"/>
        </w:rPr>
        <w:t>ф</w:t>
      </w:r>
      <w:r w:rsidRPr="00C147F0">
        <w:rPr>
          <w:sz w:val="18"/>
          <w:szCs w:val="18"/>
        </w:rPr>
        <w:t>/З</w:t>
      </w:r>
      <w:r w:rsidRPr="00C147F0">
        <w:rPr>
          <w:sz w:val="18"/>
          <w:szCs w:val="18"/>
          <w:vertAlign w:val="subscript"/>
        </w:rPr>
        <w:t>п</w:t>
      </w:r>
      <w:r w:rsidRPr="00C147F0">
        <w:rPr>
          <w:sz w:val="18"/>
          <w:szCs w:val="18"/>
        </w:rPr>
        <w:t>, где:</w:t>
      </w:r>
    </w:p>
    <w:p w:rsidR="00C147F0" w:rsidRPr="00C147F0" w:rsidRDefault="00C147F0" w:rsidP="00C147F0">
      <w:pPr>
        <w:autoSpaceDE w:val="0"/>
        <w:autoSpaceDN w:val="0"/>
        <w:adjustRightInd w:val="0"/>
        <w:ind w:firstLine="709"/>
        <w:jc w:val="both"/>
        <w:rPr>
          <w:sz w:val="18"/>
          <w:szCs w:val="18"/>
        </w:rPr>
      </w:pPr>
      <w:r w:rsidRPr="00C147F0">
        <w:rPr>
          <w:position w:val="-9"/>
          <w:sz w:val="18"/>
          <w:szCs w:val="18"/>
        </w:rPr>
        <w:t>К</w:t>
      </w:r>
      <w:r w:rsidRPr="00C147F0">
        <w:rPr>
          <w:position w:val="-9"/>
          <w:sz w:val="18"/>
          <w:szCs w:val="18"/>
          <w:vertAlign w:val="subscript"/>
        </w:rPr>
        <w:t>2пп</w:t>
      </w:r>
      <w:r w:rsidRPr="00C147F0">
        <w:rPr>
          <w:sz w:val="18"/>
          <w:szCs w:val="18"/>
        </w:rPr>
        <w:t xml:space="preserve"> −объем соответствия запланированному уровню расходов;</w:t>
      </w:r>
    </w:p>
    <w:p w:rsidR="00C147F0" w:rsidRPr="00C147F0" w:rsidRDefault="00C147F0" w:rsidP="00C147F0">
      <w:pPr>
        <w:autoSpaceDE w:val="0"/>
        <w:autoSpaceDN w:val="0"/>
        <w:adjustRightInd w:val="0"/>
        <w:ind w:firstLine="709"/>
        <w:jc w:val="both"/>
        <w:rPr>
          <w:sz w:val="18"/>
          <w:szCs w:val="18"/>
        </w:rPr>
      </w:pPr>
      <w:r w:rsidRPr="00C147F0">
        <w:rPr>
          <w:noProof/>
          <w:position w:val="-8"/>
          <w:sz w:val="18"/>
          <w:szCs w:val="18"/>
        </w:rPr>
        <w:t>З</w:t>
      </w:r>
      <w:r w:rsidRPr="00C147F0">
        <w:rPr>
          <w:noProof/>
          <w:position w:val="-8"/>
          <w:sz w:val="18"/>
          <w:szCs w:val="18"/>
          <w:vertAlign w:val="subscript"/>
        </w:rPr>
        <w:t>ф</w:t>
      </w:r>
      <w:r w:rsidRPr="00C147F0">
        <w:rPr>
          <w:sz w:val="18"/>
          <w:szCs w:val="18"/>
        </w:rPr>
        <w:t xml:space="preserve"> − фактические расходы на реализацию мероприятий в отчетном году;</w:t>
      </w:r>
    </w:p>
    <w:p w:rsidR="00C147F0" w:rsidRPr="00C147F0" w:rsidRDefault="00C147F0" w:rsidP="00C147F0">
      <w:pPr>
        <w:autoSpaceDE w:val="0"/>
        <w:autoSpaceDN w:val="0"/>
        <w:adjustRightInd w:val="0"/>
        <w:ind w:firstLine="709"/>
        <w:jc w:val="both"/>
        <w:rPr>
          <w:sz w:val="18"/>
          <w:szCs w:val="18"/>
        </w:rPr>
      </w:pPr>
      <w:r w:rsidRPr="00C147F0">
        <w:rPr>
          <w:sz w:val="18"/>
          <w:szCs w:val="18"/>
        </w:rPr>
        <w:t>З</w:t>
      </w:r>
      <w:r w:rsidRPr="00C147F0">
        <w:rPr>
          <w:sz w:val="18"/>
          <w:szCs w:val="18"/>
          <w:vertAlign w:val="subscript"/>
        </w:rPr>
        <w:t>п</w:t>
      </w:r>
      <w:r w:rsidRPr="00C147F0">
        <w:rPr>
          <w:sz w:val="18"/>
          <w:szCs w:val="18"/>
        </w:rPr>
        <w:t>− плановые расходы на реализацию мероприятий в отчетном году.</w:t>
      </w:r>
    </w:p>
    <w:p w:rsidR="00C147F0" w:rsidRPr="00C147F0" w:rsidRDefault="00C147F0" w:rsidP="00C147F0">
      <w:pPr>
        <w:tabs>
          <w:tab w:val="left" w:pos="10206"/>
          <w:tab w:val="left" w:pos="11907"/>
          <w:tab w:val="left" w:pos="12049"/>
        </w:tabs>
        <w:autoSpaceDE w:val="0"/>
        <w:autoSpaceDN w:val="0"/>
        <w:adjustRightInd w:val="0"/>
        <w:ind w:right="-2"/>
        <w:contextualSpacing/>
        <w:rPr>
          <w:strike/>
          <w:color w:val="000000"/>
        </w:rPr>
        <w:sectPr w:rsidR="00C147F0" w:rsidRPr="00C147F0" w:rsidSect="001D0B07">
          <w:headerReference w:type="default" r:id="rId15"/>
          <w:pgSz w:w="16838" w:h="11906" w:orient="landscape"/>
          <w:pgMar w:top="1135" w:right="1134" w:bottom="567" w:left="1134" w:header="709" w:footer="709" w:gutter="0"/>
          <w:cols w:space="708"/>
          <w:docGrid w:linePitch="381"/>
        </w:sectPr>
      </w:pPr>
    </w:p>
    <w:p w:rsidR="00C147F0" w:rsidRPr="00C147F0" w:rsidRDefault="00C147F0" w:rsidP="00C147F0">
      <w:pPr>
        <w:autoSpaceDE w:val="0"/>
        <w:autoSpaceDN w:val="0"/>
        <w:adjustRightInd w:val="0"/>
        <w:ind w:left="13142"/>
        <w:jc w:val="both"/>
        <w:rPr>
          <w:color w:val="000000"/>
        </w:rPr>
      </w:pPr>
      <w:r w:rsidRPr="00C147F0">
        <w:rPr>
          <w:color w:val="000000"/>
        </w:rPr>
        <w:lastRenderedPageBreak/>
        <w:t>Таблица 2</w:t>
      </w:r>
    </w:p>
    <w:p w:rsidR="006D3D9E" w:rsidRDefault="006D3D9E" w:rsidP="00C147F0">
      <w:pPr>
        <w:jc w:val="center"/>
      </w:pPr>
    </w:p>
    <w:p w:rsidR="006D3D9E" w:rsidRDefault="006D3D9E" w:rsidP="00C147F0">
      <w:pPr>
        <w:jc w:val="center"/>
      </w:pPr>
    </w:p>
    <w:p w:rsidR="00C147F0" w:rsidRPr="006D3D9E" w:rsidRDefault="00C147F0" w:rsidP="00C147F0">
      <w:pPr>
        <w:jc w:val="center"/>
        <w:rPr>
          <w:b/>
        </w:rPr>
      </w:pPr>
      <w:r w:rsidRPr="006D3D9E">
        <w:rPr>
          <w:b/>
        </w:rPr>
        <w:t>Распределение финансовых ресурсов муниципальной программы</w:t>
      </w:r>
    </w:p>
    <w:p w:rsidR="006D3D9E" w:rsidRPr="00C147F0" w:rsidRDefault="006D3D9E" w:rsidP="00C147F0">
      <w:pPr>
        <w:jc w:val="center"/>
        <w:rPr>
          <w:sz w:val="16"/>
          <w:szCs w:val="16"/>
        </w:rPr>
      </w:pPr>
    </w:p>
    <w:tbl>
      <w:tblPr>
        <w:tblW w:w="157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266"/>
        <w:gridCol w:w="1134"/>
        <w:gridCol w:w="1418"/>
        <w:gridCol w:w="992"/>
        <w:gridCol w:w="851"/>
        <w:gridCol w:w="141"/>
        <w:gridCol w:w="851"/>
        <w:gridCol w:w="141"/>
        <w:gridCol w:w="993"/>
        <w:gridCol w:w="992"/>
        <w:gridCol w:w="992"/>
        <w:gridCol w:w="993"/>
        <w:gridCol w:w="991"/>
        <w:gridCol w:w="993"/>
      </w:tblGrid>
      <w:tr w:rsidR="00C147F0" w:rsidRPr="00C147F0" w:rsidTr="006D3D9E">
        <w:trPr>
          <w:trHeight w:val="251"/>
          <w:jc w:val="right"/>
        </w:trPr>
        <w:tc>
          <w:tcPr>
            <w:tcW w:w="992" w:type="dxa"/>
            <w:vMerge w:val="restart"/>
            <w:shd w:val="clear" w:color="auto" w:fill="auto"/>
            <w:vAlign w:val="center"/>
            <w:hideMark/>
          </w:tcPr>
          <w:p w:rsidR="00C147F0" w:rsidRPr="006D3D9E" w:rsidRDefault="00C147F0" w:rsidP="00C147F0">
            <w:pPr>
              <w:ind w:left="-108" w:right="-108"/>
              <w:jc w:val="center"/>
              <w:rPr>
                <w:b/>
                <w:bCs/>
                <w:color w:val="282828"/>
                <w:sz w:val="20"/>
                <w:szCs w:val="20"/>
              </w:rPr>
            </w:pPr>
            <w:r w:rsidRPr="006D3D9E">
              <w:rPr>
                <w:b/>
                <w:bCs/>
                <w:color w:val="282828"/>
                <w:sz w:val="20"/>
                <w:szCs w:val="20"/>
              </w:rPr>
              <w:t>Номер основного мероприятия</w:t>
            </w:r>
          </w:p>
        </w:tc>
        <w:tc>
          <w:tcPr>
            <w:tcW w:w="3266" w:type="dxa"/>
            <w:vMerge w:val="restart"/>
            <w:shd w:val="clear" w:color="auto" w:fill="auto"/>
            <w:vAlign w:val="center"/>
            <w:hideMark/>
          </w:tcPr>
          <w:p w:rsidR="00C147F0" w:rsidRPr="006D3D9E" w:rsidRDefault="00C147F0" w:rsidP="00C147F0">
            <w:pPr>
              <w:ind w:left="-108" w:right="-109"/>
              <w:jc w:val="center"/>
              <w:rPr>
                <w:b/>
                <w:bCs/>
                <w:color w:val="282828"/>
                <w:sz w:val="20"/>
                <w:szCs w:val="20"/>
              </w:rPr>
            </w:pPr>
            <w:r w:rsidRPr="006D3D9E">
              <w:rPr>
                <w:b/>
                <w:bCs/>
                <w:color w:val="282828"/>
                <w:sz w:val="20"/>
                <w:szCs w:val="20"/>
              </w:rPr>
              <w:t>Основные мероприятия муниципальной программы (их связь с целевыми показателями муниципальной программы)</w:t>
            </w:r>
          </w:p>
        </w:tc>
        <w:tc>
          <w:tcPr>
            <w:tcW w:w="1134" w:type="dxa"/>
            <w:vMerge w:val="restart"/>
            <w:shd w:val="clear" w:color="auto" w:fill="auto"/>
            <w:vAlign w:val="center"/>
            <w:hideMark/>
          </w:tcPr>
          <w:p w:rsidR="00C147F0" w:rsidRPr="006D3D9E" w:rsidRDefault="00C147F0" w:rsidP="00C147F0">
            <w:pPr>
              <w:ind w:left="-107" w:right="-108"/>
              <w:jc w:val="center"/>
              <w:rPr>
                <w:b/>
                <w:bCs/>
                <w:color w:val="000000"/>
                <w:sz w:val="20"/>
                <w:szCs w:val="20"/>
              </w:rPr>
            </w:pPr>
            <w:r w:rsidRPr="006D3D9E">
              <w:rPr>
                <w:b/>
                <w:bCs/>
                <w:color w:val="000000"/>
                <w:sz w:val="20"/>
                <w:szCs w:val="20"/>
              </w:rPr>
              <w:t>Ответственный исполнитель/соисполнитель</w:t>
            </w:r>
          </w:p>
        </w:tc>
        <w:tc>
          <w:tcPr>
            <w:tcW w:w="1418" w:type="dxa"/>
            <w:vMerge w:val="restart"/>
            <w:shd w:val="clear" w:color="auto" w:fill="auto"/>
            <w:vAlign w:val="center"/>
            <w:hideMark/>
          </w:tcPr>
          <w:p w:rsidR="00C147F0" w:rsidRPr="006D3D9E" w:rsidRDefault="00C147F0" w:rsidP="00C147F0">
            <w:pPr>
              <w:ind w:left="-108" w:right="-108"/>
              <w:jc w:val="center"/>
              <w:rPr>
                <w:b/>
                <w:bCs/>
                <w:color w:val="000000"/>
                <w:sz w:val="20"/>
                <w:szCs w:val="20"/>
              </w:rPr>
            </w:pPr>
            <w:r w:rsidRPr="006D3D9E">
              <w:rPr>
                <w:b/>
                <w:bCs/>
                <w:color w:val="000000"/>
                <w:sz w:val="20"/>
                <w:szCs w:val="20"/>
              </w:rPr>
              <w:t>Источники финансирования</w:t>
            </w:r>
          </w:p>
        </w:tc>
        <w:tc>
          <w:tcPr>
            <w:tcW w:w="8930" w:type="dxa"/>
            <w:gridSpan w:val="11"/>
            <w:shd w:val="clear" w:color="auto" w:fill="auto"/>
            <w:noWrap/>
            <w:vAlign w:val="bottom"/>
            <w:hideMark/>
          </w:tcPr>
          <w:p w:rsidR="00C147F0" w:rsidRPr="006D3D9E" w:rsidRDefault="00C147F0" w:rsidP="00C147F0">
            <w:pPr>
              <w:jc w:val="center"/>
              <w:rPr>
                <w:b/>
                <w:color w:val="282828"/>
                <w:sz w:val="20"/>
                <w:szCs w:val="20"/>
              </w:rPr>
            </w:pPr>
            <w:r w:rsidRPr="006D3D9E">
              <w:rPr>
                <w:b/>
                <w:color w:val="282828"/>
                <w:sz w:val="20"/>
                <w:szCs w:val="20"/>
              </w:rPr>
              <w:t>Финансовые затраты на реализацию (тыс. рублей)</w:t>
            </w:r>
          </w:p>
        </w:tc>
      </w:tr>
      <w:tr w:rsidR="00C147F0" w:rsidRPr="00C147F0" w:rsidTr="006D3D9E">
        <w:trPr>
          <w:trHeight w:val="315"/>
          <w:jc w:val="right"/>
        </w:trPr>
        <w:tc>
          <w:tcPr>
            <w:tcW w:w="992" w:type="dxa"/>
            <w:vMerge/>
            <w:vAlign w:val="center"/>
            <w:hideMark/>
          </w:tcPr>
          <w:p w:rsidR="00C147F0" w:rsidRPr="006D3D9E" w:rsidRDefault="00C147F0" w:rsidP="00C147F0">
            <w:pPr>
              <w:rPr>
                <w:b/>
                <w:bCs/>
                <w:color w:val="282828"/>
                <w:sz w:val="20"/>
                <w:szCs w:val="20"/>
              </w:rPr>
            </w:pPr>
          </w:p>
        </w:tc>
        <w:tc>
          <w:tcPr>
            <w:tcW w:w="3266" w:type="dxa"/>
            <w:vMerge/>
            <w:vAlign w:val="center"/>
            <w:hideMark/>
          </w:tcPr>
          <w:p w:rsidR="00C147F0" w:rsidRPr="006D3D9E" w:rsidRDefault="00C147F0" w:rsidP="00C147F0">
            <w:pPr>
              <w:rPr>
                <w:b/>
                <w:bCs/>
                <w:color w:val="282828"/>
                <w:sz w:val="20"/>
                <w:szCs w:val="20"/>
              </w:rPr>
            </w:pPr>
          </w:p>
        </w:tc>
        <w:tc>
          <w:tcPr>
            <w:tcW w:w="1134" w:type="dxa"/>
            <w:vMerge/>
            <w:vAlign w:val="center"/>
            <w:hideMark/>
          </w:tcPr>
          <w:p w:rsidR="00C147F0" w:rsidRPr="006D3D9E" w:rsidRDefault="00C147F0" w:rsidP="00C147F0">
            <w:pPr>
              <w:rPr>
                <w:b/>
                <w:bCs/>
                <w:color w:val="000000"/>
                <w:sz w:val="20"/>
                <w:szCs w:val="20"/>
              </w:rPr>
            </w:pPr>
          </w:p>
        </w:tc>
        <w:tc>
          <w:tcPr>
            <w:tcW w:w="1418" w:type="dxa"/>
            <w:vMerge/>
            <w:vAlign w:val="center"/>
            <w:hideMark/>
          </w:tcPr>
          <w:p w:rsidR="00C147F0" w:rsidRPr="006D3D9E" w:rsidRDefault="00C147F0" w:rsidP="00C147F0">
            <w:pPr>
              <w:rPr>
                <w:b/>
                <w:bCs/>
                <w:color w:val="000000"/>
                <w:sz w:val="20"/>
                <w:szCs w:val="20"/>
              </w:rPr>
            </w:pPr>
          </w:p>
        </w:tc>
        <w:tc>
          <w:tcPr>
            <w:tcW w:w="992" w:type="dxa"/>
            <w:vMerge w:val="restart"/>
            <w:shd w:val="clear" w:color="auto" w:fill="auto"/>
            <w:noWrap/>
            <w:vAlign w:val="center"/>
            <w:hideMark/>
          </w:tcPr>
          <w:p w:rsidR="00C147F0" w:rsidRPr="006D3D9E" w:rsidRDefault="00C147F0" w:rsidP="00C147F0">
            <w:pPr>
              <w:jc w:val="center"/>
              <w:rPr>
                <w:b/>
                <w:bCs/>
                <w:color w:val="282828"/>
                <w:sz w:val="20"/>
                <w:szCs w:val="20"/>
              </w:rPr>
            </w:pPr>
            <w:r w:rsidRPr="006D3D9E">
              <w:rPr>
                <w:b/>
                <w:bCs/>
                <w:color w:val="282828"/>
                <w:sz w:val="20"/>
                <w:szCs w:val="20"/>
              </w:rPr>
              <w:t>всего</w:t>
            </w:r>
          </w:p>
        </w:tc>
        <w:tc>
          <w:tcPr>
            <w:tcW w:w="7938" w:type="dxa"/>
            <w:gridSpan w:val="10"/>
            <w:shd w:val="clear" w:color="auto" w:fill="auto"/>
            <w:vAlign w:val="bottom"/>
            <w:hideMark/>
          </w:tcPr>
          <w:p w:rsidR="00C147F0" w:rsidRPr="006D3D9E" w:rsidRDefault="00C147F0" w:rsidP="00C147F0">
            <w:pPr>
              <w:jc w:val="center"/>
              <w:rPr>
                <w:b/>
                <w:color w:val="282828"/>
                <w:sz w:val="20"/>
                <w:szCs w:val="20"/>
              </w:rPr>
            </w:pPr>
            <w:r w:rsidRPr="006D3D9E">
              <w:rPr>
                <w:b/>
                <w:color w:val="282828"/>
                <w:sz w:val="20"/>
                <w:szCs w:val="20"/>
              </w:rPr>
              <w:t>в том числе</w:t>
            </w:r>
          </w:p>
        </w:tc>
      </w:tr>
      <w:tr w:rsidR="00C147F0" w:rsidRPr="00C147F0" w:rsidTr="006D3D9E">
        <w:trPr>
          <w:trHeight w:val="693"/>
          <w:jc w:val="right"/>
        </w:trPr>
        <w:tc>
          <w:tcPr>
            <w:tcW w:w="992" w:type="dxa"/>
            <w:vMerge/>
            <w:vAlign w:val="center"/>
            <w:hideMark/>
          </w:tcPr>
          <w:p w:rsidR="00C147F0" w:rsidRPr="006D3D9E" w:rsidRDefault="00C147F0" w:rsidP="00C147F0">
            <w:pPr>
              <w:rPr>
                <w:b/>
                <w:bCs/>
                <w:color w:val="282828"/>
                <w:sz w:val="20"/>
                <w:szCs w:val="20"/>
              </w:rPr>
            </w:pPr>
          </w:p>
        </w:tc>
        <w:tc>
          <w:tcPr>
            <w:tcW w:w="3266" w:type="dxa"/>
            <w:vMerge/>
            <w:vAlign w:val="center"/>
            <w:hideMark/>
          </w:tcPr>
          <w:p w:rsidR="00C147F0" w:rsidRPr="006D3D9E" w:rsidRDefault="00C147F0" w:rsidP="00C147F0">
            <w:pPr>
              <w:rPr>
                <w:b/>
                <w:bCs/>
                <w:color w:val="282828"/>
                <w:sz w:val="20"/>
                <w:szCs w:val="20"/>
              </w:rPr>
            </w:pPr>
          </w:p>
        </w:tc>
        <w:tc>
          <w:tcPr>
            <w:tcW w:w="1134" w:type="dxa"/>
            <w:vMerge/>
            <w:vAlign w:val="center"/>
            <w:hideMark/>
          </w:tcPr>
          <w:p w:rsidR="00C147F0" w:rsidRPr="006D3D9E" w:rsidRDefault="00C147F0" w:rsidP="00C147F0">
            <w:pPr>
              <w:rPr>
                <w:b/>
                <w:bCs/>
                <w:color w:val="000000"/>
                <w:sz w:val="20"/>
                <w:szCs w:val="20"/>
              </w:rPr>
            </w:pPr>
          </w:p>
        </w:tc>
        <w:tc>
          <w:tcPr>
            <w:tcW w:w="1418" w:type="dxa"/>
            <w:vMerge/>
            <w:vAlign w:val="center"/>
            <w:hideMark/>
          </w:tcPr>
          <w:p w:rsidR="00C147F0" w:rsidRPr="006D3D9E" w:rsidRDefault="00C147F0" w:rsidP="00C147F0">
            <w:pPr>
              <w:rPr>
                <w:b/>
                <w:bCs/>
                <w:color w:val="000000"/>
                <w:sz w:val="20"/>
                <w:szCs w:val="20"/>
              </w:rPr>
            </w:pPr>
          </w:p>
        </w:tc>
        <w:tc>
          <w:tcPr>
            <w:tcW w:w="992" w:type="dxa"/>
            <w:vMerge/>
            <w:vAlign w:val="center"/>
            <w:hideMark/>
          </w:tcPr>
          <w:p w:rsidR="00C147F0" w:rsidRPr="006D3D9E" w:rsidRDefault="00C147F0" w:rsidP="00C147F0">
            <w:pPr>
              <w:rPr>
                <w:b/>
                <w:bCs/>
                <w:color w:val="282828"/>
                <w:sz w:val="20"/>
                <w:szCs w:val="20"/>
              </w:rPr>
            </w:pPr>
          </w:p>
        </w:tc>
        <w:tc>
          <w:tcPr>
            <w:tcW w:w="992" w:type="dxa"/>
            <w:gridSpan w:val="2"/>
            <w:shd w:val="clear" w:color="auto" w:fill="auto"/>
            <w:noWrap/>
            <w:hideMark/>
          </w:tcPr>
          <w:p w:rsidR="00C147F0" w:rsidRPr="006D3D9E" w:rsidRDefault="00C147F0" w:rsidP="00C147F0">
            <w:pPr>
              <w:ind w:right="-108"/>
              <w:jc w:val="center"/>
              <w:rPr>
                <w:b/>
                <w:bCs/>
                <w:color w:val="000000"/>
                <w:sz w:val="20"/>
                <w:szCs w:val="20"/>
              </w:rPr>
            </w:pPr>
            <w:r w:rsidRPr="006D3D9E">
              <w:rPr>
                <w:b/>
                <w:bCs/>
                <w:color w:val="000000"/>
                <w:sz w:val="20"/>
                <w:szCs w:val="20"/>
              </w:rPr>
              <w:t>2019 год</w:t>
            </w:r>
          </w:p>
        </w:tc>
        <w:tc>
          <w:tcPr>
            <w:tcW w:w="992" w:type="dxa"/>
            <w:gridSpan w:val="2"/>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2020 год</w:t>
            </w:r>
          </w:p>
        </w:tc>
        <w:tc>
          <w:tcPr>
            <w:tcW w:w="993"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2021 год</w:t>
            </w:r>
          </w:p>
        </w:tc>
        <w:tc>
          <w:tcPr>
            <w:tcW w:w="992"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2022год</w:t>
            </w:r>
          </w:p>
        </w:tc>
        <w:tc>
          <w:tcPr>
            <w:tcW w:w="992"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2023год</w:t>
            </w:r>
          </w:p>
        </w:tc>
        <w:tc>
          <w:tcPr>
            <w:tcW w:w="993"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2024 год</w:t>
            </w:r>
          </w:p>
        </w:tc>
        <w:tc>
          <w:tcPr>
            <w:tcW w:w="991"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2025 год</w:t>
            </w:r>
          </w:p>
        </w:tc>
        <w:tc>
          <w:tcPr>
            <w:tcW w:w="993" w:type="dxa"/>
            <w:shd w:val="clear" w:color="auto" w:fill="auto"/>
            <w:noWrap/>
            <w:hideMark/>
          </w:tcPr>
          <w:p w:rsidR="00C147F0" w:rsidRPr="006D3D9E" w:rsidRDefault="00C147F0" w:rsidP="00C147F0">
            <w:pPr>
              <w:jc w:val="center"/>
              <w:rPr>
                <w:b/>
                <w:bCs/>
                <w:color w:val="000000"/>
                <w:sz w:val="20"/>
                <w:szCs w:val="20"/>
              </w:rPr>
            </w:pPr>
            <w:r w:rsidRPr="006D3D9E">
              <w:rPr>
                <w:b/>
                <w:bCs/>
                <w:color w:val="000000"/>
                <w:sz w:val="20"/>
                <w:szCs w:val="20"/>
              </w:rPr>
              <w:t>2026–2030 годы</w:t>
            </w:r>
          </w:p>
        </w:tc>
      </w:tr>
      <w:tr w:rsidR="00C147F0" w:rsidRPr="00C147F0" w:rsidTr="006D3D9E">
        <w:trPr>
          <w:trHeight w:val="131"/>
          <w:jc w:val="right"/>
        </w:trPr>
        <w:tc>
          <w:tcPr>
            <w:tcW w:w="992"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1</w:t>
            </w:r>
          </w:p>
        </w:tc>
        <w:tc>
          <w:tcPr>
            <w:tcW w:w="3266"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2</w:t>
            </w:r>
          </w:p>
        </w:tc>
        <w:tc>
          <w:tcPr>
            <w:tcW w:w="1134"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3</w:t>
            </w:r>
          </w:p>
        </w:tc>
        <w:tc>
          <w:tcPr>
            <w:tcW w:w="1418"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4</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6</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7</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8</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9</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10</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11</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12</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13</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14</w:t>
            </w:r>
          </w:p>
        </w:tc>
      </w:tr>
      <w:tr w:rsidR="00C147F0" w:rsidRPr="00C147F0" w:rsidTr="006D3D9E">
        <w:trPr>
          <w:trHeight w:val="264"/>
          <w:jc w:val="right"/>
        </w:trPr>
        <w:tc>
          <w:tcPr>
            <w:tcW w:w="15740" w:type="dxa"/>
            <w:gridSpan w:val="15"/>
            <w:shd w:val="clear" w:color="auto" w:fill="auto"/>
            <w:vAlign w:val="center"/>
            <w:hideMark/>
          </w:tcPr>
          <w:p w:rsidR="00C147F0" w:rsidRPr="006D3D9E" w:rsidRDefault="00C147F0" w:rsidP="00C147F0">
            <w:pPr>
              <w:jc w:val="center"/>
              <w:rPr>
                <w:b/>
                <w:bCs/>
                <w:color w:val="282828"/>
                <w:sz w:val="20"/>
                <w:szCs w:val="20"/>
              </w:rPr>
            </w:pPr>
            <w:r w:rsidRPr="006D3D9E">
              <w:rPr>
                <w:b/>
                <w:bCs/>
                <w:color w:val="282828"/>
                <w:sz w:val="20"/>
                <w:szCs w:val="20"/>
              </w:rPr>
              <w:t>Подпрограмма 1. «Развитие малого и среднего предпринимательства в Нижневартовском районе»</w:t>
            </w:r>
          </w:p>
        </w:tc>
      </w:tr>
      <w:tr w:rsidR="00C147F0" w:rsidRPr="00C147F0" w:rsidTr="006D3D9E">
        <w:trPr>
          <w:trHeight w:val="975"/>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1.1.</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Организация и проведение мероприятий по содействию развитию малого и среднего предпринимательства(1.1–1.6)</w:t>
            </w:r>
          </w:p>
        </w:tc>
        <w:tc>
          <w:tcPr>
            <w:tcW w:w="1134" w:type="dxa"/>
            <w:vMerge w:val="restart"/>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отдел местной промышленности и сельского хозяйства администрации района (далее – 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8930" w:type="dxa"/>
            <w:gridSpan w:val="11"/>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1005"/>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8930" w:type="dxa"/>
            <w:gridSpan w:val="11"/>
            <w:vMerge/>
            <w:shd w:val="clear" w:color="auto" w:fill="auto"/>
            <w:vAlign w:val="center"/>
            <w:hideMark/>
          </w:tcPr>
          <w:p w:rsidR="00C147F0" w:rsidRPr="00C147F0" w:rsidRDefault="00C147F0" w:rsidP="00C147F0">
            <w:pPr>
              <w:rPr>
                <w:bCs/>
                <w:color w:val="282828"/>
                <w:sz w:val="20"/>
                <w:szCs w:val="20"/>
              </w:rPr>
            </w:pPr>
          </w:p>
        </w:tc>
      </w:tr>
      <w:tr w:rsidR="00C147F0" w:rsidRPr="00C147F0" w:rsidTr="006D3D9E">
        <w:trPr>
          <w:trHeight w:val="299"/>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1.2.</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Создание условий для развития субъектов малого и среднего предпринимательства (1.1–1.6)</w:t>
            </w:r>
          </w:p>
        </w:tc>
        <w:tc>
          <w:tcPr>
            <w:tcW w:w="1134" w:type="dxa"/>
            <w:vMerge w:val="restart"/>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3 977,4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959,1</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959,1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959,1</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611,4</w:t>
            </w:r>
          </w:p>
        </w:tc>
      </w:tr>
      <w:tr w:rsidR="00C147F0" w:rsidRPr="00C147F0" w:rsidTr="006D3D9E">
        <w:trPr>
          <w:trHeight w:val="404"/>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1 848,3</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249,4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249,4</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249,4</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122,2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611,4</w:t>
            </w:r>
          </w:p>
        </w:tc>
      </w:tr>
      <w:tr w:rsidR="00C147F0" w:rsidRPr="00C147F0" w:rsidTr="006D3D9E">
        <w:trPr>
          <w:trHeight w:val="490"/>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2 129,1</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709,7</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709,7</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709,7</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89"/>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1.2.1.</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660,0</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175,0</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175,0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175,0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75,0</w:t>
            </w:r>
          </w:p>
        </w:tc>
      </w:tr>
      <w:tr w:rsidR="00C147F0" w:rsidRPr="00C147F0" w:rsidTr="006D3D9E">
        <w:trPr>
          <w:trHeight w:val="480"/>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271,5</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45,5</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45,5</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45,5</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75,0</w:t>
            </w:r>
          </w:p>
        </w:tc>
      </w:tr>
      <w:tr w:rsidR="00C147F0" w:rsidRPr="00C147F0" w:rsidTr="006D3D9E">
        <w:trPr>
          <w:trHeight w:val="497"/>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388,5</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129,5</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129,5</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129,5</w:t>
            </w:r>
          </w:p>
        </w:tc>
        <w:tc>
          <w:tcPr>
            <w:tcW w:w="992" w:type="dxa"/>
            <w:shd w:val="clear" w:color="auto" w:fill="auto"/>
            <w:noWrap/>
            <w:vAlign w:val="center"/>
            <w:hideMark/>
          </w:tcPr>
          <w:p w:rsidR="00C147F0" w:rsidRPr="00C147F0" w:rsidRDefault="00C147F0" w:rsidP="00C147F0">
            <w:pPr>
              <w:jc w:val="center"/>
              <w:rPr>
                <w:color w:val="000000"/>
                <w:sz w:val="18"/>
                <w:szCs w:val="18"/>
              </w:rPr>
            </w:pPr>
          </w:p>
        </w:tc>
        <w:tc>
          <w:tcPr>
            <w:tcW w:w="992" w:type="dxa"/>
            <w:shd w:val="clear" w:color="auto" w:fill="auto"/>
            <w:noWrap/>
            <w:vAlign w:val="center"/>
            <w:hideMark/>
          </w:tcPr>
          <w:p w:rsidR="00C147F0" w:rsidRPr="00C147F0" w:rsidRDefault="00C147F0" w:rsidP="00C147F0">
            <w:pPr>
              <w:jc w:val="center"/>
              <w:rPr>
                <w:color w:val="000000"/>
                <w:sz w:val="18"/>
                <w:szCs w:val="18"/>
              </w:rPr>
            </w:pPr>
          </w:p>
        </w:tc>
        <w:tc>
          <w:tcPr>
            <w:tcW w:w="993" w:type="dxa"/>
            <w:shd w:val="clear" w:color="auto" w:fill="auto"/>
            <w:noWrap/>
            <w:vAlign w:val="center"/>
            <w:hideMark/>
          </w:tcPr>
          <w:p w:rsidR="00C147F0" w:rsidRPr="00C147F0" w:rsidRDefault="00C147F0" w:rsidP="00C147F0">
            <w:pPr>
              <w:jc w:val="center"/>
              <w:rPr>
                <w:color w:val="000000"/>
                <w:sz w:val="18"/>
                <w:szCs w:val="18"/>
              </w:rPr>
            </w:pPr>
          </w:p>
        </w:tc>
        <w:tc>
          <w:tcPr>
            <w:tcW w:w="991" w:type="dxa"/>
            <w:shd w:val="clear" w:color="auto" w:fill="auto"/>
            <w:noWrap/>
            <w:vAlign w:val="center"/>
            <w:hideMark/>
          </w:tcPr>
          <w:p w:rsidR="00C147F0" w:rsidRPr="00C147F0" w:rsidRDefault="00C147F0" w:rsidP="00C147F0">
            <w:pPr>
              <w:jc w:val="center"/>
              <w:rPr>
                <w:color w:val="000000"/>
                <w:sz w:val="18"/>
                <w:szCs w:val="18"/>
              </w:rPr>
            </w:pPr>
          </w:p>
        </w:tc>
        <w:tc>
          <w:tcPr>
            <w:tcW w:w="993" w:type="dxa"/>
            <w:shd w:val="clear" w:color="auto" w:fill="auto"/>
            <w:noWrap/>
            <w:vAlign w:val="center"/>
            <w:hideMark/>
          </w:tcPr>
          <w:p w:rsidR="00C147F0" w:rsidRPr="00C147F0" w:rsidRDefault="00C147F0" w:rsidP="00C147F0">
            <w:pPr>
              <w:jc w:val="center"/>
              <w:rPr>
                <w:color w:val="000000"/>
                <w:sz w:val="18"/>
                <w:szCs w:val="18"/>
              </w:rPr>
            </w:pPr>
          </w:p>
        </w:tc>
      </w:tr>
      <w:tr w:rsidR="00C147F0" w:rsidRPr="00C147F0" w:rsidTr="006D3D9E">
        <w:trPr>
          <w:trHeight w:val="273"/>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1.2.2.</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Оказание информационно-</w:t>
            </w:r>
            <w:r w:rsidRPr="00C147F0">
              <w:rPr>
                <w:color w:val="000000"/>
                <w:sz w:val="20"/>
                <w:szCs w:val="20"/>
              </w:rPr>
              <w:lastRenderedPageBreak/>
              <w:t>консультационной поддержки, популяризация и пропаганда предпринимательской деятельности</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3 182,4</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784,1</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784,1</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784,1</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461,4</w:t>
            </w:r>
          </w:p>
        </w:tc>
      </w:tr>
      <w:tr w:rsidR="00C147F0" w:rsidRPr="00C147F0" w:rsidTr="006D3D9E">
        <w:trPr>
          <w:trHeight w:val="465"/>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1 441,8</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203,9</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203,9</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203,9</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92,2</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461,4</w:t>
            </w:r>
          </w:p>
        </w:tc>
      </w:tr>
      <w:tr w:rsidR="00C147F0" w:rsidRPr="00C147F0" w:rsidTr="006D3D9E">
        <w:trPr>
          <w:trHeight w:val="405"/>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1 740,6</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580,2</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580,2</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580,2</w:t>
            </w:r>
          </w:p>
        </w:tc>
        <w:tc>
          <w:tcPr>
            <w:tcW w:w="992" w:type="dxa"/>
            <w:shd w:val="clear" w:color="auto" w:fill="auto"/>
            <w:noWrap/>
            <w:vAlign w:val="center"/>
            <w:hideMark/>
          </w:tcPr>
          <w:p w:rsidR="00C147F0" w:rsidRPr="00C147F0" w:rsidRDefault="00C147F0" w:rsidP="00C147F0">
            <w:pPr>
              <w:jc w:val="center"/>
              <w:rPr>
                <w:color w:val="000000"/>
                <w:sz w:val="18"/>
                <w:szCs w:val="18"/>
              </w:rPr>
            </w:pPr>
          </w:p>
        </w:tc>
        <w:tc>
          <w:tcPr>
            <w:tcW w:w="992" w:type="dxa"/>
            <w:shd w:val="clear" w:color="auto" w:fill="auto"/>
            <w:noWrap/>
            <w:vAlign w:val="center"/>
            <w:hideMark/>
          </w:tcPr>
          <w:p w:rsidR="00C147F0" w:rsidRPr="00C147F0" w:rsidRDefault="00C147F0" w:rsidP="00C147F0">
            <w:pPr>
              <w:jc w:val="center"/>
              <w:rPr>
                <w:color w:val="000000"/>
                <w:sz w:val="18"/>
                <w:szCs w:val="18"/>
              </w:rPr>
            </w:pPr>
          </w:p>
        </w:tc>
        <w:tc>
          <w:tcPr>
            <w:tcW w:w="993" w:type="dxa"/>
            <w:shd w:val="clear" w:color="auto" w:fill="auto"/>
            <w:noWrap/>
            <w:vAlign w:val="center"/>
            <w:hideMark/>
          </w:tcPr>
          <w:p w:rsidR="00C147F0" w:rsidRPr="00C147F0" w:rsidRDefault="00C147F0" w:rsidP="00C147F0">
            <w:pPr>
              <w:jc w:val="center"/>
              <w:rPr>
                <w:color w:val="000000"/>
                <w:sz w:val="18"/>
                <w:szCs w:val="18"/>
              </w:rPr>
            </w:pPr>
          </w:p>
        </w:tc>
        <w:tc>
          <w:tcPr>
            <w:tcW w:w="991" w:type="dxa"/>
            <w:shd w:val="clear" w:color="auto" w:fill="auto"/>
            <w:noWrap/>
            <w:vAlign w:val="center"/>
            <w:hideMark/>
          </w:tcPr>
          <w:p w:rsidR="00C147F0" w:rsidRPr="00C147F0" w:rsidRDefault="00C147F0" w:rsidP="00C147F0">
            <w:pPr>
              <w:jc w:val="center"/>
              <w:rPr>
                <w:color w:val="000000"/>
                <w:sz w:val="18"/>
                <w:szCs w:val="18"/>
              </w:rPr>
            </w:pPr>
          </w:p>
        </w:tc>
        <w:tc>
          <w:tcPr>
            <w:tcW w:w="993" w:type="dxa"/>
            <w:shd w:val="clear" w:color="auto" w:fill="auto"/>
            <w:noWrap/>
            <w:vAlign w:val="center"/>
            <w:hideMark/>
          </w:tcPr>
          <w:p w:rsidR="00C147F0" w:rsidRPr="00C147F0" w:rsidRDefault="00C147F0" w:rsidP="00C147F0">
            <w:pPr>
              <w:jc w:val="center"/>
              <w:rPr>
                <w:color w:val="000000"/>
                <w:sz w:val="18"/>
                <w:szCs w:val="18"/>
              </w:rPr>
            </w:pPr>
          </w:p>
        </w:tc>
      </w:tr>
      <w:tr w:rsidR="00C147F0" w:rsidRPr="00C147F0" w:rsidTr="006D3D9E">
        <w:trPr>
          <w:trHeight w:val="262"/>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1.2.3.</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Организация образовательных мероприятий для субъектов малого и среднего предпринимательства</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135,0</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0,0</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0,0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0,0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75,0</w:t>
            </w:r>
          </w:p>
        </w:tc>
      </w:tr>
      <w:tr w:rsidR="00C147F0" w:rsidRPr="00C147F0" w:rsidTr="006D3D9E">
        <w:trPr>
          <w:trHeight w:val="480"/>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135,0</w:t>
            </w: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p>
        </w:tc>
        <w:tc>
          <w:tcPr>
            <w:tcW w:w="992" w:type="dxa"/>
            <w:gridSpan w:val="2"/>
            <w:shd w:val="clear" w:color="auto" w:fill="auto"/>
            <w:noWrap/>
            <w:vAlign w:val="center"/>
            <w:hideMark/>
          </w:tcPr>
          <w:p w:rsidR="00C147F0" w:rsidRPr="00C147F0" w:rsidRDefault="00C147F0" w:rsidP="00C147F0">
            <w:pPr>
              <w:jc w:val="center"/>
              <w:rPr>
                <w:color w:val="000000"/>
                <w:sz w:val="18"/>
                <w:szCs w:val="18"/>
              </w:rPr>
            </w:pPr>
          </w:p>
        </w:tc>
        <w:tc>
          <w:tcPr>
            <w:tcW w:w="993" w:type="dxa"/>
            <w:shd w:val="clear" w:color="auto" w:fill="auto"/>
            <w:noWrap/>
            <w:vAlign w:val="center"/>
            <w:hideMark/>
          </w:tcPr>
          <w:p w:rsidR="00C147F0" w:rsidRPr="00C147F0" w:rsidRDefault="00C147F0" w:rsidP="00C147F0">
            <w:pPr>
              <w:jc w:val="center"/>
              <w:rPr>
                <w:color w:val="000000"/>
                <w:sz w:val="18"/>
                <w:szCs w:val="18"/>
              </w:rPr>
            </w:pP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2"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1"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15,0</w:t>
            </w:r>
          </w:p>
        </w:tc>
        <w:tc>
          <w:tcPr>
            <w:tcW w:w="993" w:type="dxa"/>
            <w:shd w:val="clear" w:color="auto" w:fill="auto"/>
            <w:noWrap/>
            <w:vAlign w:val="center"/>
            <w:hideMark/>
          </w:tcPr>
          <w:p w:rsidR="00C147F0" w:rsidRPr="00C147F0" w:rsidRDefault="00C147F0" w:rsidP="00C147F0">
            <w:pPr>
              <w:jc w:val="center"/>
              <w:rPr>
                <w:color w:val="000000"/>
                <w:sz w:val="18"/>
                <w:szCs w:val="18"/>
              </w:rPr>
            </w:pPr>
            <w:r w:rsidRPr="00C147F0">
              <w:rPr>
                <w:color w:val="000000"/>
                <w:sz w:val="18"/>
                <w:szCs w:val="18"/>
              </w:rPr>
              <w:t>75,0</w:t>
            </w:r>
          </w:p>
        </w:tc>
      </w:tr>
      <w:tr w:rsidR="00C147F0" w:rsidRPr="00C147F0" w:rsidTr="006D3D9E">
        <w:trPr>
          <w:trHeight w:val="459"/>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000000"/>
                <w:sz w:val="20"/>
                <w:szCs w:val="20"/>
              </w:rPr>
            </w:pPr>
          </w:p>
        </w:tc>
        <w:tc>
          <w:tcPr>
            <w:tcW w:w="992" w:type="dxa"/>
            <w:gridSpan w:val="2"/>
            <w:shd w:val="clear" w:color="auto" w:fill="auto"/>
            <w:noWrap/>
            <w:vAlign w:val="center"/>
            <w:hideMark/>
          </w:tcPr>
          <w:p w:rsidR="00C147F0" w:rsidRPr="00C147F0" w:rsidRDefault="00C147F0" w:rsidP="00C147F0">
            <w:pPr>
              <w:jc w:val="center"/>
              <w:rPr>
                <w:color w:val="000000"/>
                <w:sz w:val="20"/>
                <w:szCs w:val="20"/>
              </w:rPr>
            </w:pPr>
          </w:p>
        </w:tc>
        <w:tc>
          <w:tcPr>
            <w:tcW w:w="993" w:type="dxa"/>
            <w:shd w:val="clear" w:color="auto" w:fill="auto"/>
            <w:noWrap/>
            <w:vAlign w:val="center"/>
            <w:hideMark/>
          </w:tcPr>
          <w:p w:rsidR="00C147F0" w:rsidRPr="00C147F0" w:rsidRDefault="00C147F0" w:rsidP="00C147F0">
            <w:pPr>
              <w:jc w:val="center"/>
              <w:rPr>
                <w:color w:val="000000"/>
                <w:sz w:val="20"/>
                <w:szCs w:val="20"/>
              </w:rPr>
            </w:pPr>
          </w:p>
        </w:tc>
        <w:tc>
          <w:tcPr>
            <w:tcW w:w="992" w:type="dxa"/>
            <w:shd w:val="clear" w:color="auto" w:fill="auto"/>
            <w:noWrap/>
            <w:vAlign w:val="center"/>
            <w:hideMark/>
          </w:tcPr>
          <w:p w:rsidR="00C147F0" w:rsidRPr="00C147F0" w:rsidRDefault="00C147F0" w:rsidP="00C147F0">
            <w:pPr>
              <w:jc w:val="center"/>
              <w:rPr>
                <w:color w:val="000000"/>
                <w:sz w:val="20"/>
                <w:szCs w:val="20"/>
              </w:rPr>
            </w:pPr>
          </w:p>
        </w:tc>
        <w:tc>
          <w:tcPr>
            <w:tcW w:w="992" w:type="dxa"/>
            <w:shd w:val="clear" w:color="auto" w:fill="auto"/>
            <w:noWrap/>
            <w:vAlign w:val="center"/>
            <w:hideMark/>
          </w:tcPr>
          <w:p w:rsidR="00C147F0" w:rsidRPr="00C147F0" w:rsidRDefault="00C147F0" w:rsidP="00C147F0">
            <w:pPr>
              <w:jc w:val="center"/>
              <w:rPr>
                <w:color w:val="000000"/>
                <w:sz w:val="20"/>
                <w:szCs w:val="20"/>
              </w:rPr>
            </w:pPr>
          </w:p>
        </w:tc>
        <w:tc>
          <w:tcPr>
            <w:tcW w:w="993" w:type="dxa"/>
            <w:shd w:val="clear" w:color="auto" w:fill="auto"/>
            <w:noWrap/>
            <w:vAlign w:val="center"/>
            <w:hideMark/>
          </w:tcPr>
          <w:p w:rsidR="00C147F0" w:rsidRPr="00C147F0" w:rsidRDefault="00C147F0" w:rsidP="00C147F0">
            <w:pPr>
              <w:jc w:val="center"/>
              <w:rPr>
                <w:color w:val="000000"/>
                <w:sz w:val="20"/>
                <w:szCs w:val="20"/>
              </w:rPr>
            </w:pPr>
          </w:p>
        </w:tc>
        <w:tc>
          <w:tcPr>
            <w:tcW w:w="991" w:type="dxa"/>
            <w:shd w:val="clear" w:color="auto" w:fill="auto"/>
            <w:noWrap/>
            <w:vAlign w:val="center"/>
            <w:hideMark/>
          </w:tcPr>
          <w:p w:rsidR="00C147F0" w:rsidRPr="00C147F0" w:rsidRDefault="00C147F0" w:rsidP="00C147F0">
            <w:pPr>
              <w:jc w:val="center"/>
              <w:rPr>
                <w:color w:val="000000"/>
                <w:sz w:val="20"/>
                <w:szCs w:val="20"/>
              </w:rPr>
            </w:pPr>
          </w:p>
        </w:tc>
        <w:tc>
          <w:tcPr>
            <w:tcW w:w="993" w:type="dxa"/>
            <w:shd w:val="clear" w:color="auto" w:fill="auto"/>
            <w:noWrap/>
            <w:vAlign w:val="center"/>
            <w:hideMark/>
          </w:tcPr>
          <w:p w:rsidR="00C147F0" w:rsidRPr="00C147F0" w:rsidRDefault="00C147F0" w:rsidP="00C147F0">
            <w:pPr>
              <w:jc w:val="center"/>
              <w:rPr>
                <w:color w:val="000000"/>
                <w:sz w:val="20"/>
                <w:szCs w:val="20"/>
              </w:rPr>
            </w:pPr>
          </w:p>
        </w:tc>
      </w:tr>
      <w:tr w:rsidR="00C147F0" w:rsidRPr="00C147F0" w:rsidTr="006D3D9E">
        <w:trPr>
          <w:trHeight w:val="307"/>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1.3.</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в социальной сфере (1.1–1.3, 1.5, 1.6)</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7 056,3</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1 800,0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1 705,4</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1 705,4</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1 025,3</w:t>
            </w:r>
          </w:p>
        </w:tc>
      </w:tr>
      <w:tr w:rsidR="00C147F0" w:rsidRPr="00C147F0" w:rsidTr="006D3D9E">
        <w:trPr>
          <w:trHeight w:val="496"/>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3 200,3</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468,0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443,4</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443,4</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205,1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1 025,3</w:t>
            </w:r>
          </w:p>
        </w:tc>
      </w:tr>
      <w:tr w:rsidR="00C147F0" w:rsidRPr="00C147F0" w:rsidTr="006D3D9E">
        <w:trPr>
          <w:trHeight w:val="553"/>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3 856,0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1 332,0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1 262,0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1 262,0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70"/>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1.3.1.</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Возмещение части затрат на аренду нежилых помещений</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1 203,3</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326,1</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326,1</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326,1</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125,0</w:t>
            </w:r>
          </w:p>
        </w:tc>
      </w:tr>
      <w:tr w:rsidR="00C147F0" w:rsidRPr="00C147F0" w:rsidTr="006D3D9E">
        <w:trPr>
          <w:trHeight w:val="445"/>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479,4</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84,8</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84,8</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84,8</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125,0</w:t>
            </w:r>
          </w:p>
        </w:tc>
      </w:tr>
      <w:tr w:rsidR="00C147F0" w:rsidRPr="00C147F0" w:rsidTr="006D3D9E">
        <w:trPr>
          <w:trHeight w:val="455"/>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723,9</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241,3</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241,3</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241,3</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68"/>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1.3.2.</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Возмещение части затрат по предоставленным консалтинговым услугам</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42,0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42,0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42,0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w:t>
            </w:r>
          </w:p>
        </w:tc>
      </w:tr>
      <w:tr w:rsidR="00C147F0" w:rsidRPr="00C147F0" w:rsidTr="006D3D9E">
        <w:trPr>
          <w:trHeight w:val="336"/>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41,7</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10,9</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10,9</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10,9</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w:t>
            </w:r>
          </w:p>
        </w:tc>
      </w:tr>
      <w:tr w:rsidR="00C147F0" w:rsidRPr="00C147F0" w:rsidTr="006D3D9E">
        <w:trPr>
          <w:trHeight w:val="447"/>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93,3</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31,1</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31,1</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31,1</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49"/>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1.3.3.</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418,0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100,5</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87,5</w:t>
            </w:r>
          </w:p>
        </w:tc>
      </w:tr>
      <w:tr w:rsidR="00C147F0" w:rsidRPr="00C147F0" w:rsidTr="006D3D9E">
        <w:trPr>
          <w:trHeight w:val="409"/>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240,4</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41,3</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20,8</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20,8</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17,5</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87,5</w:t>
            </w:r>
          </w:p>
        </w:tc>
      </w:tr>
      <w:tr w:rsidR="00C147F0" w:rsidRPr="00C147F0" w:rsidTr="006D3D9E">
        <w:trPr>
          <w:trHeight w:val="431"/>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177,6</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59,2</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59,2</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59,2</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338"/>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1.3.4.</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 xml:space="preserve">Возмещение части затрат на приобретение оборудования (основных средств) и </w:t>
            </w:r>
            <w:r w:rsidRPr="00C147F0">
              <w:rPr>
                <w:color w:val="000000"/>
                <w:sz w:val="20"/>
                <w:szCs w:val="20"/>
              </w:rPr>
              <w:lastRenderedPageBreak/>
              <w:t>лицензионных программных продуктов</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5 060,0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1 281,4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1 207,3</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1 207,3</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151,6</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151,6</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151,6</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151,6</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757,8</w:t>
            </w:r>
          </w:p>
        </w:tc>
      </w:tr>
      <w:tr w:rsidR="00C147F0" w:rsidRPr="00C147F0" w:rsidTr="006D3D9E">
        <w:trPr>
          <w:trHeight w:val="399"/>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2 309,8</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318,0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313,9</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313,9</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151,6</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151,6</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151,6</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151,6</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757,8</w:t>
            </w:r>
          </w:p>
        </w:tc>
      </w:tr>
      <w:tr w:rsidR="00C147F0" w:rsidRPr="00C147F0" w:rsidTr="006D3D9E">
        <w:trPr>
          <w:trHeight w:val="538"/>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2 750,2</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963,4</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893,4</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893,4</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44"/>
          <w:jc w:val="right"/>
        </w:trPr>
        <w:tc>
          <w:tcPr>
            <w:tcW w:w="992" w:type="dxa"/>
            <w:vMerge w:val="restart"/>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lastRenderedPageBreak/>
              <w:t>1.3.5.</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240,0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r>
      <w:tr w:rsidR="00C147F0" w:rsidRPr="00C147F0" w:rsidTr="006D3D9E">
        <w:trPr>
          <w:trHeight w:val="403"/>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129,0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r>
      <w:tr w:rsidR="00C147F0" w:rsidRPr="00C147F0" w:rsidTr="006D3D9E">
        <w:trPr>
          <w:trHeight w:val="501"/>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111,0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91"/>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1.4.</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Финансовая поддержка начинающих предпринимателей (1.1–1.3, 1.5, 1.6)</w:t>
            </w:r>
          </w:p>
        </w:tc>
        <w:tc>
          <w:tcPr>
            <w:tcW w:w="1134"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1 215,0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180,0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180,0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180,0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375,0</w:t>
            </w:r>
          </w:p>
        </w:tc>
      </w:tr>
      <w:tr w:rsidR="00C147F0" w:rsidRPr="00C147F0" w:rsidTr="006D3D9E">
        <w:trPr>
          <w:trHeight w:val="410"/>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815,4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46,8</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46,8</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46,8</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375,0</w:t>
            </w:r>
          </w:p>
        </w:tc>
      </w:tr>
      <w:tr w:rsidR="00C147F0" w:rsidRPr="00C147F0" w:rsidTr="006D3D9E">
        <w:trPr>
          <w:trHeight w:val="551"/>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399,6</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133,2</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133,2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133,2</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57"/>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1.4.1.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Возмещение части затрат, связанных с началом предпринимательской деятельности</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1 215,0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180,0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180,0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180,0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375,0</w:t>
            </w:r>
          </w:p>
        </w:tc>
      </w:tr>
      <w:tr w:rsidR="00C147F0" w:rsidRPr="00C147F0" w:rsidTr="006D3D9E">
        <w:trPr>
          <w:trHeight w:val="403"/>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815,4</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46,8</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46,8</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46,8</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375,0</w:t>
            </w:r>
          </w:p>
        </w:tc>
      </w:tr>
      <w:tr w:rsidR="00C147F0" w:rsidRPr="00C147F0" w:rsidTr="006D3D9E">
        <w:trPr>
          <w:trHeight w:val="447"/>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399,6</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133,2</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133,2</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133,2</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73"/>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1.5.</w:t>
            </w:r>
          </w:p>
        </w:tc>
        <w:tc>
          <w:tcPr>
            <w:tcW w:w="3266" w:type="dxa"/>
            <w:vMerge w:val="restart"/>
            <w:shd w:val="clear" w:color="auto" w:fill="auto"/>
            <w:hideMark/>
          </w:tcPr>
          <w:p w:rsidR="00C147F0" w:rsidRPr="00C147F0" w:rsidRDefault="00C147F0" w:rsidP="006D3D9E">
            <w:pPr>
              <w:jc w:val="both"/>
              <w:rPr>
                <w:bCs/>
                <w:color w:val="000000"/>
                <w:sz w:val="20"/>
                <w:szCs w:val="20"/>
              </w:rPr>
            </w:pPr>
            <w:r w:rsidRPr="00C147F0">
              <w:rPr>
                <w:bCs/>
                <w:color w:val="000000"/>
                <w:sz w:val="20"/>
                <w:szCs w:val="20"/>
              </w:rPr>
              <w:t>Развитие инновационного и молодежного предпринимательства (1.1–1.3, 1.5, 1.6)</w:t>
            </w:r>
          </w:p>
        </w:tc>
        <w:tc>
          <w:tcPr>
            <w:tcW w:w="1134" w:type="dxa"/>
            <w:vMerge w:val="restart"/>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675,0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375,0</w:t>
            </w:r>
          </w:p>
        </w:tc>
      </w:tr>
      <w:tr w:rsidR="00C147F0" w:rsidRPr="00C147F0" w:rsidTr="006D3D9E">
        <w:trPr>
          <w:trHeight w:val="554"/>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675,0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375,0</w:t>
            </w:r>
          </w:p>
        </w:tc>
      </w:tr>
      <w:tr w:rsidR="00C147F0" w:rsidRPr="00C147F0" w:rsidTr="006D3D9E">
        <w:trPr>
          <w:trHeight w:val="547"/>
          <w:jc w:val="right"/>
        </w:trPr>
        <w:tc>
          <w:tcPr>
            <w:tcW w:w="992" w:type="dxa"/>
            <w:vMerge/>
            <w:vAlign w:val="center"/>
            <w:hideMark/>
          </w:tcPr>
          <w:p w:rsidR="00C147F0" w:rsidRPr="00C147F0" w:rsidRDefault="00C147F0" w:rsidP="006D3D9E">
            <w:pPr>
              <w:jc w:val="center"/>
              <w:rPr>
                <w:bCs/>
                <w:color w:val="282828"/>
                <w:sz w:val="20"/>
                <w:szCs w:val="20"/>
              </w:rPr>
            </w:pPr>
          </w:p>
        </w:tc>
        <w:tc>
          <w:tcPr>
            <w:tcW w:w="3266" w:type="dxa"/>
            <w:vMerge/>
            <w:hideMark/>
          </w:tcPr>
          <w:p w:rsidR="00C147F0" w:rsidRPr="00C147F0" w:rsidRDefault="00C147F0" w:rsidP="006D3D9E">
            <w:pPr>
              <w:jc w:val="both"/>
              <w:rPr>
                <w:bCs/>
                <w:color w:val="000000"/>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399"/>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1.5.1.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Предоставление субсидий на создание и (или) обеспечение деятельности центров молодежного инновационного творчества</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675,0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375,0</w:t>
            </w:r>
          </w:p>
        </w:tc>
      </w:tr>
      <w:tr w:rsidR="00C147F0" w:rsidRPr="00C147F0" w:rsidTr="006D3D9E">
        <w:trPr>
          <w:trHeight w:val="52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675,0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375,0</w:t>
            </w:r>
          </w:p>
        </w:tc>
      </w:tr>
      <w:tr w:rsidR="00C147F0" w:rsidRPr="00C147F0" w:rsidTr="006D3D9E">
        <w:trPr>
          <w:trHeight w:val="597"/>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409"/>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1.6.</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 xml:space="preserve">Финансовая поддержка субъектов малого и среднего предпринимательства, зарегистрированных и </w:t>
            </w:r>
            <w:r w:rsidRPr="00C147F0">
              <w:rPr>
                <w:bCs/>
                <w:color w:val="282828"/>
                <w:sz w:val="20"/>
                <w:szCs w:val="20"/>
              </w:rPr>
              <w:lastRenderedPageBreak/>
              <w:t>осуществляющих деятельность в районах Крайнего Севера и приравненных к ним местностей с ограниченными сроками завоза грузов (продукции) в Нижневартовском районе (1.1–1.3, 1.5, 1.6)</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lastRenderedPageBreak/>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3 988,1</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1 283,8</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1 037,2</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1 037,2</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350,0</w:t>
            </w:r>
          </w:p>
        </w:tc>
      </w:tr>
      <w:tr w:rsidR="00C147F0" w:rsidRPr="00C147F0" w:rsidTr="006D3D9E">
        <w:trPr>
          <w:trHeight w:val="529"/>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1 503,1</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333,8</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269,7</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269,7</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350,0</w:t>
            </w:r>
          </w:p>
        </w:tc>
      </w:tr>
      <w:tr w:rsidR="00C147F0" w:rsidRPr="00C147F0" w:rsidTr="006D3D9E">
        <w:trPr>
          <w:trHeight w:val="579"/>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2 485,0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950,0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767,5</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767,5</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348"/>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lastRenderedPageBreak/>
              <w:t>1.6.1.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3 988,1</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1 283,8</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1 037,2</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1 037,2</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350,0</w:t>
            </w:r>
          </w:p>
        </w:tc>
      </w:tr>
      <w:tr w:rsidR="00C147F0" w:rsidRPr="00C147F0" w:rsidTr="006D3D9E">
        <w:trPr>
          <w:trHeight w:val="480"/>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1 503,1</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333,8</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269,7</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269,7</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350,0</w:t>
            </w:r>
          </w:p>
        </w:tc>
      </w:tr>
      <w:tr w:rsidR="00C147F0" w:rsidRPr="00C147F0" w:rsidTr="006D3D9E">
        <w:trPr>
          <w:trHeight w:val="492"/>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2 485,0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950,0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767,5</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767,5</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409"/>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1.7.</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Формирование механизма финансово-кредитной и имущественной поддержки представителей малого и среднего предпринимательства (1.1–1.3, 1.5, 1.6)</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ОМП и СХ, муниципальное бюджетное учреждение Нижневартовского района «Управление имущественными и земельными ресурсами»</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20 565,6</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1 534,4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1 618,1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1 618,1</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8 775,0</w:t>
            </w:r>
          </w:p>
        </w:tc>
      </w:tr>
      <w:tr w:rsidR="00C147F0" w:rsidRPr="00C147F0" w:rsidTr="006D3D9E">
        <w:trPr>
          <w:trHeight w:val="415"/>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20 565,6</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1 534,4</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1 618,1</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1 618,1</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1 755,0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8 775,0</w:t>
            </w:r>
          </w:p>
        </w:tc>
      </w:tr>
      <w:tr w:rsidR="00C147F0" w:rsidRPr="00C147F0" w:rsidTr="006D3D9E">
        <w:trPr>
          <w:trHeight w:val="763"/>
          <w:jc w:val="right"/>
        </w:trPr>
        <w:tc>
          <w:tcPr>
            <w:tcW w:w="992" w:type="dxa"/>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1.7.1.</w:t>
            </w:r>
          </w:p>
        </w:tc>
        <w:tc>
          <w:tcPr>
            <w:tcW w:w="3266" w:type="dxa"/>
            <w:shd w:val="clear" w:color="auto" w:fill="auto"/>
            <w:hideMark/>
          </w:tcPr>
          <w:p w:rsidR="00C147F0" w:rsidRPr="00C147F0" w:rsidRDefault="00C147F0" w:rsidP="006D3D9E">
            <w:pPr>
              <w:jc w:val="both"/>
              <w:rPr>
                <w:color w:val="000000"/>
                <w:sz w:val="20"/>
                <w:szCs w:val="20"/>
              </w:rPr>
            </w:pPr>
            <w:r w:rsidRPr="00C147F0">
              <w:rPr>
                <w:color w:val="000000"/>
                <w:sz w:val="20"/>
                <w:szCs w:val="20"/>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7 645,0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550,0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600,0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655,0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655,0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655,0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655,0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3 275,0</w:t>
            </w:r>
          </w:p>
        </w:tc>
      </w:tr>
      <w:tr w:rsidR="00C147F0" w:rsidRPr="00C147F0" w:rsidTr="006D3D9E">
        <w:trPr>
          <w:trHeight w:val="1020"/>
          <w:jc w:val="right"/>
        </w:trPr>
        <w:tc>
          <w:tcPr>
            <w:tcW w:w="992" w:type="dxa"/>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1.7.2.</w:t>
            </w:r>
          </w:p>
        </w:tc>
        <w:tc>
          <w:tcPr>
            <w:tcW w:w="3266" w:type="dxa"/>
            <w:shd w:val="clear" w:color="auto" w:fill="auto"/>
            <w:hideMark/>
          </w:tcPr>
          <w:p w:rsidR="00C147F0" w:rsidRPr="00C147F0" w:rsidRDefault="00C147F0" w:rsidP="006D3D9E">
            <w:pPr>
              <w:jc w:val="both"/>
              <w:rPr>
                <w:color w:val="000000"/>
                <w:sz w:val="20"/>
                <w:szCs w:val="20"/>
              </w:rPr>
            </w:pPr>
            <w:r w:rsidRPr="00C147F0">
              <w:rPr>
                <w:color w:val="000000"/>
                <w:sz w:val="20"/>
                <w:szCs w:val="20"/>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606,0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52,0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52,0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52,0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250,0</w:t>
            </w:r>
          </w:p>
        </w:tc>
      </w:tr>
      <w:tr w:rsidR="00C147F0" w:rsidRPr="00C147F0" w:rsidTr="006D3D9E">
        <w:trPr>
          <w:trHeight w:val="750"/>
          <w:jc w:val="right"/>
        </w:trPr>
        <w:tc>
          <w:tcPr>
            <w:tcW w:w="992" w:type="dxa"/>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1.7.3.</w:t>
            </w:r>
          </w:p>
        </w:tc>
        <w:tc>
          <w:tcPr>
            <w:tcW w:w="3266" w:type="dxa"/>
            <w:shd w:val="clear" w:color="auto" w:fill="auto"/>
            <w:hideMark/>
          </w:tcPr>
          <w:p w:rsidR="00C147F0" w:rsidRPr="00C147F0" w:rsidRDefault="00C147F0" w:rsidP="006D3D9E">
            <w:pPr>
              <w:jc w:val="both"/>
              <w:rPr>
                <w:color w:val="000000"/>
                <w:sz w:val="20"/>
                <w:szCs w:val="20"/>
              </w:rPr>
            </w:pPr>
            <w:r w:rsidRPr="00C147F0">
              <w:rPr>
                <w:color w:val="000000"/>
                <w:sz w:val="20"/>
                <w:szCs w:val="20"/>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9 314,6</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682,4</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716,1</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716,1</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800,0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4 000,0</w:t>
            </w:r>
          </w:p>
        </w:tc>
      </w:tr>
      <w:tr w:rsidR="00C147F0" w:rsidRPr="00C147F0" w:rsidTr="006D3D9E">
        <w:trPr>
          <w:trHeight w:val="735"/>
          <w:jc w:val="right"/>
        </w:trPr>
        <w:tc>
          <w:tcPr>
            <w:tcW w:w="992" w:type="dxa"/>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t>1.7.4.</w:t>
            </w:r>
          </w:p>
        </w:tc>
        <w:tc>
          <w:tcPr>
            <w:tcW w:w="3266" w:type="dxa"/>
            <w:shd w:val="clear" w:color="auto" w:fill="auto"/>
            <w:hideMark/>
          </w:tcPr>
          <w:p w:rsidR="00C147F0" w:rsidRPr="00C147F0" w:rsidRDefault="00C147F0" w:rsidP="006D3D9E">
            <w:pPr>
              <w:jc w:val="both"/>
              <w:rPr>
                <w:color w:val="000000"/>
                <w:sz w:val="20"/>
                <w:szCs w:val="20"/>
              </w:rPr>
            </w:pPr>
            <w:r w:rsidRPr="00C147F0">
              <w:rPr>
                <w:color w:val="000000"/>
                <w:sz w:val="20"/>
                <w:szCs w:val="20"/>
              </w:rPr>
              <w:t xml:space="preserve">Субсидии на участие субъектов малого и среднего предпринимательства в </w:t>
            </w:r>
            <w:r w:rsidR="006D3D9E">
              <w:rPr>
                <w:color w:val="000000"/>
                <w:sz w:val="20"/>
                <w:szCs w:val="20"/>
              </w:rPr>
              <w:lastRenderedPageBreak/>
              <w:t>региональных, ф</w:t>
            </w:r>
            <w:r w:rsidRPr="00C147F0">
              <w:rPr>
                <w:color w:val="000000"/>
                <w:sz w:val="20"/>
                <w:szCs w:val="20"/>
              </w:rPr>
              <w:t>едеральных, международных форумах, конкурсах</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2 400,0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200,0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r>
      <w:tr w:rsidR="00C147F0" w:rsidRPr="00C147F0" w:rsidTr="006D3D9E">
        <w:trPr>
          <w:trHeight w:val="837"/>
          <w:jc w:val="right"/>
        </w:trPr>
        <w:tc>
          <w:tcPr>
            <w:tcW w:w="992" w:type="dxa"/>
            <w:shd w:val="clear" w:color="auto" w:fill="auto"/>
            <w:vAlign w:val="center"/>
            <w:hideMark/>
          </w:tcPr>
          <w:p w:rsidR="00C147F0" w:rsidRPr="00C147F0" w:rsidRDefault="00C147F0" w:rsidP="006D3D9E">
            <w:pPr>
              <w:jc w:val="center"/>
              <w:rPr>
                <w:color w:val="000000"/>
                <w:sz w:val="20"/>
                <w:szCs w:val="20"/>
              </w:rPr>
            </w:pPr>
            <w:r w:rsidRPr="00C147F0">
              <w:rPr>
                <w:color w:val="000000"/>
                <w:sz w:val="20"/>
                <w:szCs w:val="20"/>
              </w:rPr>
              <w:lastRenderedPageBreak/>
              <w:t>1.7.5.</w:t>
            </w:r>
          </w:p>
        </w:tc>
        <w:tc>
          <w:tcPr>
            <w:tcW w:w="3266" w:type="dxa"/>
            <w:shd w:val="clear" w:color="auto" w:fill="auto"/>
            <w:hideMark/>
          </w:tcPr>
          <w:p w:rsidR="00C147F0" w:rsidRPr="00C147F0" w:rsidRDefault="00C147F0" w:rsidP="006D3D9E">
            <w:pPr>
              <w:jc w:val="both"/>
              <w:rPr>
                <w:color w:val="000000"/>
                <w:sz w:val="20"/>
                <w:szCs w:val="20"/>
              </w:rPr>
            </w:pPr>
            <w:r w:rsidRPr="00C147F0">
              <w:rPr>
                <w:color w:val="000000"/>
                <w:sz w:val="20"/>
                <w:szCs w:val="20"/>
              </w:rPr>
              <w:t>Субсидия на возмещение части затрат на изготовление и прокат рекламного ролика, изготовление и размещение уличной рекламы</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600,0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250,0</w:t>
            </w:r>
          </w:p>
        </w:tc>
      </w:tr>
      <w:tr w:rsidR="00C147F0" w:rsidRPr="00C147F0" w:rsidTr="006D3D9E">
        <w:trPr>
          <w:trHeight w:val="353"/>
          <w:jc w:val="right"/>
        </w:trPr>
        <w:tc>
          <w:tcPr>
            <w:tcW w:w="992" w:type="dxa"/>
            <w:vMerge w:val="restart"/>
            <w:shd w:val="clear" w:color="auto" w:fill="auto"/>
            <w:vAlign w:val="center"/>
            <w:hideMark/>
          </w:tcPr>
          <w:p w:rsidR="00C147F0" w:rsidRPr="00C147F0" w:rsidRDefault="00C147F0" w:rsidP="00C147F0">
            <w:pPr>
              <w:jc w:val="center"/>
              <w:rPr>
                <w:sz w:val="20"/>
                <w:szCs w:val="20"/>
              </w:rPr>
            </w:pPr>
            <w:r w:rsidRPr="00C147F0">
              <w:rPr>
                <w:sz w:val="20"/>
                <w:szCs w:val="20"/>
              </w:rPr>
              <w:t> </w:t>
            </w:r>
          </w:p>
        </w:tc>
        <w:tc>
          <w:tcPr>
            <w:tcW w:w="3266" w:type="dxa"/>
            <w:vMerge w:val="restart"/>
            <w:shd w:val="clear" w:color="auto" w:fill="auto"/>
            <w:hideMark/>
          </w:tcPr>
          <w:p w:rsidR="00C147F0" w:rsidRPr="00C147F0" w:rsidRDefault="00C147F0" w:rsidP="006D3D9E">
            <w:pPr>
              <w:jc w:val="both"/>
              <w:rPr>
                <w:bCs/>
                <w:sz w:val="20"/>
                <w:szCs w:val="20"/>
              </w:rPr>
            </w:pPr>
            <w:r w:rsidRPr="00C147F0">
              <w:rPr>
                <w:bCs/>
                <w:sz w:val="20"/>
                <w:szCs w:val="20"/>
              </w:rPr>
              <w:t>Итого по подпрограмме 1</w:t>
            </w:r>
          </w:p>
        </w:tc>
        <w:tc>
          <w:tcPr>
            <w:tcW w:w="1134" w:type="dxa"/>
            <w:vMerge w:val="restart"/>
            <w:shd w:val="clear" w:color="auto" w:fill="auto"/>
            <w:vAlign w:val="center"/>
            <w:hideMark/>
          </w:tcPr>
          <w:p w:rsidR="00C147F0" w:rsidRPr="00C147F0" w:rsidRDefault="00C147F0" w:rsidP="00C147F0">
            <w:pPr>
              <w:jc w:val="center"/>
              <w:rPr>
                <w:sz w:val="20"/>
                <w:szCs w:val="20"/>
              </w:rPr>
            </w:pPr>
            <w:r w:rsidRPr="00C147F0">
              <w:rPr>
                <w:sz w:val="20"/>
                <w:szCs w:val="20"/>
              </w:rPr>
              <w:t> </w:t>
            </w: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всего</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37 477,3</w:t>
            </w:r>
          </w:p>
        </w:tc>
        <w:tc>
          <w:tcPr>
            <w:tcW w:w="992" w:type="dxa"/>
            <w:gridSpan w:val="2"/>
            <w:shd w:val="clear" w:color="auto" w:fill="auto"/>
            <w:noWrap/>
            <w:vAlign w:val="center"/>
            <w:hideMark/>
          </w:tcPr>
          <w:p w:rsidR="00C147F0" w:rsidRPr="00C147F0" w:rsidRDefault="00C147F0" w:rsidP="00C147F0">
            <w:pPr>
              <w:jc w:val="center"/>
              <w:rPr>
                <w:bCs/>
                <w:sz w:val="18"/>
                <w:szCs w:val="18"/>
              </w:rPr>
            </w:pPr>
            <w:r w:rsidRPr="00C147F0">
              <w:rPr>
                <w:bCs/>
                <w:sz w:val="18"/>
                <w:szCs w:val="18"/>
              </w:rPr>
              <w:t>5 757,2</w:t>
            </w:r>
          </w:p>
        </w:tc>
        <w:tc>
          <w:tcPr>
            <w:tcW w:w="992" w:type="dxa"/>
            <w:gridSpan w:val="2"/>
            <w:shd w:val="clear" w:color="auto" w:fill="auto"/>
            <w:noWrap/>
            <w:vAlign w:val="center"/>
            <w:hideMark/>
          </w:tcPr>
          <w:p w:rsidR="00C147F0" w:rsidRPr="00C147F0" w:rsidRDefault="00C147F0" w:rsidP="00C147F0">
            <w:pPr>
              <w:jc w:val="center"/>
              <w:rPr>
                <w:bCs/>
                <w:sz w:val="18"/>
                <w:szCs w:val="18"/>
              </w:rPr>
            </w:pPr>
            <w:r w:rsidRPr="00C147F0">
              <w:rPr>
                <w:bCs/>
                <w:sz w:val="18"/>
                <w:szCs w:val="18"/>
              </w:rPr>
              <w:t>5 499,7</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5 499,7</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2 302,3</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2 302,3</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2 302,3</w:t>
            </w:r>
          </w:p>
        </w:tc>
        <w:tc>
          <w:tcPr>
            <w:tcW w:w="991"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2 302,3</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11 511,7</w:t>
            </w:r>
          </w:p>
        </w:tc>
      </w:tr>
      <w:tr w:rsidR="00C147F0" w:rsidRPr="00C147F0" w:rsidTr="006D3D9E">
        <w:trPr>
          <w:trHeight w:val="387"/>
          <w:jc w:val="right"/>
        </w:trPr>
        <w:tc>
          <w:tcPr>
            <w:tcW w:w="992" w:type="dxa"/>
            <w:vMerge/>
            <w:shd w:val="clear" w:color="auto" w:fill="auto"/>
            <w:vAlign w:val="center"/>
            <w:hideMark/>
          </w:tcPr>
          <w:p w:rsidR="00C147F0" w:rsidRPr="00C147F0" w:rsidRDefault="00C147F0" w:rsidP="00C147F0">
            <w:pPr>
              <w:rPr>
                <w:sz w:val="20"/>
                <w:szCs w:val="20"/>
              </w:rPr>
            </w:pPr>
          </w:p>
        </w:tc>
        <w:tc>
          <w:tcPr>
            <w:tcW w:w="3266" w:type="dxa"/>
            <w:vMerge/>
            <w:shd w:val="clear" w:color="auto" w:fill="auto"/>
            <w:vAlign w:val="center"/>
            <w:hideMark/>
          </w:tcPr>
          <w:p w:rsidR="00C147F0" w:rsidRPr="00C147F0" w:rsidRDefault="00C147F0" w:rsidP="00C147F0">
            <w:pPr>
              <w:rPr>
                <w:bCs/>
                <w:sz w:val="20"/>
                <w:szCs w:val="20"/>
              </w:rPr>
            </w:pPr>
          </w:p>
        </w:tc>
        <w:tc>
          <w:tcPr>
            <w:tcW w:w="1134" w:type="dxa"/>
            <w:vMerge/>
            <w:shd w:val="clear" w:color="auto" w:fill="auto"/>
            <w:vAlign w:val="center"/>
            <w:hideMark/>
          </w:tcPr>
          <w:p w:rsidR="00C147F0" w:rsidRPr="00C147F0" w:rsidRDefault="00C147F0" w:rsidP="00C147F0">
            <w:pPr>
              <w:rPr>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28 607,6</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2 632,3</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2 627,3</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2 627,3</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2 302,3</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2 302,3</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2 302,3</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2 302,3</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11 511,7</w:t>
            </w:r>
          </w:p>
        </w:tc>
      </w:tr>
      <w:tr w:rsidR="00C147F0" w:rsidRPr="00C147F0" w:rsidTr="006D3D9E">
        <w:trPr>
          <w:trHeight w:val="465"/>
          <w:jc w:val="right"/>
        </w:trPr>
        <w:tc>
          <w:tcPr>
            <w:tcW w:w="992" w:type="dxa"/>
            <w:vMerge/>
            <w:shd w:val="clear" w:color="auto" w:fill="auto"/>
            <w:vAlign w:val="center"/>
            <w:hideMark/>
          </w:tcPr>
          <w:p w:rsidR="00C147F0" w:rsidRPr="00C147F0" w:rsidRDefault="00C147F0" w:rsidP="00C147F0">
            <w:pPr>
              <w:rPr>
                <w:sz w:val="20"/>
                <w:szCs w:val="20"/>
              </w:rPr>
            </w:pPr>
          </w:p>
        </w:tc>
        <w:tc>
          <w:tcPr>
            <w:tcW w:w="3266" w:type="dxa"/>
            <w:vMerge/>
            <w:shd w:val="clear" w:color="auto" w:fill="auto"/>
            <w:vAlign w:val="center"/>
            <w:hideMark/>
          </w:tcPr>
          <w:p w:rsidR="00C147F0" w:rsidRPr="00C147F0" w:rsidRDefault="00C147F0" w:rsidP="00C147F0">
            <w:pPr>
              <w:rPr>
                <w:bCs/>
                <w:sz w:val="20"/>
                <w:szCs w:val="20"/>
              </w:rPr>
            </w:pPr>
          </w:p>
        </w:tc>
        <w:tc>
          <w:tcPr>
            <w:tcW w:w="1134" w:type="dxa"/>
            <w:vMerge/>
            <w:shd w:val="clear" w:color="auto" w:fill="auto"/>
            <w:vAlign w:val="center"/>
            <w:hideMark/>
          </w:tcPr>
          <w:p w:rsidR="00C147F0" w:rsidRPr="00C147F0" w:rsidRDefault="00C147F0" w:rsidP="00C147F0">
            <w:pPr>
              <w:rPr>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8 869,7</w:t>
            </w:r>
          </w:p>
        </w:tc>
        <w:tc>
          <w:tcPr>
            <w:tcW w:w="992" w:type="dxa"/>
            <w:gridSpan w:val="2"/>
            <w:shd w:val="clear" w:color="auto" w:fill="auto"/>
            <w:noWrap/>
            <w:vAlign w:val="center"/>
            <w:hideMark/>
          </w:tcPr>
          <w:p w:rsidR="00C147F0" w:rsidRPr="00C147F0" w:rsidRDefault="00C147F0" w:rsidP="00C147F0">
            <w:pPr>
              <w:jc w:val="center"/>
              <w:rPr>
                <w:bCs/>
                <w:sz w:val="18"/>
                <w:szCs w:val="18"/>
              </w:rPr>
            </w:pPr>
            <w:r w:rsidRPr="00C147F0">
              <w:rPr>
                <w:bCs/>
                <w:sz w:val="18"/>
                <w:szCs w:val="18"/>
              </w:rPr>
              <w:t>3 124,9</w:t>
            </w:r>
          </w:p>
        </w:tc>
        <w:tc>
          <w:tcPr>
            <w:tcW w:w="992" w:type="dxa"/>
            <w:gridSpan w:val="2"/>
            <w:shd w:val="clear" w:color="auto" w:fill="auto"/>
            <w:noWrap/>
            <w:vAlign w:val="center"/>
            <w:hideMark/>
          </w:tcPr>
          <w:p w:rsidR="00C147F0" w:rsidRPr="00C147F0" w:rsidRDefault="00C147F0" w:rsidP="00C147F0">
            <w:pPr>
              <w:jc w:val="center"/>
              <w:rPr>
                <w:bCs/>
                <w:sz w:val="18"/>
                <w:szCs w:val="18"/>
              </w:rPr>
            </w:pPr>
            <w:r w:rsidRPr="00C147F0">
              <w:rPr>
                <w:bCs/>
                <w:sz w:val="18"/>
                <w:szCs w:val="18"/>
              </w:rPr>
              <w:t>2 872,4</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2 872,4</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0,0</w:t>
            </w:r>
          </w:p>
        </w:tc>
        <w:tc>
          <w:tcPr>
            <w:tcW w:w="992"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0,0</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0,0</w:t>
            </w:r>
          </w:p>
        </w:tc>
        <w:tc>
          <w:tcPr>
            <w:tcW w:w="991"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0,0</w:t>
            </w:r>
          </w:p>
        </w:tc>
        <w:tc>
          <w:tcPr>
            <w:tcW w:w="993" w:type="dxa"/>
            <w:shd w:val="clear" w:color="auto" w:fill="auto"/>
            <w:noWrap/>
            <w:vAlign w:val="center"/>
            <w:hideMark/>
          </w:tcPr>
          <w:p w:rsidR="00C147F0" w:rsidRPr="00C147F0" w:rsidRDefault="00C147F0" w:rsidP="00C147F0">
            <w:pPr>
              <w:jc w:val="center"/>
              <w:rPr>
                <w:bCs/>
                <w:sz w:val="18"/>
                <w:szCs w:val="18"/>
              </w:rPr>
            </w:pPr>
            <w:r w:rsidRPr="00C147F0">
              <w:rPr>
                <w:bCs/>
                <w:sz w:val="18"/>
                <w:szCs w:val="18"/>
              </w:rPr>
              <w:t>0,0</w:t>
            </w:r>
          </w:p>
        </w:tc>
      </w:tr>
      <w:tr w:rsidR="00C147F0" w:rsidRPr="00C147F0" w:rsidTr="006D3D9E">
        <w:trPr>
          <w:trHeight w:val="327"/>
          <w:jc w:val="right"/>
        </w:trPr>
        <w:tc>
          <w:tcPr>
            <w:tcW w:w="15740" w:type="dxa"/>
            <w:gridSpan w:val="15"/>
            <w:shd w:val="clear" w:color="auto" w:fill="auto"/>
            <w:vAlign w:val="center"/>
            <w:hideMark/>
          </w:tcPr>
          <w:p w:rsidR="00C147F0" w:rsidRPr="006D3D9E" w:rsidRDefault="00C147F0" w:rsidP="00C147F0">
            <w:pPr>
              <w:jc w:val="center"/>
              <w:rPr>
                <w:b/>
                <w:bCs/>
                <w:color w:val="282828"/>
                <w:sz w:val="20"/>
                <w:szCs w:val="20"/>
              </w:rPr>
            </w:pPr>
            <w:r w:rsidRPr="006D3D9E">
              <w:rPr>
                <w:b/>
                <w:bCs/>
                <w:color w:val="282828"/>
                <w:sz w:val="20"/>
                <w:szCs w:val="20"/>
              </w:rPr>
              <w:t>Подпрограмма 2</w:t>
            </w:r>
            <w:r w:rsidR="006D3D9E" w:rsidRPr="006D3D9E">
              <w:rPr>
                <w:b/>
                <w:bCs/>
                <w:color w:val="282828"/>
                <w:sz w:val="20"/>
                <w:szCs w:val="20"/>
              </w:rPr>
              <w:t>.</w:t>
            </w:r>
            <w:r w:rsidRPr="006D3D9E">
              <w:rPr>
                <w:b/>
                <w:bCs/>
                <w:color w:val="282828"/>
                <w:sz w:val="20"/>
                <w:szCs w:val="20"/>
              </w:rPr>
              <w:t xml:space="preserve"> «Развитие агропромышленного комплекса и рынков сельскохозяйственной продукции, сырья и продовольствия  в Нижневартовском районе»</w:t>
            </w:r>
          </w:p>
        </w:tc>
      </w:tr>
      <w:tr w:rsidR="00C147F0" w:rsidRPr="00C147F0" w:rsidTr="006D3D9E">
        <w:trPr>
          <w:trHeight w:val="305"/>
          <w:jc w:val="right"/>
        </w:trPr>
        <w:tc>
          <w:tcPr>
            <w:tcW w:w="992" w:type="dxa"/>
            <w:vMerge w:val="restart"/>
            <w:shd w:val="clear" w:color="auto" w:fill="auto"/>
            <w:vAlign w:val="center"/>
            <w:hideMark/>
          </w:tcPr>
          <w:p w:rsidR="00C147F0" w:rsidRPr="00C147F0" w:rsidRDefault="00C147F0" w:rsidP="006D3D9E">
            <w:pPr>
              <w:jc w:val="center"/>
              <w:rPr>
                <w:bCs/>
                <w:color w:val="282828"/>
                <w:sz w:val="20"/>
                <w:szCs w:val="20"/>
              </w:rPr>
            </w:pPr>
            <w:r w:rsidRPr="00C147F0">
              <w:rPr>
                <w:bCs/>
                <w:color w:val="282828"/>
                <w:sz w:val="20"/>
                <w:szCs w:val="20"/>
              </w:rPr>
              <w:t>2.1.</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Содействие развитию производства мясного и молочного производства (2.1)</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ОМП и СХ,</w:t>
            </w:r>
            <w:r w:rsidRPr="00C147F0">
              <w:rPr>
                <w:bCs/>
                <w:color w:val="282828"/>
                <w:sz w:val="20"/>
                <w:szCs w:val="20"/>
              </w:rPr>
              <w:br/>
              <w:t>администрации городских и сельских поселений района (по согласованию)</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224 020,0</w:t>
            </w:r>
          </w:p>
        </w:tc>
        <w:tc>
          <w:tcPr>
            <w:tcW w:w="85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75 340,0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74 340,0</w:t>
            </w:r>
          </w:p>
        </w:tc>
        <w:tc>
          <w:tcPr>
            <w:tcW w:w="1134"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74 340,0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525"/>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85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1134"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1390"/>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85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1134"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r>
      <w:tr w:rsidR="00C147F0" w:rsidRPr="00C147F0" w:rsidTr="006D3D9E">
        <w:trPr>
          <w:trHeight w:val="597"/>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223 020,0</w:t>
            </w:r>
          </w:p>
        </w:tc>
        <w:tc>
          <w:tcPr>
            <w:tcW w:w="85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74 340,0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74 340,0</w:t>
            </w:r>
          </w:p>
        </w:tc>
        <w:tc>
          <w:tcPr>
            <w:tcW w:w="1134"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74 340,0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366"/>
          <w:jc w:val="right"/>
        </w:trPr>
        <w:tc>
          <w:tcPr>
            <w:tcW w:w="992" w:type="dxa"/>
            <w:vMerge w:val="restart"/>
            <w:shd w:val="clear" w:color="auto" w:fill="auto"/>
            <w:noWrap/>
            <w:vAlign w:val="center"/>
            <w:hideMark/>
          </w:tcPr>
          <w:p w:rsidR="00C147F0" w:rsidRPr="00C147F0" w:rsidRDefault="00C147F0" w:rsidP="006D3D9E">
            <w:pPr>
              <w:jc w:val="center"/>
              <w:rPr>
                <w:color w:val="000000"/>
                <w:sz w:val="20"/>
                <w:szCs w:val="20"/>
              </w:rPr>
            </w:pPr>
            <w:r w:rsidRPr="00C147F0">
              <w:rPr>
                <w:color w:val="000000"/>
                <w:sz w:val="20"/>
                <w:szCs w:val="20"/>
              </w:rPr>
              <w:t>2.1.1.</w:t>
            </w:r>
          </w:p>
        </w:tc>
        <w:tc>
          <w:tcPr>
            <w:tcW w:w="3266" w:type="dxa"/>
            <w:vMerge w:val="restart"/>
            <w:shd w:val="clear" w:color="auto" w:fill="auto"/>
            <w:hideMark/>
          </w:tcPr>
          <w:p w:rsidR="00C147F0" w:rsidRPr="00C147F0" w:rsidRDefault="00C147F0" w:rsidP="006D3D9E">
            <w:pPr>
              <w:jc w:val="both"/>
              <w:rPr>
                <w:color w:val="000000"/>
                <w:sz w:val="20"/>
                <w:szCs w:val="20"/>
              </w:rPr>
            </w:pPr>
            <w:r w:rsidRPr="00C147F0">
              <w:rPr>
                <w:color w:val="000000"/>
                <w:sz w:val="20"/>
                <w:szCs w:val="20"/>
              </w:rPr>
              <w:t>Субсидии на подде</w:t>
            </w:r>
            <w:r w:rsidR="006D3D9E">
              <w:rPr>
                <w:color w:val="000000"/>
                <w:sz w:val="20"/>
                <w:szCs w:val="20"/>
              </w:rPr>
              <w:t>ржку животноводства, переработку и реализацию</w:t>
            </w:r>
            <w:r w:rsidRPr="00C147F0">
              <w:rPr>
                <w:color w:val="000000"/>
                <w:sz w:val="20"/>
                <w:szCs w:val="20"/>
              </w:rPr>
              <w:t xml:space="preserve"> продукции животноводства</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223 020,0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450"/>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r>
      <w:tr w:rsidR="00C147F0" w:rsidRPr="00C147F0" w:rsidTr="006D3D9E">
        <w:trPr>
          <w:trHeight w:val="414"/>
          <w:jc w:val="right"/>
        </w:trPr>
        <w:tc>
          <w:tcPr>
            <w:tcW w:w="992" w:type="dxa"/>
            <w:vMerge/>
            <w:vAlign w:val="center"/>
            <w:hideMark/>
          </w:tcPr>
          <w:p w:rsidR="00C147F0" w:rsidRPr="00C147F0" w:rsidRDefault="00C147F0" w:rsidP="006D3D9E">
            <w:pPr>
              <w:jc w:val="center"/>
              <w:rPr>
                <w:color w:val="000000"/>
                <w:sz w:val="20"/>
                <w:szCs w:val="20"/>
              </w:rPr>
            </w:pPr>
          </w:p>
        </w:tc>
        <w:tc>
          <w:tcPr>
            <w:tcW w:w="3266" w:type="dxa"/>
            <w:vMerge/>
            <w:hideMark/>
          </w:tcPr>
          <w:p w:rsidR="00C147F0" w:rsidRPr="00C147F0" w:rsidRDefault="00C147F0" w:rsidP="006D3D9E">
            <w:pPr>
              <w:jc w:val="both"/>
              <w:rPr>
                <w:color w:val="000000"/>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223 020,0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74 340,0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r>
      <w:tr w:rsidR="00C147F0" w:rsidRPr="00C147F0" w:rsidTr="006D3D9E">
        <w:trPr>
          <w:trHeight w:val="313"/>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t>2.1.2.</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bCs/>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993" w:type="dxa"/>
            <w:shd w:val="clear" w:color="auto" w:fill="auto"/>
            <w:noWrap/>
            <w:vAlign w:val="center"/>
            <w:hideMark/>
          </w:tcPr>
          <w:p w:rsidR="00C147F0" w:rsidRPr="00C147F0" w:rsidRDefault="00C147F0" w:rsidP="00C147F0">
            <w:pPr>
              <w:jc w:val="center"/>
              <w:rPr>
                <w:bCs/>
                <w:color w:val="282828"/>
                <w:sz w:val="18"/>
                <w:szCs w:val="18"/>
              </w:rPr>
            </w:pPr>
          </w:p>
        </w:tc>
        <w:tc>
          <w:tcPr>
            <w:tcW w:w="991" w:type="dxa"/>
            <w:shd w:val="clear" w:color="auto" w:fill="auto"/>
            <w:noWrap/>
            <w:vAlign w:val="center"/>
            <w:hideMark/>
          </w:tcPr>
          <w:p w:rsidR="00C147F0" w:rsidRPr="00C147F0" w:rsidRDefault="00C147F0" w:rsidP="00C147F0">
            <w:pPr>
              <w:jc w:val="center"/>
              <w:rPr>
                <w:bCs/>
                <w:color w:val="282828"/>
                <w:sz w:val="18"/>
                <w:szCs w:val="18"/>
              </w:rPr>
            </w:pPr>
          </w:p>
        </w:tc>
        <w:tc>
          <w:tcPr>
            <w:tcW w:w="993" w:type="dxa"/>
            <w:shd w:val="clear" w:color="auto" w:fill="auto"/>
            <w:noWrap/>
            <w:vAlign w:val="center"/>
            <w:hideMark/>
          </w:tcPr>
          <w:p w:rsidR="00C147F0" w:rsidRPr="00C147F0" w:rsidRDefault="00C147F0" w:rsidP="00C147F0">
            <w:pPr>
              <w:jc w:val="center"/>
              <w:rPr>
                <w:bCs/>
                <w:color w:val="282828"/>
                <w:sz w:val="18"/>
                <w:szCs w:val="18"/>
              </w:rPr>
            </w:pPr>
          </w:p>
        </w:tc>
      </w:tr>
      <w:tr w:rsidR="00C147F0" w:rsidRPr="00C147F0" w:rsidTr="006D3D9E">
        <w:trPr>
          <w:trHeight w:val="46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56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480"/>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lastRenderedPageBreak/>
              <w:t>2.1.3.</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Компенсация части затрат на воспроизводство сельскохозяйственных животных в личных подсобных хозяйствах жителей района</w:t>
            </w: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350"/>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456"/>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277"/>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t>2.1.4.</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Иные межбюджетные трансферты на развитие пушного клеточного звероводства</w:t>
            </w:r>
          </w:p>
        </w:tc>
        <w:tc>
          <w:tcPr>
            <w:tcW w:w="1134"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br/>
              <w:t>администрации городских и сельских поселений района</w:t>
            </w:r>
            <w:r w:rsidRPr="00C147F0">
              <w:rPr>
                <w:color w:val="282828"/>
                <w:sz w:val="20"/>
                <w:szCs w:val="20"/>
              </w:rPr>
              <w:br/>
            </w: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410"/>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1156"/>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 том числе безвозмездные поступления физических и юридических лиц</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52"/>
          <w:jc w:val="right"/>
        </w:trPr>
        <w:tc>
          <w:tcPr>
            <w:tcW w:w="992" w:type="dxa"/>
            <w:vMerge w:val="restart"/>
            <w:shd w:val="clear" w:color="auto" w:fill="auto"/>
            <w:noWrap/>
            <w:vAlign w:val="center"/>
            <w:hideMark/>
          </w:tcPr>
          <w:p w:rsidR="00C147F0" w:rsidRPr="00C147F0" w:rsidRDefault="00C147F0" w:rsidP="006D3D9E">
            <w:pPr>
              <w:jc w:val="center"/>
              <w:rPr>
                <w:bCs/>
                <w:color w:val="282828"/>
                <w:sz w:val="20"/>
                <w:szCs w:val="20"/>
              </w:rPr>
            </w:pPr>
            <w:r w:rsidRPr="00C147F0">
              <w:rPr>
                <w:bCs/>
                <w:color w:val="282828"/>
                <w:sz w:val="20"/>
                <w:szCs w:val="20"/>
              </w:rPr>
              <w:t>2.2.</w:t>
            </w:r>
          </w:p>
        </w:tc>
        <w:tc>
          <w:tcPr>
            <w:tcW w:w="3266" w:type="dxa"/>
            <w:vMerge w:val="restart"/>
            <w:shd w:val="clear" w:color="auto" w:fill="auto"/>
            <w:hideMark/>
          </w:tcPr>
          <w:p w:rsidR="00C147F0" w:rsidRPr="00C147F0" w:rsidRDefault="00C147F0" w:rsidP="006D3D9E">
            <w:pPr>
              <w:jc w:val="both"/>
              <w:rPr>
                <w:bCs/>
                <w:color w:val="000000"/>
                <w:sz w:val="20"/>
                <w:szCs w:val="20"/>
              </w:rPr>
            </w:pPr>
            <w:r w:rsidRPr="00C147F0">
              <w:rPr>
                <w:bCs/>
                <w:color w:val="000000"/>
                <w:sz w:val="20"/>
                <w:szCs w:val="20"/>
              </w:rPr>
              <w:t>Создание условий для развития сельскохозяйственной деятельности малых форм хозяйствования (2.1)</w:t>
            </w:r>
          </w:p>
        </w:tc>
        <w:tc>
          <w:tcPr>
            <w:tcW w:w="1134" w:type="dxa"/>
            <w:vMerge w:val="restart"/>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12 120,0</w:t>
            </w:r>
          </w:p>
        </w:tc>
        <w:tc>
          <w:tcPr>
            <w:tcW w:w="85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5 050,0</w:t>
            </w:r>
          </w:p>
        </w:tc>
      </w:tr>
      <w:tr w:rsidR="00C147F0" w:rsidRPr="00C147F0" w:rsidTr="006D3D9E">
        <w:trPr>
          <w:trHeight w:val="411"/>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12 120,0</w:t>
            </w:r>
          </w:p>
        </w:tc>
        <w:tc>
          <w:tcPr>
            <w:tcW w:w="85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5 050,0</w:t>
            </w:r>
          </w:p>
        </w:tc>
      </w:tr>
      <w:tr w:rsidR="00C147F0" w:rsidRPr="00C147F0" w:rsidTr="006D3D9E">
        <w:trPr>
          <w:trHeight w:val="517"/>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85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70"/>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t>2.2.1.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Субсидирование на возмещение части затрат на развитие материально-технической базы (за исключением личных подсобных хозяйств)</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401"/>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bottom"/>
            <w:hideMark/>
          </w:tcPr>
          <w:p w:rsidR="00C147F0" w:rsidRPr="00C147F0" w:rsidRDefault="00C147F0" w:rsidP="00C147F0">
            <w:pPr>
              <w:jc w:val="center"/>
              <w:rPr>
                <w:bCs/>
                <w:color w:val="282828"/>
                <w:sz w:val="18"/>
                <w:szCs w:val="18"/>
              </w:rPr>
            </w:pPr>
          </w:p>
        </w:tc>
        <w:tc>
          <w:tcPr>
            <w:tcW w:w="992" w:type="dxa"/>
            <w:gridSpan w:val="2"/>
            <w:shd w:val="clear" w:color="auto" w:fill="auto"/>
            <w:noWrap/>
            <w:vAlign w:val="bottom"/>
            <w:hideMark/>
          </w:tcPr>
          <w:p w:rsidR="00C147F0" w:rsidRPr="00C147F0" w:rsidRDefault="00C147F0" w:rsidP="00C147F0">
            <w:pPr>
              <w:jc w:val="center"/>
              <w:rPr>
                <w:bCs/>
                <w:color w:val="282828"/>
                <w:sz w:val="18"/>
                <w:szCs w:val="18"/>
              </w:rPr>
            </w:pPr>
          </w:p>
        </w:tc>
        <w:tc>
          <w:tcPr>
            <w:tcW w:w="1134" w:type="dxa"/>
            <w:gridSpan w:val="2"/>
            <w:shd w:val="clear" w:color="auto" w:fill="auto"/>
            <w:noWrap/>
            <w:vAlign w:val="bottom"/>
            <w:hideMark/>
          </w:tcPr>
          <w:p w:rsidR="00C147F0" w:rsidRPr="00C147F0" w:rsidRDefault="00C147F0" w:rsidP="00C147F0">
            <w:pPr>
              <w:jc w:val="center"/>
              <w:rPr>
                <w:bCs/>
                <w:color w:val="282828"/>
                <w:sz w:val="18"/>
                <w:szCs w:val="18"/>
              </w:rPr>
            </w:pPr>
          </w:p>
        </w:tc>
        <w:tc>
          <w:tcPr>
            <w:tcW w:w="992" w:type="dxa"/>
            <w:shd w:val="clear" w:color="auto" w:fill="auto"/>
            <w:noWrap/>
            <w:vAlign w:val="bottom"/>
            <w:hideMark/>
          </w:tcPr>
          <w:p w:rsidR="00C147F0" w:rsidRPr="00C147F0" w:rsidRDefault="00C147F0" w:rsidP="00C147F0">
            <w:pPr>
              <w:jc w:val="center"/>
              <w:rPr>
                <w:bCs/>
                <w:color w:val="282828"/>
                <w:sz w:val="18"/>
                <w:szCs w:val="18"/>
              </w:rPr>
            </w:pPr>
          </w:p>
        </w:tc>
        <w:tc>
          <w:tcPr>
            <w:tcW w:w="992" w:type="dxa"/>
            <w:shd w:val="clear" w:color="auto" w:fill="auto"/>
            <w:noWrap/>
            <w:vAlign w:val="bottom"/>
            <w:hideMark/>
          </w:tcPr>
          <w:p w:rsidR="00C147F0" w:rsidRPr="00C147F0" w:rsidRDefault="00C147F0" w:rsidP="00C147F0">
            <w:pPr>
              <w:jc w:val="center"/>
              <w:rPr>
                <w:bCs/>
                <w:color w:val="282828"/>
                <w:sz w:val="18"/>
                <w:szCs w:val="18"/>
              </w:rPr>
            </w:pPr>
          </w:p>
        </w:tc>
        <w:tc>
          <w:tcPr>
            <w:tcW w:w="993" w:type="dxa"/>
            <w:shd w:val="clear" w:color="auto" w:fill="auto"/>
            <w:noWrap/>
            <w:vAlign w:val="bottom"/>
            <w:hideMark/>
          </w:tcPr>
          <w:p w:rsidR="00C147F0" w:rsidRPr="00C147F0" w:rsidRDefault="00C147F0" w:rsidP="00C147F0">
            <w:pPr>
              <w:jc w:val="center"/>
              <w:rPr>
                <w:bCs/>
                <w:color w:val="282828"/>
                <w:sz w:val="18"/>
                <w:szCs w:val="18"/>
              </w:rPr>
            </w:pPr>
          </w:p>
        </w:tc>
        <w:tc>
          <w:tcPr>
            <w:tcW w:w="991" w:type="dxa"/>
            <w:shd w:val="clear" w:color="auto" w:fill="auto"/>
            <w:noWrap/>
            <w:vAlign w:val="bottom"/>
            <w:hideMark/>
          </w:tcPr>
          <w:p w:rsidR="00C147F0" w:rsidRPr="00C147F0" w:rsidRDefault="00C147F0" w:rsidP="00C147F0">
            <w:pPr>
              <w:jc w:val="center"/>
              <w:rPr>
                <w:bCs/>
                <w:color w:val="282828"/>
                <w:sz w:val="18"/>
                <w:szCs w:val="18"/>
              </w:rPr>
            </w:pPr>
          </w:p>
        </w:tc>
        <w:tc>
          <w:tcPr>
            <w:tcW w:w="993" w:type="dxa"/>
            <w:shd w:val="clear" w:color="auto" w:fill="auto"/>
            <w:noWrap/>
            <w:vAlign w:val="bottom"/>
            <w:hideMark/>
          </w:tcPr>
          <w:p w:rsidR="00C147F0" w:rsidRPr="00C147F0" w:rsidRDefault="00C147F0" w:rsidP="00C147F0">
            <w:pPr>
              <w:jc w:val="center"/>
              <w:rPr>
                <w:bCs/>
                <w:color w:val="282828"/>
                <w:sz w:val="18"/>
                <w:szCs w:val="18"/>
              </w:rPr>
            </w:pPr>
          </w:p>
        </w:tc>
      </w:tr>
      <w:tr w:rsidR="00C147F0" w:rsidRPr="00C147F0" w:rsidTr="006D3D9E">
        <w:trPr>
          <w:trHeight w:val="507"/>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bCs/>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993" w:type="dxa"/>
            <w:shd w:val="clear" w:color="auto" w:fill="auto"/>
            <w:noWrap/>
            <w:vAlign w:val="center"/>
            <w:hideMark/>
          </w:tcPr>
          <w:p w:rsidR="00C147F0" w:rsidRPr="00C147F0" w:rsidRDefault="00C147F0" w:rsidP="00C147F0">
            <w:pPr>
              <w:jc w:val="center"/>
              <w:rPr>
                <w:bCs/>
                <w:color w:val="282828"/>
                <w:sz w:val="18"/>
                <w:szCs w:val="18"/>
              </w:rPr>
            </w:pPr>
          </w:p>
        </w:tc>
        <w:tc>
          <w:tcPr>
            <w:tcW w:w="991" w:type="dxa"/>
            <w:shd w:val="clear" w:color="auto" w:fill="auto"/>
            <w:noWrap/>
            <w:vAlign w:val="center"/>
            <w:hideMark/>
          </w:tcPr>
          <w:p w:rsidR="00C147F0" w:rsidRPr="00C147F0" w:rsidRDefault="00C147F0" w:rsidP="00C147F0">
            <w:pPr>
              <w:jc w:val="center"/>
              <w:rPr>
                <w:bCs/>
                <w:color w:val="282828"/>
                <w:sz w:val="18"/>
                <w:szCs w:val="18"/>
              </w:rPr>
            </w:pPr>
          </w:p>
        </w:tc>
        <w:tc>
          <w:tcPr>
            <w:tcW w:w="993" w:type="dxa"/>
            <w:shd w:val="clear" w:color="auto" w:fill="auto"/>
            <w:noWrap/>
            <w:vAlign w:val="center"/>
            <w:hideMark/>
          </w:tcPr>
          <w:p w:rsidR="00C147F0" w:rsidRPr="00C147F0" w:rsidRDefault="00C147F0" w:rsidP="00C147F0">
            <w:pPr>
              <w:jc w:val="center"/>
              <w:rPr>
                <w:bCs/>
                <w:color w:val="282828"/>
                <w:sz w:val="18"/>
                <w:szCs w:val="18"/>
              </w:rPr>
            </w:pPr>
          </w:p>
        </w:tc>
      </w:tr>
      <w:tr w:rsidR="00C147F0" w:rsidRPr="00C147F0" w:rsidTr="006D3D9E">
        <w:trPr>
          <w:trHeight w:val="273"/>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t>2.2.2.</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Субсидирование на возмещение части затрат (расходов) на уплату за пользование электроэнергией</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12 120,0</w:t>
            </w:r>
          </w:p>
        </w:tc>
        <w:tc>
          <w:tcPr>
            <w:tcW w:w="85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1134" w:type="dxa"/>
            <w:gridSpan w:val="2"/>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1"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1 010,0</w:t>
            </w:r>
          </w:p>
        </w:tc>
        <w:tc>
          <w:tcPr>
            <w:tcW w:w="993"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5 050,0</w:t>
            </w:r>
          </w:p>
        </w:tc>
      </w:tr>
      <w:tr w:rsidR="00C147F0" w:rsidRPr="00C147F0" w:rsidTr="006D3D9E">
        <w:trPr>
          <w:trHeight w:val="419"/>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r w:rsidRPr="00C147F0">
              <w:rPr>
                <w:bCs/>
                <w:color w:val="282828"/>
                <w:sz w:val="18"/>
                <w:szCs w:val="18"/>
              </w:rPr>
              <w:t>12 120,0</w:t>
            </w:r>
          </w:p>
        </w:tc>
        <w:tc>
          <w:tcPr>
            <w:tcW w:w="85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2"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1"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1 010,0</w:t>
            </w: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5 050,0</w:t>
            </w:r>
          </w:p>
        </w:tc>
      </w:tr>
      <w:tr w:rsidR="00C147F0" w:rsidRPr="00C147F0" w:rsidTr="006D3D9E">
        <w:trPr>
          <w:trHeight w:val="459"/>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333"/>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2.2.3.</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w:t>
            </w:r>
            <w:r w:rsidRPr="00C147F0">
              <w:rPr>
                <w:color w:val="282828"/>
                <w:sz w:val="20"/>
                <w:szCs w:val="20"/>
              </w:rPr>
              <w:lastRenderedPageBreak/>
              <w:t>технической базы агропромышленного комплекса района</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r>
      <w:tr w:rsidR="00C147F0" w:rsidRPr="00C147F0" w:rsidTr="006D3D9E">
        <w:trPr>
          <w:trHeight w:val="49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473"/>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 xml:space="preserve">бюджет автономного </w:t>
            </w:r>
            <w:r w:rsidRPr="00C147F0">
              <w:rPr>
                <w:color w:val="000000"/>
                <w:sz w:val="20"/>
                <w:szCs w:val="20"/>
              </w:rPr>
              <w:lastRenderedPageBreak/>
              <w:t>округа</w:t>
            </w:r>
          </w:p>
        </w:tc>
        <w:tc>
          <w:tcPr>
            <w:tcW w:w="992" w:type="dxa"/>
            <w:shd w:val="clear" w:color="auto" w:fill="auto"/>
            <w:noWrap/>
            <w:vAlign w:val="center"/>
            <w:hideMark/>
          </w:tcPr>
          <w:p w:rsidR="00C147F0" w:rsidRPr="00C147F0" w:rsidRDefault="00C147F0" w:rsidP="00C147F0">
            <w:pPr>
              <w:jc w:val="center"/>
              <w:rPr>
                <w:bCs/>
                <w:color w:val="282828"/>
                <w:sz w:val="18"/>
                <w:szCs w:val="18"/>
              </w:rPr>
            </w:pPr>
          </w:p>
        </w:tc>
        <w:tc>
          <w:tcPr>
            <w:tcW w:w="851" w:type="dxa"/>
            <w:shd w:val="clear" w:color="auto" w:fill="auto"/>
            <w:noWrap/>
            <w:vAlign w:val="center"/>
            <w:hideMark/>
          </w:tcPr>
          <w:p w:rsidR="00C147F0" w:rsidRPr="00C147F0" w:rsidRDefault="00C147F0" w:rsidP="00C147F0">
            <w:pPr>
              <w:jc w:val="center"/>
              <w:rPr>
                <w:color w:val="282828"/>
                <w:sz w:val="18"/>
                <w:szCs w:val="18"/>
              </w:rPr>
            </w:pPr>
          </w:p>
        </w:tc>
        <w:tc>
          <w:tcPr>
            <w:tcW w:w="992" w:type="dxa"/>
            <w:gridSpan w:val="2"/>
            <w:shd w:val="clear" w:color="auto" w:fill="auto"/>
            <w:noWrap/>
            <w:vAlign w:val="center"/>
            <w:hideMark/>
          </w:tcPr>
          <w:p w:rsidR="00C147F0" w:rsidRPr="00C147F0" w:rsidRDefault="00C147F0" w:rsidP="00C147F0">
            <w:pPr>
              <w:jc w:val="center"/>
              <w:rPr>
                <w:color w:val="282828"/>
                <w:sz w:val="18"/>
                <w:szCs w:val="18"/>
              </w:rPr>
            </w:pPr>
          </w:p>
        </w:tc>
        <w:tc>
          <w:tcPr>
            <w:tcW w:w="1134" w:type="dxa"/>
            <w:gridSpan w:val="2"/>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2"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p>
        </w:tc>
        <w:tc>
          <w:tcPr>
            <w:tcW w:w="991" w:type="dxa"/>
            <w:shd w:val="clear" w:color="auto" w:fill="auto"/>
            <w:noWrap/>
            <w:vAlign w:val="center"/>
            <w:hideMark/>
          </w:tcPr>
          <w:p w:rsidR="00C147F0" w:rsidRPr="00C147F0" w:rsidRDefault="00C147F0" w:rsidP="00C147F0">
            <w:pPr>
              <w:jc w:val="center"/>
              <w:rPr>
                <w:color w:val="282828"/>
                <w:sz w:val="18"/>
                <w:szCs w:val="18"/>
              </w:rPr>
            </w:pPr>
          </w:p>
        </w:tc>
        <w:tc>
          <w:tcPr>
            <w:tcW w:w="993" w:type="dxa"/>
            <w:shd w:val="clear" w:color="auto" w:fill="auto"/>
            <w:noWrap/>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212"/>
          <w:jc w:val="right"/>
        </w:trPr>
        <w:tc>
          <w:tcPr>
            <w:tcW w:w="992" w:type="dxa"/>
            <w:vMerge w:val="restart"/>
            <w:shd w:val="clear" w:color="auto" w:fill="auto"/>
            <w:noWrap/>
            <w:vAlign w:val="center"/>
            <w:hideMark/>
          </w:tcPr>
          <w:p w:rsidR="00C147F0" w:rsidRPr="00C147F0" w:rsidRDefault="00C147F0" w:rsidP="006D3D9E">
            <w:pPr>
              <w:jc w:val="center"/>
              <w:rPr>
                <w:bCs/>
                <w:color w:val="282828"/>
                <w:sz w:val="20"/>
                <w:szCs w:val="20"/>
              </w:rPr>
            </w:pPr>
            <w:r w:rsidRPr="00C147F0">
              <w:rPr>
                <w:bCs/>
                <w:color w:val="282828"/>
                <w:sz w:val="20"/>
                <w:szCs w:val="20"/>
              </w:rPr>
              <w:lastRenderedPageBreak/>
              <w:t>2.3.</w:t>
            </w:r>
          </w:p>
        </w:tc>
        <w:tc>
          <w:tcPr>
            <w:tcW w:w="3266" w:type="dxa"/>
            <w:vMerge w:val="restart"/>
            <w:shd w:val="clear" w:color="auto" w:fill="auto"/>
            <w:hideMark/>
          </w:tcPr>
          <w:p w:rsidR="00C147F0" w:rsidRPr="00C147F0" w:rsidRDefault="00C147F0" w:rsidP="006D3D9E">
            <w:pPr>
              <w:jc w:val="both"/>
              <w:rPr>
                <w:bCs/>
                <w:color w:val="000000"/>
                <w:sz w:val="20"/>
                <w:szCs w:val="20"/>
              </w:rPr>
            </w:pPr>
            <w:r w:rsidRPr="00C147F0">
              <w:rPr>
                <w:bCs/>
                <w:color w:val="000000"/>
                <w:sz w:val="20"/>
                <w:szCs w:val="20"/>
              </w:rPr>
              <w:t>Обеспечение устойчивого развития рыбохозяйственного комплекса (2.4)</w:t>
            </w:r>
          </w:p>
        </w:tc>
        <w:tc>
          <w:tcPr>
            <w:tcW w:w="1134" w:type="dxa"/>
            <w:vMerge w:val="restart"/>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15 000,0</w:t>
            </w:r>
          </w:p>
        </w:tc>
        <w:tc>
          <w:tcPr>
            <w:tcW w:w="85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495"/>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851"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493"/>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15 000,0</w:t>
            </w:r>
          </w:p>
        </w:tc>
        <w:tc>
          <w:tcPr>
            <w:tcW w:w="85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5 000,0</w:t>
            </w: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309"/>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2.3.1.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Субсидирование вылова и реализации товарной пищевой рыбы (в том числе искусственно выращенной), товарной пищевой рыбопродукции</w:t>
            </w: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15 000,0</w:t>
            </w: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413"/>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482"/>
          <w:jc w:val="right"/>
        </w:trPr>
        <w:tc>
          <w:tcPr>
            <w:tcW w:w="992" w:type="dxa"/>
            <w:vMerge/>
            <w:shd w:val="clear" w:color="auto" w:fill="auto"/>
            <w:vAlign w:val="center"/>
            <w:hideMark/>
          </w:tcPr>
          <w:p w:rsidR="00C147F0" w:rsidRPr="00C147F0" w:rsidRDefault="00C147F0" w:rsidP="006D3D9E">
            <w:pPr>
              <w:jc w:val="center"/>
              <w:rPr>
                <w:color w:val="282828"/>
                <w:sz w:val="20"/>
                <w:szCs w:val="20"/>
              </w:rPr>
            </w:pPr>
          </w:p>
        </w:tc>
        <w:tc>
          <w:tcPr>
            <w:tcW w:w="3266" w:type="dxa"/>
            <w:vMerge/>
            <w:shd w:val="clear" w:color="auto" w:fill="auto"/>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15 000,0</w:t>
            </w: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5 000,0</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287"/>
          <w:jc w:val="right"/>
        </w:trPr>
        <w:tc>
          <w:tcPr>
            <w:tcW w:w="992" w:type="dxa"/>
            <w:vMerge w:val="restart"/>
            <w:shd w:val="clear" w:color="auto" w:fill="auto"/>
            <w:noWrap/>
            <w:vAlign w:val="center"/>
            <w:hideMark/>
          </w:tcPr>
          <w:p w:rsidR="00C147F0" w:rsidRPr="00C147F0" w:rsidRDefault="00C147F0" w:rsidP="006D3D9E">
            <w:pPr>
              <w:jc w:val="center"/>
              <w:rPr>
                <w:bCs/>
                <w:color w:val="282828"/>
                <w:sz w:val="20"/>
                <w:szCs w:val="20"/>
              </w:rPr>
            </w:pPr>
            <w:r w:rsidRPr="00C147F0">
              <w:rPr>
                <w:bCs/>
                <w:color w:val="282828"/>
                <w:sz w:val="20"/>
                <w:szCs w:val="20"/>
              </w:rPr>
              <w:t>2.4.</w:t>
            </w:r>
          </w:p>
        </w:tc>
        <w:tc>
          <w:tcPr>
            <w:tcW w:w="3266" w:type="dxa"/>
            <w:vMerge w:val="restart"/>
            <w:shd w:val="clear" w:color="auto" w:fill="auto"/>
            <w:hideMark/>
          </w:tcPr>
          <w:p w:rsidR="00C147F0" w:rsidRPr="00C147F0" w:rsidRDefault="00C147F0" w:rsidP="006D3D9E">
            <w:pPr>
              <w:jc w:val="both"/>
              <w:rPr>
                <w:bCs/>
                <w:color w:val="000000"/>
                <w:sz w:val="20"/>
                <w:szCs w:val="20"/>
              </w:rPr>
            </w:pPr>
            <w:r w:rsidRPr="00C147F0">
              <w:rPr>
                <w:bCs/>
                <w:color w:val="000000"/>
                <w:sz w:val="20"/>
                <w:szCs w:val="20"/>
              </w:rPr>
              <w:t>Развитие системы заготовки и переработки дикоросов (2.2, 2.5)</w:t>
            </w:r>
          </w:p>
        </w:tc>
        <w:tc>
          <w:tcPr>
            <w:tcW w:w="1134" w:type="dxa"/>
            <w:vMerge w:val="restart"/>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900,0</w:t>
            </w:r>
          </w:p>
        </w:tc>
        <w:tc>
          <w:tcPr>
            <w:tcW w:w="85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300,0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300,0</w:t>
            </w: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300,0</w:t>
            </w: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407"/>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513"/>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900,0</w:t>
            </w: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265"/>
          <w:jc w:val="right"/>
        </w:trPr>
        <w:tc>
          <w:tcPr>
            <w:tcW w:w="992" w:type="dxa"/>
            <w:vMerge w:val="restart"/>
            <w:shd w:val="clear" w:color="auto" w:fill="auto"/>
            <w:noWrap/>
            <w:vAlign w:val="center"/>
            <w:hideMark/>
          </w:tcPr>
          <w:p w:rsidR="00C147F0" w:rsidRPr="00C147F0" w:rsidRDefault="00C147F0" w:rsidP="006D3D9E">
            <w:pPr>
              <w:jc w:val="center"/>
              <w:rPr>
                <w:color w:val="282828"/>
                <w:sz w:val="20"/>
                <w:szCs w:val="20"/>
              </w:rPr>
            </w:pPr>
            <w:r w:rsidRPr="00C147F0">
              <w:rPr>
                <w:color w:val="282828"/>
                <w:sz w:val="20"/>
                <w:szCs w:val="20"/>
              </w:rPr>
              <w:t>2.4.1.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Субсидии на системы заготовки и переработки дикоросов</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900,0</w:t>
            </w: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450"/>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50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900,0</w:t>
            </w:r>
          </w:p>
        </w:tc>
        <w:tc>
          <w:tcPr>
            <w:tcW w:w="85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300,0</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283"/>
          <w:jc w:val="right"/>
        </w:trPr>
        <w:tc>
          <w:tcPr>
            <w:tcW w:w="992" w:type="dxa"/>
            <w:vMerge w:val="restart"/>
            <w:shd w:val="clear" w:color="auto" w:fill="auto"/>
            <w:noWrap/>
            <w:vAlign w:val="center"/>
            <w:hideMark/>
          </w:tcPr>
          <w:p w:rsidR="00C147F0" w:rsidRPr="00C147F0" w:rsidRDefault="00C147F0" w:rsidP="006D3D9E">
            <w:pPr>
              <w:jc w:val="center"/>
              <w:rPr>
                <w:bCs/>
                <w:color w:val="282828"/>
                <w:sz w:val="20"/>
                <w:szCs w:val="20"/>
              </w:rPr>
            </w:pPr>
            <w:r w:rsidRPr="00C147F0">
              <w:rPr>
                <w:bCs/>
                <w:color w:val="282828"/>
                <w:sz w:val="20"/>
                <w:szCs w:val="20"/>
              </w:rPr>
              <w:t>2.5.</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Создание условий для устойчивого развития сельских территорий (2.3, 2.6)</w:t>
            </w:r>
          </w:p>
        </w:tc>
        <w:tc>
          <w:tcPr>
            <w:tcW w:w="1134" w:type="dxa"/>
            <w:vMerge w:val="restart"/>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ОМП и СХ, ОПРиЗПП,</w:t>
            </w:r>
            <w:r w:rsidRPr="00C147F0">
              <w:rPr>
                <w:bCs/>
                <w:color w:val="000000"/>
                <w:sz w:val="20"/>
                <w:szCs w:val="20"/>
              </w:rPr>
              <w:br/>
              <w:t>администрации городских и сельских поселений района (по согласованию)</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173 892, 0</w:t>
            </w:r>
          </w:p>
        </w:tc>
        <w:tc>
          <w:tcPr>
            <w:tcW w:w="851"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1134"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3" w:type="dxa"/>
            <w:shd w:val="clear" w:color="auto" w:fill="auto"/>
            <w:noWrap/>
            <w:vAlign w:val="center"/>
            <w:hideMark/>
          </w:tcPr>
          <w:p w:rsidR="00C147F0" w:rsidRPr="00C147F0" w:rsidRDefault="00C147F0" w:rsidP="00C147F0">
            <w:pPr>
              <w:ind w:right="-107"/>
              <w:jc w:val="center"/>
              <w:rPr>
                <w:bCs/>
                <w:color w:val="282828"/>
                <w:sz w:val="20"/>
                <w:szCs w:val="20"/>
              </w:rPr>
            </w:pPr>
            <w:r w:rsidRPr="00C147F0">
              <w:rPr>
                <w:bCs/>
                <w:color w:val="282828"/>
                <w:sz w:val="20"/>
                <w:szCs w:val="20"/>
              </w:rPr>
              <w:t>14 491,0</w:t>
            </w:r>
          </w:p>
        </w:tc>
        <w:tc>
          <w:tcPr>
            <w:tcW w:w="991" w:type="dxa"/>
            <w:shd w:val="clear" w:color="auto" w:fill="auto"/>
            <w:noWrap/>
            <w:vAlign w:val="center"/>
            <w:hideMark/>
          </w:tcPr>
          <w:p w:rsidR="00C147F0" w:rsidRPr="00C147F0" w:rsidRDefault="00C147F0" w:rsidP="00C147F0">
            <w:pPr>
              <w:ind w:right="-109"/>
              <w:jc w:val="center"/>
              <w:rPr>
                <w:bCs/>
                <w:color w:val="282828"/>
                <w:sz w:val="20"/>
                <w:szCs w:val="20"/>
              </w:rPr>
            </w:pPr>
            <w:r w:rsidRPr="00C147F0">
              <w:rPr>
                <w:bCs/>
                <w:color w:val="282828"/>
                <w:sz w:val="20"/>
                <w:szCs w:val="20"/>
              </w:rPr>
              <w:t>14 491,0</w:t>
            </w:r>
          </w:p>
        </w:tc>
        <w:tc>
          <w:tcPr>
            <w:tcW w:w="993"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72 455,0</w:t>
            </w:r>
          </w:p>
        </w:tc>
      </w:tr>
      <w:tr w:rsidR="00C147F0" w:rsidRPr="00C147F0" w:rsidTr="006D3D9E">
        <w:trPr>
          <w:trHeight w:val="435"/>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173 892,0</w:t>
            </w:r>
          </w:p>
        </w:tc>
        <w:tc>
          <w:tcPr>
            <w:tcW w:w="851"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1134"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14 491,0</w:t>
            </w:r>
          </w:p>
        </w:tc>
        <w:tc>
          <w:tcPr>
            <w:tcW w:w="993" w:type="dxa"/>
            <w:shd w:val="clear" w:color="auto" w:fill="auto"/>
            <w:noWrap/>
            <w:vAlign w:val="center"/>
            <w:hideMark/>
          </w:tcPr>
          <w:p w:rsidR="00C147F0" w:rsidRPr="00C147F0" w:rsidRDefault="00C147F0" w:rsidP="00C147F0">
            <w:pPr>
              <w:ind w:right="-107"/>
              <w:jc w:val="center"/>
              <w:rPr>
                <w:bCs/>
                <w:color w:val="282828"/>
                <w:sz w:val="20"/>
                <w:szCs w:val="20"/>
              </w:rPr>
            </w:pPr>
            <w:r w:rsidRPr="00C147F0">
              <w:rPr>
                <w:bCs/>
                <w:color w:val="282828"/>
                <w:sz w:val="20"/>
                <w:szCs w:val="20"/>
              </w:rPr>
              <w:t>14 491,0</w:t>
            </w:r>
          </w:p>
        </w:tc>
        <w:tc>
          <w:tcPr>
            <w:tcW w:w="991" w:type="dxa"/>
            <w:shd w:val="clear" w:color="auto" w:fill="auto"/>
            <w:noWrap/>
            <w:vAlign w:val="center"/>
            <w:hideMark/>
          </w:tcPr>
          <w:p w:rsidR="00C147F0" w:rsidRPr="00C147F0" w:rsidRDefault="00C147F0" w:rsidP="00C147F0">
            <w:pPr>
              <w:ind w:right="-109"/>
              <w:jc w:val="center"/>
              <w:rPr>
                <w:bCs/>
                <w:color w:val="282828"/>
                <w:sz w:val="20"/>
                <w:szCs w:val="20"/>
              </w:rPr>
            </w:pPr>
            <w:r w:rsidRPr="00C147F0">
              <w:rPr>
                <w:bCs/>
                <w:color w:val="282828"/>
                <w:sz w:val="20"/>
                <w:szCs w:val="20"/>
              </w:rPr>
              <w:t>14 491,0</w:t>
            </w:r>
          </w:p>
        </w:tc>
        <w:tc>
          <w:tcPr>
            <w:tcW w:w="993"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72 455,0</w:t>
            </w:r>
          </w:p>
        </w:tc>
      </w:tr>
      <w:tr w:rsidR="00C147F0" w:rsidRPr="00C147F0" w:rsidTr="006D3D9E">
        <w:trPr>
          <w:trHeight w:val="366"/>
          <w:jc w:val="right"/>
        </w:trPr>
        <w:tc>
          <w:tcPr>
            <w:tcW w:w="992" w:type="dxa"/>
            <w:vMerge/>
            <w:shd w:val="clear" w:color="auto" w:fill="auto"/>
            <w:vAlign w:val="center"/>
            <w:hideMark/>
          </w:tcPr>
          <w:p w:rsidR="00C147F0" w:rsidRPr="00C147F0" w:rsidRDefault="00C147F0" w:rsidP="006D3D9E">
            <w:pPr>
              <w:jc w:val="center"/>
              <w:rPr>
                <w:bCs/>
                <w:color w:val="282828"/>
                <w:sz w:val="20"/>
                <w:szCs w:val="20"/>
              </w:rPr>
            </w:pPr>
          </w:p>
        </w:tc>
        <w:tc>
          <w:tcPr>
            <w:tcW w:w="3266" w:type="dxa"/>
            <w:vMerge/>
            <w:shd w:val="clear" w:color="auto" w:fill="auto"/>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p>
        </w:tc>
        <w:tc>
          <w:tcPr>
            <w:tcW w:w="851" w:type="dxa"/>
            <w:shd w:val="clear" w:color="auto" w:fill="auto"/>
            <w:noWrap/>
            <w:vAlign w:val="center"/>
            <w:hideMark/>
          </w:tcPr>
          <w:p w:rsidR="00C147F0" w:rsidRPr="00C147F0" w:rsidRDefault="00C147F0" w:rsidP="00C147F0">
            <w:pPr>
              <w:ind w:right="-108"/>
              <w:jc w:val="center"/>
              <w:rPr>
                <w:bCs/>
                <w:color w:val="282828"/>
                <w:sz w:val="20"/>
                <w:szCs w:val="20"/>
              </w:rPr>
            </w:pPr>
          </w:p>
        </w:tc>
        <w:tc>
          <w:tcPr>
            <w:tcW w:w="992" w:type="dxa"/>
            <w:gridSpan w:val="2"/>
            <w:shd w:val="clear" w:color="auto" w:fill="auto"/>
            <w:noWrap/>
            <w:vAlign w:val="center"/>
            <w:hideMark/>
          </w:tcPr>
          <w:p w:rsidR="00C147F0" w:rsidRPr="00C147F0" w:rsidRDefault="00C147F0" w:rsidP="00C147F0">
            <w:pPr>
              <w:ind w:right="-108"/>
              <w:jc w:val="center"/>
              <w:rPr>
                <w:bCs/>
                <w:color w:val="282828"/>
                <w:sz w:val="20"/>
                <w:szCs w:val="20"/>
              </w:rPr>
            </w:pPr>
          </w:p>
        </w:tc>
        <w:tc>
          <w:tcPr>
            <w:tcW w:w="1134" w:type="dxa"/>
            <w:gridSpan w:val="2"/>
            <w:shd w:val="clear" w:color="auto" w:fill="auto"/>
            <w:noWrap/>
            <w:vAlign w:val="center"/>
            <w:hideMark/>
          </w:tcPr>
          <w:p w:rsidR="00C147F0" w:rsidRPr="00C147F0" w:rsidRDefault="00C147F0" w:rsidP="00C147F0">
            <w:pPr>
              <w:ind w:right="-108"/>
              <w:jc w:val="center"/>
              <w:rPr>
                <w:bCs/>
                <w:color w:val="282828"/>
                <w:sz w:val="20"/>
                <w:szCs w:val="20"/>
              </w:rPr>
            </w:pP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p>
        </w:tc>
        <w:tc>
          <w:tcPr>
            <w:tcW w:w="993" w:type="dxa"/>
            <w:shd w:val="clear" w:color="auto" w:fill="auto"/>
            <w:noWrap/>
            <w:vAlign w:val="center"/>
            <w:hideMark/>
          </w:tcPr>
          <w:p w:rsidR="00C147F0" w:rsidRPr="00C147F0" w:rsidRDefault="00C147F0" w:rsidP="00C147F0">
            <w:pPr>
              <w:ind w:right="-107"/>
              <w:jc w:val="center"/>
              <w:rPr>
                <w:bCs/>
                <w:color w:val="282828"/>
                <w:sz w:val="20"/>
                <w:szCs w:val="20"/>
              </w:rPr>
            </w:pPr>
          </w:p>
        </w:tc>
        <w:tc>
          <w:tcPr>
            <w:tcW w:w="991" w:type="dxa"/>
            <w:shd w:val="clear" w:color="auto" w:fill="auto"/>
            <w:noWrap/>
            <w:vAlign w:val="center"/>
            <w:hideMark/>
          </w:tcPr>
          <w:p w:rsidR="00C147F0" w:rsidRPr="00C147F0" w:rsidRDefault="00C147F0" w:rsidP="00C147F0">
            <w:pPr>
              <w:ind w:right="-109"/>
              <w:jc w:val="center"/>
              <w:rPr>
                <w:bCs/>
                <w:color w:val="282828"/>
                <w:sz w:val="20"/>
                <w:szCs w:val="20"/>
              </w:rPr>
            </w:pPr>
          </w:p>
        </w:tc>
        <w:tc>
          <w:tcPr>
            <w:tcW w:w="993" w:type="dxa"/>
            <w:shd w:val="clear" w:color="auto" w:fill="auto"/>
            <w:noWrap/>
            <w:vAlign w:val="center"/>
            <w:hideMark/>
          </w:tcPr>
          <w:p w:rsidR="00C147F0" w:rsidRPr="00C147F0" w:rsidRDefault="00C147F0" w:rsidP="00C147F0">
            <w:pPr>
              <w:ind w:right="-108"/>
              <w:jc w:val="center"/>
              <w:rPr>
                <w:bCs/>
                <w:color w:val="282828"/>
                <w:sz w:val="20"/>
                <w:szCs w:val="20"/>
              </w:rPr>
            </w:pPr>
          </w:p>
        </w:tc>
      </w:tr>
      <w:tr w:rsidR="00C147F0" w:rsidRPr="00C147F0" w:rsidTr="006D3D9E">
        <w:trPr>
          <w:trHeight w:val="395"/>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2.5.1.</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 xml:space="preserve">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w:t>
            </w:r>
            <w:r w:rsidRPr="00C147F0">
              <w:rPr>
                <w:color w:val="282828"/>
                <w:sz w:val="20"/>
                <w:szCs w:val="20"/>
              </w:rPr>
              <w:lastRenderedPageBreak/>
              <w:t>местности</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173 892,0</w:t>
            </w:r>
          </w:p>
        </w:tc>
        <w:tc>
          <w:tcPr>
            <w:tcW w:w="851"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1134" w:type="dxa"/>
            <w:gridSpan w:val="2"/>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3" w:type="dxa"/>
            <w:shd w:val="clear" w:color="auto" w:fill="auto"/>
            <w:noWrap/>
            <w:vAlign w:val="center"/>
            <w:hideMark/>
          </w:tcPr>
          <w:p w:rsidR="00C147F0" w:rsidRPr="00C147F0" w:rsidRDefault="00C147F0" w:rsidP="00C147F0">
            <w:pPr>
              <w:ind w:right="-107"/>
              <w:jc w:val="center"/>
              <w:rPr>
                <w:color w:val="282828"/>
                <w:sz w:val="20"/>
                <w:szCs w:val="20"/>
              </w:rPr>
            </w:pPr>
            <w:r w:rsidRPr="00C147F0">
              <w:rPr>
                <w:color w:val="282828"/>
                <w:sz w:val="20"/>
                <w:szCs w:val="20"/>
              </w:rPr>
              <w:t>14 491,0</w:t>
            </w:r>
          </w:p>
        </w:tc>
        <w:tc>
          <w:tcPr>
            <w:tcW w:w="991" w:type="dxa"/>
            <w:shd w:val="clear" w:color="auto" w:fill="auto"/>
            <w:noWrap/>
            <w:vAlign w:val="center"/>
            <w:hideMark/>
          </w:tcPr>
          <w:p w:rsidR="00C147F0" w:rsidRPr="00C147F0" w:rsidRDefault="00C147F0" w:rsidP="00C147F0">
            <w:pPr>
              <w:ind w:right="-109"/>
              <w:jc w:val="center"/>
              <w:rPr>
                <w:color w:val="282828"/>
                <w:sz w:val="20"/>
                <w:szCs w:val="20"/>
              </w:rPr>
            </w:pPr>
            <w:r w:rsidRPr="00C147F0">
              <w:rPr>
                <w:color w:val="282828"/>
                <w:sz w:val="20"/>
                <w:szCs w:val="20"/>
              </w:rPr>
              <w:t>14 491,0</w:t>
            </w:r>
          </w:p>
        </w:tc>
        <w:tc>
          <w:tcPr>
            <w:tcW w:w="993"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72 455,0</w:t>
            </w:r>
          </w:p>
        </w:tc>
      </w:tr>
      <w:tr w:rsidR="00C147F0" w:rsidRPr="00C147F0" w:rsidTr="006D3D9E">
        <w:trPr>
          <w:trHeight w:val="46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173 892,0</w:t>
            </w:r>
          </w:p>
        </w:tc>
        <w:tc>
          <w:tcPr>
            <w:tcW w:w="851"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1134" w:type="dxa"/>
            <w:gridSpan w:val="2"/>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2"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14 491,0</w:t>
            </w:r>
          </w:p>
        </w:tc>
        <w:tc>
          <w:tcPr>
            <w:tcW w:w="993" w:type="dxa"/>
            <w:shd w:val="clear" w:color="auto" w:fill="auto"/>
            <w:noWrap/>
            <w:vAlign w:val="center"/>
            <w:hideMark/>
          </w:tcPr>
          <w:p w:rsidR="00C147F0" w:rsidRPr="00C147F0" w:rsidRDefault="00C147F0" w:rsidP="00C147F0">
            <w:pPr>
              <w:ind w:right="-107"/>
              <w:jc w:val="center"/>
              <w:rPr>
                <w:color w:val="282828"/>
                <w:sz w:val="20"/>
                <w:szCs w:val="20"/>
              </w:rPr>
            </w:pPr>
            <w:r w:rsidRPr="00C147F0">
              <w:rPr>
                <w:color w:val="282828"/>
                <w:sz w:val="20"/>
                <w:szCs w:val="20"/>
              </w:rPr>
              <w:t>14 491,0</w:t>
            </w:r>
          </w:p>
        </w:tc>
        <w:tc>
          <w:tcPr>
            <w:tcW w:w="991" w:type="dxa"/>
            <w:shd w:val="clear" w:color="auto" w:fill="auto"/>
            <w:noWrap/>
            <w:vAlign w:val="center"/>
            <w:hideMark/>
          </w:tcPr>
          <w:p w:rsidR="00C147F0" w:rsidRPr="00C147F0" w:rsidRDefault="00C147F0" w:rsidP="00C147F0">
            <w:pPr>
              <w:ind w:right="-109"/>
              <w:jc w:val="center"/>
              <w:rPr>
                <w:color w:val="282828"/>
                <w:sz w:val="20"/>
                <w:szCs w:val="20"/>
              </w:rPr>
            </w:pPr>
            <w:r w:rsidRPr="00C147F0">
              <w:rPr>
                <w:color w:val="282828"/>
                <w:sz w:val="20"/>
                <w:szCs w:val="20"/>
              </w:rPr>
              <w:t>14 491,0</w:t>
            </w:r>
          </w:p>
        </w:tc>
        <w:tc>
          <w:tcPr>
            <w:tcW w:w="993" w:type="dxa"/>
            <w:shd w:val="clear" w:color="auto" w:fill="auto"/>
            <w:noWrap/>
            <w:vAlign w:val="center"/>
            <w:hideMark/>
          </w:tcPr>
          <w:p w:rsidR="00C147F0" w:rsidRPr="00C147F0" w:rsidRDefault="00C147F0" w:rsidP="00C147F0">
            <w:pPr>
              <w:ind w:right="-108"/>
              <w:jc w:val="center"/>
              <w:rPr>
                <w:color w:val="282828"/>
                <w:sz w:val="20"/>
                <w:szCs w:val="20"/>
              </w:rPr>
            </w:pPr>
            <w:r w:rsidRPr="00C147F0">
              <w:rPr>
                <w:color w:val="282828"/>
                <w:sz w:val="20"/>
                <w:szCs w:val="20"/>
              </w:rPr>
              <w:t>72 455,0</w:t>
            </w:r>
          </w:p>
        </w:tc>
      </w:tr>
      <w:tr w:rsidR="00C147F0" w:rsidRPr="00C147F0" w:rsidTr="006D3D9E">
        <w:trPr>
          <w:trHeight w:val="551"/>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240"/>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lastRenderedPageBreak/>
              <w:t>2.5.2.</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Софинансирование заявки на грантовую поддержку местных инициатив граждан, проживающих в сельской местности</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370"/>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r>
      <w:tr w:rsidR="00C147F0" w:rsidRPr="00C147F0" w:rsidTr="006D3D9E">
        <w:trPr>
          <w:trHeight w:val="475"/>
          <w:jc w:val="right"/>
        </w:trPr>
        <w:tc>
          <w:tcPr>
            <w:tcW w:w="992" w:type="dxa"/>
            <w:vMerge/>
            <w:vAlign w:val="center"/>
            <w:hideMark/>
          </w:tcPr>
          <w:p w:rsidR="00C147F0" w:rsidRPr="00C147F0" w:rsidRDefault="00C147F0" w:rsidP="006D3D9E">
            <w:pPr>
              <w:jc w:val="cente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2"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c>
          <w:tcPr>
            <w:tcW w:w="991" w:type="dxa"/>
            <w:shd w:val="clear" w:color="auto" w:fill="auto"/>
            <w:noWrap/>
            <w:vAlign w:val="center"/>
            <w:hideMark/>
          </w:tcPr>
          <w:p w:rsidR="00C147F0" w:rsidRPr="00C147F0" w:rsidRDefault="00C147F0" w:rsidP="00C147F0">
            <w:pPr>
              <w:jc w:val="center"/>
              <w:rPr>
                <w:bCs/>
                <w:color w:val="282828"/>
                <w:sz w:val="20"/>
                <w:szCs w:val="20"/>
              </w:rPr>
            </w:pPr>
          </w:p>
        </w:tc>
        <w:tc>
          <w:tcPr>
            <w:tcW w:w="993" w:type="dxa"/>
            <w:shd w:val="clear" w:color="auto" w:fill="auto"/>
            <w:noWrap/>
            <w:vAlign w:val="center"/>
            <w:hideMark/>
          </w:tcPr>
          <w:p w:rsidR="00C147F0" w:rsidRPr="00C147F0" w:rsidRDefault="00C147F0" w:rsidP="00C147F0">
            <w:pPr>
              <w:jc w:val="center"/>
              <w:rPr>
                <w:bCs/>
                <w:color w:val="282828"/>
                <w:sz w:val="20"/>
                <w:szCs w:val="20"/>
              </w:rPr>
            </w:pPr>
          </w:p>
        </w:tc>
      </w:tr>
      <w:tr w:rsidR="00C147F0" w:rsidRPr="00C147F0" w:rsidTr="006D3D9E">
        <w:trPr>
          <w:trHeight w:val="314"/>
          <w:jc w:val="right"/>
        </w:trPr>
        <w:tc>
          <w:tcPr>
            <w:tcW w:w="992" w:type="dxa"/>
            <w:vMerge w:val="restart"/>
            <w:shd w:val="clear" w:color="auto" w:fill="auto"/>
            <w:vAlign w:val="center"/>
            <w:hideMark/>
          </w:tcPr>
          <w:p w:rsidR="00C147F0" w:rsidRPr="00C147F0" w:rsidRDefault="00C147F0" w:rsidP="006D3D9E">
            <w:pPr>
              <w:jc w:val="center"/>
              <w:rPr>
                <w:color w:val="282828"/>
                <w:sz w:val="20"/>
                <w:szCs w:val="20"/>
              </w:rPr>
            </w:pPr>
            <w:r w:rsidRPr="00C147F0">
              <w:rPr>
                <w:color w:val="282828"/>
                <w:sz w:val="20"/>
                <w:szCs w:val="20"/>
              </w:rPr>
              <w:t>2.5.3.</w:t>
            </w:r>
          </w:p>
        </w:tc>
        <w:tc>
          <w:tcPr>
            <w:tcW w:w="3266" w:type="dxa"/>
            <w:vMerge w:val="restart"/>
            <w:shd w:val="clear" w:color="auto" w:fill="auto"/>
            <w:hideMark/>
          </w:tcPr>
          <w:p w:rsidR="00C147F0" w:rsidRPr="00C147F0" w:rsidRDefault="00C147F0" w:rsidP="006D3D9E">
            <w:pPr>
              <w:jc w:val="both"/>
              <w:rPr>
                <w:color w:val="282828"/>
                <w:sz w:val="20"/>
                <w:szCs w:val="20"/>
              </w:rPr>
            </w:pPr>
            <w:r w:rsidRPr="00C147F0">
              <w:rPr>
                <w:color w:val="282828"/>
                <w:sz w:val="20"/>
                <w:szCs w:val="20"/>
              </w:rPr>
              <w:t>Субсидия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416"/>
          <w:jc w:val="right"/>
        </w:trPr>
        <w:tc>
          <w:tcPr>
            <w:tcW w:w="992" w:type="dxa"/>
            <w:vMerge/>
            <w:vAlign w:val="center"/>
            <w:hideMark/>
          </w:tcPr>
          <w:p w:rsidR="00C147F0" w:rsidRPr="00C147F0" w:rsidRDefault="00C147F0" w:rsidP="00C147F0">
            <w:pP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675"/>
          <w:jc w:val="right"/>
        </w:trPr>
        <w:tc>
          <w:tcPr>
            <w:tcW w:w="992" w:type="dxa"/>
            <w:vMerge/>
            <w:vAlign w:val="center"/>
            <w:hideMark/>
          </w:tcPr>
          <w:p w:rsidR="00C147F0" w:rsidRPr="00C147F0" w:rsidRDefault="00C147F0" w:rsidP="00C147F0">
            <w:pPr>
              <w:rPr>
                <w:color w:val="282828"/>
                <w:sz w:val="20"/>
                <w:szCs w:val="20"/>
              </w:rPr>
            </w:pPr>
          </w:p>
        </w:tc>
        <w:tc>
          <w:tcPr>
            <w:tcW w:w="3266" w:type="dxa"/>
            <w:vMerge/>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851" w:type="dxa"/>
            <w:shd w:val="clear" w:color="auto" w:fill="auto"/>
            <w:noWrap/>
            <w:vAlign w:val="center"/>
            <w:hideMark/>
          </w:tcPr>
          <w:p w:rsidR="00C147F0" w:rsidRPr="00C147F0" w:rsidRDefault="00C147F0" w:rsidP="00C147F0">
            <w:pPr>
              <w:jc w:val="center"/>
              <w:rPr>
                <w:color w:val="282828"/>
                <w:sz w:val="20"/>
                <w:szCs w:val="20"/>
              </w:rPr>
            </w:pP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p>
        </w:tc>
        <w:tc>
          <w:tcPr>
            <w:tcW w:w="1134" w:type="dxa"/>
            <w:gridSpan w:val="2"/>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2"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c>
          <w:tcPr>
            <w:tcW w:w="991" w:type="dxa"/>
            <w:shd w:val="clear" w:color="auto" w:fill="auto"/>
            <w:noWrap/>
            <w:vAlign w:val="center"/>
            <w:hideMark/>
          </w:tcPr>
          <w:p w:rsidR="00C147F0" w:rsidRPr="00C147F0" w:rsidRDefault="00C147F0" w:rsidP="00C147F0">
            <w:pPr>
              <w:jc w:val="center"/>
              <w:rPr>
                <w:color w:val="282828"/>
                <w:sz w:val="20"/>
                <w:szCs w:val="20"/>
              </w:rPr>
            </w:pPr>
          </w:p>
        </w:tc>
        <w:tc>
          <w:tcPr>
            <w:tcW w:w="993" w:type="dxa"/>
            <w:shd w:val="clear" w:color="auto" w:fill="auto"/>
            <w:noWrap/>
            <w:vAlign w:val="center"/>
            <w:hideMark/>
          </w:tcPr>
          <w:p w:rsidR="00C147F0" w:rsidRPr="00C147F0" w:rsidRDefault="00C147F0" w:rsidP="00C147F0">
            <w:pPr>
              <w:jc w:val="center"/>
              <w:rPr>
                <w:color w:val="282828"/>
                <w:sz w:val="20"/>
                <w:szCs w:val="20"/>
              </w:rPr>
            </w:pPr>
          </w:p>
        </w:tc>
      </w:tr>
      <w:tr w:rsidR="00C147F0" w:rsidRPr="00C147F0" w:rsidTr="006D3D9E">
        <w:trPr>
          <w:trHeight w:val="252"/>
          <w:jc w:val="right"/>
        </w:trPr>
        <w:tc>
          <w:tcPr>
            <w:tcW w:w="992"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3266" w:type="dxa"/>
            <w:vMerge w:val="restart"/>
            <w:shd w:val="clear" w:color="auto" w:fill="auto"/>
            <w:hideMark/>
          </w:tcPr>
          <w:p w:rsidR="00C147F0" w:rsidRPr="00C147F0" w:rsidRDefault="00C147F0" w:rsidP="006D3D9E">
            <w:pPr>
              <w:jc w:val="both"/>
              <w:rPr>
                <w:bCs/>
                <w:color w:val="282828"/>
                <w:sz w:val="20"/>
                <w:szCs w:val="20"/>
              </w:rPr>
            </w:pPr>
            <w:r w:rsidRPr="00C147F0">
              <w:rPr>
                <w:bCs/>
                <w:color w:val="282828"/>
                <w:sz w:val="20"/>
                <w:szCs w:val="20"/>
              </w:rPr>
              <w:t>Итого по подпрограмме 2</w:t>
            </w:r>
          </w:p>
        </w:tc>
        <w:tc>
          <w:tcPr>
            <w:tcW w:w="1134" w:type="dxa"/>
            <w:vMerge w:val="restart"/>
            <w:shd w:val="clear" w:color="auto" w:fill="auto"/>
            <w:noWrap/>
            <w:vAlign w:val="bottom"/>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425 932,0</w:t>
            </w:r>
          </w:p>
        </w:tc>
        <w:tc>
          <w:tcPr>
            <w:tcW w:w="851"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96 141,0</w:t>
            </w:r>
          </w:p>
        </w:tc>
        <w:tc>
          <w:tcPr>
            <w:tcW w:w="992"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95 141,0</w:t>
            </w:r>
          </w:p>
        </w:tc>
        <w:tc>
          <w:tcPr>
            <w:tcW w:w="1134" w:type="dxa"/>
            <w:gridSpan w:val="2"/>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95 141,0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15 501, 0</w:t>
            </w:r>
          </w:p>
        </w:tc>
        <w:tc>
          <w:tcPr>
            <w:tcW w:w="992"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15 501,0</w:t>
            </w:r>
          </w:p>
        </w:tc>
        <w:tc>
          <w:tcPr>
            <w:tcW w:w="993" w:type="dxa"/>
            <w:shd w:val="clear" w:color="auto" w:fill="auto"/>
            <w:noWrap/>
            <w:vAlign w:val="center"/>
            <w:hideMark/>
          </w:tcPr>
          <w:p w:rsidR="00C147F0" w:rsidRPr="00C147F0" w:rsidRDefault="00C147F0" w:rsidP="00C147F0">
            <w:pPr>
              <w:ind w:right="-107"/>
              <w:jc w:val="center"/>
              <w:rPr>
                <w:bCs/>
                <w:color w:val="282828"/>
                <w:sz w:val="20"/>
                <w:szCs w:val="20"/>
              </w:rPr>
            </w:pPr>
            <w:r w:rsidRPr="00C147F0">
              <w:rPr>
                <w:bCs/>
                <w:color w:val="282828"/>
                <w:sz w:val="20"/>
                <w:szCs w:val="20"/>
              </w:rPr>
              <w:t>15 501,0</w:t>
            </w:r>
          </w:p>
        </w:tc>
        <w:tc>
          <w:tcPr>
            <w:tcW w:w="991" w:type="dxa"/>
            <w:shd w:val="clear" w:color="auto" w:fill="auto"/>
            <w:noWrap/>
            <w:vAlign w:val="center"/>
            <w:hideMark/>
          </w:tcPr>
          <w:p w:rsidR="00C147F0" w:rsidRPr="00C147F0" w:rsidRDefault="00C147F0" w:rsidP="00C147F0">
            <w:pPr>
              <w:ind w:right="-109"/>
              <w:jc w:val="center"/>
              <w:rPr>
                <w:bCs/>
                <w:color w:val="282828"/>
                <w:sz w:val="20"/>
                <w:szCs w:val="20"/>
              </w:rPr>
            </w:pPr>
            <w:r w:rsidRPr="00C147F0">
              <w:rPr>
                <w:bCs/>
                <w:color w:val="282828"/>
                <w:sz w:val="20"/>
                <w:szCs w:val="20"/>
              </w:rPr>
              <w:t>15 501,0</w:t>
            </w:r>
          </w:p>
        </w:tc>
        <w:tc>
          <w:tcPr>
            <w:tcW w:w="993" w:type="dxa"/>
            <w:shd w:val="clear" w:color="auto" w:fill="auto"/>
            <w:noWrap/>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77 505,0</w:t>
            </w:r>
          </w:p>
        </w:tc>
      </w:tr>
      <w:tr w:rsidR="00C147F0" w:rsidRPr="00C147F0" w:rsidTr="006D3D9E">
        <w:trPr>
          <w:trHeight w:val="409"/>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C147F0">
            <w:pPr>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187 012,0</w:t>
            </w:r>
          </w:p>
        </w:tc>
        <w:tc>
          <w:tcPr>
            <w:tcW w:w="851"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16 501,0</w:t>
            </w:r>
          </w:p>
        </w:tc>
        <w:tc>
          <w:tcPr>
            <w:tcW w:w="992"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15 501,0</w:t>
            </w:r>
          </w:p>
        </w:tc>
        <w:tc>
          <w:tcPr>
            <w:tcW w:w="1134"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15 501,0</w:t>
            </w:r>
          </w:p>
        </w:tc>
        <w:tc>
          <w:tcPr>
            <w:tcW w:w="992"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15 501,0</w:t>
            </w:r>
          </w:p>
        </w:tc>
        <w:tc>
          <w:tcPr>
            <w:tcW w:w="992"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15 501,0</w:t>
            </w:r>
          </w:p>
        </w:tc>
        <w:tc>
          <w:tcPr>
            <w:tcW w:w="993" w:type="dxa"/>
            <w:shd w:val="clear" w:color="auto" w:fill="auto"/>
            <w:vAlign w:val="center"/>
            <w:hideMark/>
          </w:tcPr>
          <w:p w:rsidR="00C147F0" w:rsidRPr="00C147F0" w:rsidRDefault="00C147F0" w:rsidP="00C147F0">
            <w:pPr>
              <w:ind w:right="-107"/>
              <w:jc w:val="center"/>
              <w:rPr>
                <w:bCs/>
                <w:color w:val="282828"/>
                <w:sz w:val="20"/>
                <w:szCs w:val="20"/>
              </w:rPr>
            </w:pPr>
            <w:r w:rsidRPr="00C147F0">
              <w:rPr>
                <w:bCs/>
                <w:color w:val="282828"/>
                <w:sz w:val="20"/>
                <w:szCs w:val="20"/>
              </w:rPr>
              <w:t>15 501,0</w:t>
            </w:r>
          </w:p>
        </w:tc>
        <w:tc>
          <w:tcPr>
            <w:tcW w:w="991" w:type="dxa"/>
            <w:shd w:val="clear" w:color="auto" w:fill="auto"/>
            <w:vAlign w:val="center"/>
            <w:hideMark/>
          </w:tcPr>
          <w:p w:rsidR="00C147F0" w:rsidRPr="00C147F0" w:rsidRDefault="00C147F0" w:rsidP="00C147F0">
            <w:pPr>
              <w:ind w:right="-109"/>
              <w:jc w:val="center"/>
              <w:rPr>
                <w:bCs/>
                <w:color w:val="282828"/>
                <w:sz w:val="20"/>
                <w:szCs w:val="20"/>
              </w:rPr>
            </w:pPr>
            <w:r w:rsidRPr="00C147F0">
              <w:rPr>
                <w:bCs/>
                <w:color w:val="282828"/>
                <w:sz w:val="20"/>
                <w:szCs w:val="20"/>
              </w:rPr>
              <w:t>15 501,0</w:t>
            </w:r>
          </w:p>
        </w:tc>
        <w:tc>
          <w:tcPr>
            <w:tcW w:w="993"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77 505,0</w:t>
            </w:r>
          </w:p>
        </w:tc>
      </w:tr>
      <w:tr w:rsidR="00C147F0" w:rsidRPr="00C147F0" w:rsidTr="006D3D9E">
        <w:trPr>
          <w:trHeight w:val="1265"/>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C147F0">
            <w:pPr>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1 000,0</w:t>
            </w:r>
          </w:p>
        </w:tc>
        <w:tc>
          <w:tcPr>
            <w:tcW w:w="851"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1 000,0</w:t>
            </w:r>
          </w:p>
        </w:tc>
        <w:tc>
          <w:tcPr>
            <w:tcW w:w="992"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 </w:t>
            </w:r>
          </w:p>
        </w:tc>
        <w:tc>
          <w:tcPr>
            <w:tcW w:w="1134"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 </w:t>
            </w:r>
          </w:p>
        </w:tc>
        <w:tc>
          <w:tcPr>
            <w:tcW w:w="992"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2"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3"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1"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993"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r>
      <w:tr w:rsidR="00C147F0" w:rsidRPr="00C147F0" w:rsidTr="006D3D9E">
        <w:trPr>
          <w:trHeight w:val="447"/>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C147F0">
            <w:pPr>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238 920,0</w:t>
            </w:r>
          </w:p>
        </w:tc>
        <w:tc>
          <w:tcPr>
            <w:tcW w:w="851"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79 640,0</w:t>
            </w:r>
          </w:p>
        </w:tc>
        <w:tc>
          <w:tcPr>
            <w:tcW w:w="992"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79 640,0</w:t>
            </w:r>
          </w:p>
        </w:tc>
        <w:tc>
          <w:tcPr>
            <w:tcW w:w="1134" w:type="dxa"/>
            <w:gridSpan w:val="2"/>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79 640,0</w:t>
            </w:r>
          </w:p>
        </w:tc>
        <w:tc>
          <w:tcPr>
            <w:tcW w:w="992" w:type="dxa"/>
            <w:shd w:val="clear" w:color="auto" w:fill="auto"/>
            <w:vAlign w:val="center"/>
            <w:hideMark/>
          </w:tcPr>
          <w:p w:rsidR="00C147F0" w:rsidRPr="00C147F0" w:rsidRDefault="00C147F0" w:rsidP="00C147F0">
            <w:pPr>
              <w:jc w:val="center"/>
              <w:rPr>
                <w:bCs/>
                <w:color w:val="282828"/>
                <w:sz w:val="20"/>
                <w:szCs w:val="20"/>
              </w:rPr>
            </w:pPr>
          </w:p>
        </w:tc>
        <w:tc>
          <w:tcPr>
            <w:tcW w:w="992" w:type="dxa"/>
            <w:shd w:val="clear" w:color="auto" w:fill="auto"/>
            <w:vAlign w:val="center"/>
            <w:hideMark/>
          </w:tcPr>
          <w:p w:rsidR="00C147F0" w:rsidRPr="00C147F0" w:rsidRDefault="00C147F0" w:rsidP="00C147F0">
            <w:pPr>
              <w:jc w:val="center"/>
              <w:rPr>
                <w:bCs/>
                <w:color w:val="282828"/>
                <w:sz w:val="20"/>
                <w:szCs w:val="20"/>
              </w:rPr>
            </w:pPr>
          </w:p>
        </w:tc>
        <w:tc>
          <w:tcPr>
            <w:tcW w:w="993" w:type="dxa"/>
            <w:shd w:val="clear" w:color="auto" w:fill="auto"/>
            <w:vAlign w:val="center"/>
            <w:hideMark/>
          </w:tcPr>
          <w:p w:rsidR="00C147F0" w:rsidRPr="00C147F0" w:rsidRDefault="00C147F0" w:rsidP="00C147F0">
            <w:pPr>
              <w:jc w:val="center"/>
              <w:rPr>
                <w:bCs/>
                <w:color w:val="282828"/>
                <w:sz w:val="20"/>
                <w:szCs w:val="20"/>
              </w:rPr>
            </w:pPr>
          </w:p>
        </w:tc>
        <w:tc>
          <w:tcPr>
            <w:tcW w:w="991" w:type="dxa"/>
            <w:shd w:val="clear" w:color="auto" w:fill="auto"/>
            <w:vAlign w:val="center"/>
            <w:hideMark/>
          </w:tcPr>
          <w:p w:rsidR="00C147F0" w:rsidRPr="00C147F0" w:rsidRDefault="00C147F0" w:rsidP="00C147F0">
            <w:pPr>
              <w:jc w:val="center"/>
              <w:rPr>
                <w:bCs/>
                <w:color w:val="282828"/>
                <w:sz w:val="20"/>
                <w:szCs w:val="20"/>
              </w:rPr>
            </w:pPr>
          </w:p>
        </w:tc>
        <w:tc>
          <w:tcPr>
            <w:tcW w:w="993" w:type="dxa"/>
            <w:shd w:val="clear" w:color="auto" w:fill="auto"/>
            <w:vAlign w:val="center"/>
            <w:hideMark/>
          </w:tcPr>
          <w:p w:rsidR="00C147F0" w:rsidRPr="00C147F0" w:rsidRDefault="00C147F0" w:rsidP="00C147F0">
            <w:pPr>
              <w:jc w:val="center"/>
              <w:rPr>
                <w:bCs/>
                <w:color w:val="282828"/>
                <w:sz w:val="20"/>
                <w:szCs w:val="20"/>
              </w:rPr>
            </w:pPr>
          </w:p>
        </w:tc>
      </w:tr>
      <w:tr w:rsidR="00C147F0" w:rsidRPr="00C147F0" w:rsidTr="006D3D9E">
        <w:trPr>
          <w:trHeight w:val="270"/>
          <w:jc w:val="right"/>
        </w:trPr>
        <w:tc>
          <w:tcPr>
            <w:tcW w:w="15740" w:type="dxa"/>
            <w:gridSpan w:val="15"/>
            <w:shd w:val="clear" w:color="auto" w:fill="auto"/>
            <w:noWrap/>
            <w:vAlign w:val="center"/>
            <w:hideMark/>
          </w:tcPr>
          <w:p w:rsidR="00C147F0" w:rsidRPr="006D3D9E" w:rsidRDefault="00C147F0" w:rsidP="00C147F0">
            <w:pPr>
              <w:jc w:val="center"/>
              <w:rPr>
                <w:b/>
                <w:bCs/>
                <w:color w:val="282828"/>
                <w:sz w:val="20"/>
                <w:szCs w:val="20"/>
              </w:rPr>
            </w:pPr>
            <w:r w:rsidRPr="006D3D9E">
              <w:rPr>
                <w:b/>
                <w:bCs/>
                <w:color w:val="282828"/>
                <w:sz w:val="20"/>
                <w:szCs w:val="20"/>
              </w:rPr>
              <w:t>Подпрограмма 3. «Защита прав потребителей в Нижневартовском районе»</w:t>
            </w:r>
          </w:p>
        </w:tc>
      </w:tr>
      <w:tr w:rsidR="00C147F0" w:rsidRPr="00C147F0" w:rsidTr="006D3D9E">
        <w:trPr>
          <w:trHeight w:val="317"/>
          <w:jc w:val="right"/>
        </w:trPr>
        <w:tc>
          <w:tcPr>
            <w:tcW w:w="992"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3.1.</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Обеспечение доступности правовой помощи для потребителей района (3.1. – 3.4.)</w:t>
            </w:r>
          </w:p>
        </w:tc>
        <w:tc>
          <w:tcPr>
            <w:tcW w:w="1134" w:type="dxa"/>
            <w:vMerge w:val="restart"/>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xml:space="preserve">отдел потребительского рынка и защиты прав потребителей департамента экономики </w:t>
            </w:r>
            <w:r w:rsidRPr="00C147F0">
              <w:rPr>
                <w:bCs/>
                <w:color w:val="282828"/>
                <w:sz w:val="20"/>
                <w:szCs w:val="20"/>
              </w:rPr>
              <w:lastRenderedPageBreak/>
              <w:t>администрации района (далее – ОПРиЗПП)</w:t>
            </w:r>
          </w:p>
        </w:tc>
        <w:tc>
          <w:tcPr>
            <w:tcW w:w="1418" w:type="dxa"/>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lastRenderedPageBreak/>
              <w:t>всего</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422"/>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местный бюджет</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372"/>
          <w:jc w:val="right"/>
        </w:trPr>
        <w:tc>
          <w:tcPr>
            <w:tcW w:w="992"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3.2.</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Повышение потребительской грамотности жителей района, формирование навыков и стереотипов грамотного потребительского поведения (3.1–3.4)</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235,0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100,0</w:t>
            </w:r>
          </w:p>
        </w:tc>
      </w:tr>
      <w:tr w:rsidR="00C147F0" w:rsidRPr="00C147F0" w:rsidTr="006D3D9E">
        <w:trPr>
          <w:trHeight w:val="419"/>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235,0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100,0</w:t>
            </w:r>
          </w:p>
        </w:tc>
      </w:tr>
      <w:tr w:rsidR="00C147F0" w:rsidRPr="00C147F0" w:rsidTr="006D3D9E">
        <w:trPr>
          <w:trHeight w:val="569"/>
          <w:jc w:val="right"/>
        </w:trPr>
        <w:tc>
          <w:tcPr>
            <w:tcW w:w="992" w:type="dxa"/>
            <w:vMerge w:val="restart"/>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lastRenderedPageBreak/>
              <w:t>3.2.1.</w:t>
            </w:r>
          </w:p>
        </w:tc>
        <w:tc>
          <w:tcPr>
            <w:tcW w:w="3266" w:type="dxa"/>
            <w:vMerge w:val="restart"/>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235,0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100,0</w:t>
            </w:r>
          </w:p>
        </w:tc>
      </w:tr>
      <w:tr w:rsidR="00C147F0" w:rsidRPr="00C147F0" w:rsidTr="006D3D9E">
        <w:trPr>
          <w:trHeight w:val="1020"/>
          <w:jc w:val="right"/>
        </w:trPr>
        <w:tc>
          <w:tcPr>
            <w:tcW w:w="992" w:type="dxa"/>
            <w:vMerge/>
            <w:shd w:val="clear" w:color="auto" w:fill="auto"/>
            <w:vAlign w:val="center"/>
            <w:hideMark/>
          </w:tcPr>
          <w:p w:rsidR="00C147F0" w:rsidRPr="00C147F0" w:rsidRDefault="00C147F0" w:rsidP="00C147F0">
            <w:pPr>
              <w:rPr>
                <w:color w:val="282828"/>
                <w:sz w:val="20"/>
                <w:szCs w:val="20"/>
              </w:rPr>
            </w:pPr>
          </w:p>
        </w:tc>
        <w:tc>
          <w:tcPr>
            <w:tcW w:w="3266" w:type="dxa"/>
            <w:vMerge/>
            <w:shd w:val="clear" w:color="auto" w:fill="auto"/>
            <w:vAlign w:val="center"/>
            <w:hideMark/>
          </w:tcPr>
          <w:p w:rsidR="00C147F0" w:rsidRPr="00C147F0" w:rsidRDefault="00C147F0" w:rsidP="006D3D9E">
            <w:pPr>
              <w:jc w:val="both"/>
              <w:rPr>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235,0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15,0</w:t>
            </w:r>
          </w:p>
        </w:tc>
        <w:tc>
          <w:tcPr>
            <w:tcW w:w="992" w:type="dxa"/>
            <w:gridSpan w:val="2"/>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2"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1"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20,0</w:t>
            </w:r>
          </w:p>
        </w:tc>
        <w:tc>
          <w:tcPr>
            <w:tcW w:w="993" w:type="dxa"/>
            <w:shd w:val="clear" w:color="auto" w:fill="auto"/>
            <w:noWrap/>
            <w:vAlign w:val="center"/>
            <w:hideMark/>
          </w:tcPr>
          <w:p w:rsidR="00C147F0" w:rsidRPr="00C147F0" w:rsidRDefault="00C147F0" w:rsidP="00C147F0">
            <w:pPr>
              <w:jc w:val="center"/>
              <w:rPr>
                <w:color w:val="282828"/>
                <w:sz w:val="20"/>
                <w:szCs w:val="20"/>
              </w:rPr>
            </w:pPr>
            <w:r w:rsidRPr="00C147F0">
              <w:rPr>
                <w:color w:val="282828"/>
                <w:sz w:val="20"/>
                <w:szCs w:val="20"/>
              </w:rPr>
              <w:t>100,0</w:t>
            </w:r>
          </w:p>
        </w:tc>
      </w:tr>
      <w:tr w:rsidR="00C147F0" w:rsidRPr="00C147F0" w:rsidTr="006D3D9E">
        <w:trPr>
          <w:trHeight w:val="690"/>
          <w:jc w:val="right"/>
        </w:trPr>
        <w:tc>
          <w:tcPr>
            <w:tcW w:w="992"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3.3.</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(3.1–3.4)</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645"/>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249"/>
          <w:jc w:val="right"/>
        </w:trPr>
        <w:tc>
          <w:tcPr>
            <w:tcW w:w="992" w:type="dxa"/>
            <w:vMerge w:val="restart"/>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3.4.</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Обеспечение комплексного подхода к решению актуальных задач по обеспечению и защите прав потребителей в районе (3.1–3.4)</w:t>
            </w: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525"/>
          <w:jc w:val="right"/>
        </w:trPr>
        <w:tc>
          <w:tcPr>
            <w:tcW w:w="992" w:type="dxa"/>
            <w:vMerge/>
            <w:shd w:val="clear" w:color="auto" w:fill="auto"/>
            <w:vAlign w:val="center"/>
            <w:hideMark/>
          </w:tcPr>
          <w:p w:rsidR="00C147F0" w:rsidRPr="00C147F0" w:rsidRDefault="00C147F0" w:rsidP="00C147F0">
            <w:pPr>
              <w:rPr>
                <w:bCs/>
                <w:color w:val="282828"/>
                <w:sz w:val="20"/>
                <w:szCs w:val="20"/>
              </w:rPr>
            </w:pPr>
          </w:p>
        </w:tc>
        <w:tc>
          <w:tcPr>
            <w:tcW w:w="3266" w:type="dxa"/>
            <w:vMerge/>
            <w:shd w:val="clear" w:color="auto" w:fill="auto"/>
            <w:vAlign w:val="center"/>
            <w:hideMark/>
          </w:tcPr>
          <w:p w:rsidR="00C147F0" w:rsidRPr="00C147F0" w:rsidRDefault="00C147F0" w:rsidP="006D3D9E">
            <w:pPr>
              <w:jc w:val="both"/>
              <w:rPr>
                <w:bCs/>
                <w:color w:val="282828"/>
                <w:sz w:val="20"/>
                <w:szCs w:val="20"/>
              </w:rPr>
            </w:pPr>
          </w:p>
        </w:tc>
        <w:tc>
          <w:tcPr>
            <w:tcW w:w="1134" w:type="dxa"/>
            <w:vMerge/>
            <w:shd w:val="clear" w:color="auto" w:fill="auto"/>
            <w:vAlign w:val="center"/>
            <w:hideMark/>
          </w:tcPr>
          <w:p w:rsidR="00C147F0" w:rsidRPr="00C147F0" w:rsidRDefault="00C147F0" w:rsidP="00C147F0">
            <w:pPr>
              <w:rPr>
                <w:bCs/>
                <w:color w:val="282828"/>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8930" w:type="dxa"/>
            <w:gridSpan w:val="11"/>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C147F0" w:rsidRPr="00C147F0" w:rsidTr="006D3D9E">
        <w:trPr>
          <w:trHeight w:val="341"/>
          <w:jc w:val="right"/>
        </w:trPr>
        <w:tc>
          <w:tcPr>
            <w:tcW w:w="992"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bCs/>
                <w:color w:val="000000"/>
                <w:sz w:val="20"/>
                <w:szCs w:val="20"/>
              </w:rPr>
            </w:pPr>
            <w:r w:rsidRPr="00C147F0">
              <w:rPr>
                <w:bCs/>
                <w:color w:val="000000"/>
                <w:sz w:val="20"/>
                <w:szCs w:val="20"/>
              </w:rPr>
              <w:t>Итого по подпрограмме 3</w:t>
            </w:r>
          </w:p>
        </w:tc>
        <w:tc>
          <w:tcPr>
            <w:tcW w:w="1134" w:type="dxa"/>
            <w:vMerge w:val="restart"/>
            <w:shd w:val="clear" w:color="auto" w:fill="auto"/>
            <w:vAlign w:val="center"/>
            <w:hideMark/>
          </w:tcPr>
          <w:p w:rsidR="00C147F0" w:rsidRPr="00C147F0" w:rsidRDefault="00C147F0" w:rsidP="00C147F0">
            <w:pPr>
              <w:jc w:val="center"/>
              <w:rPr>
                <w:bCs/>
                <w:color w:val="000000"/>
                <w:sz w:val="20"/>
                <w:szCs w:val="20"/>
              </w:rPr>
            </w:pPr>
            <w:r w:rsidRPr="00C147F0">
              <w:rPr>
                <w:bCs/>
                <w:color w:val="000000"/>
                <w:sz w:val="20"/>
                <w:szCs w:val="20"/>
              </w:rPr>
              <w:t> </w:t>
            </w:r>
          </w:p>
        </w:tc>
        <w:tc>
          <w:tcPr>
            <w:tcW w:w="1418" w:type="dxa"/>
            <w:shd w:val="clear" w:color="auto" w:fill="auto"/>
            <w:vAlign w:val="center"/>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235,0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15,0</w:t>
            </w:r>
          </w:p>
        </w:tc>
        <w:tc>
          <w:tcPr>
            <w:tcW w:w="992" w:type="dxa"/>
            <w:gridSpan w:val="2"/>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1"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noWrap/>
            <w:vAlign w:val="center"/>
            <w:hideMark/>
          </w:tcPr>
          <w:p w:rsidR="00C147F0" w:rsidRPr="00C147F0" w:rsidRDefault="00C147F0" w:rsidP="00C147F0">
            <w:pPr>
              <w:jc w:val="center"/>
              <w:rPr>
                <w:bCs/>
                <w:color w:val="282828"/>
                <w:sz w:val="20"/>
                <w:szCs w:val="20"/>
              </w:rPr>
            </w:pPr>
            <w:r w:rsidRPr="00C147F0">
              <w:rPr>
                <w:bCs/>
                <w:color w:val="282828"/>
                <w:sz w:val="20"/>
                <w:szCs w:val="20"/>
              </w:rPr>
              <w:t>100,0</w:t>
            </w:r>
          </w:p>
        </w:tc>
      </w:tr>
      <w:tr w:rsidR="00C147F0" w:rsidRPr="00C147F0" w:rsidTr="006D3D9E">
        <w:trPr>
          <w:trHeight w:val="418"/>
          <w:jc w:val="right"/>
        </w:trPr>
        <w:tc>
          <w:tcPr>
            <w:tcW w:w="992" w:type="dxa"/>
            <w:vMerge/>
            <w:shd w:val="clear" w:color="auto" w:fill="auto"/>
            <w:vAlign w:val="center"/>
            <w:hideMark/>
          </w:tcPr>
          <w:p w:rsidR="00C147F0" w:rsidRPr="00C147F0" w:rsidRDefault="00C147F0" w:rsidP="00C147F0">
            <w:pPr>
              <w:rPr>
                <w:color w:val="282828"/>
                <w:sz w:val="20"/>
                <w:szCs w:val="20"/>
              </w:rPr>
            </w:pPr>
          </w:p>
        </w:tc>
        <w:tc>
          <w:tcPr>
            <w:tcW w:w="3266" w:type="dxa"/>
            <w:vMerge/>
            <w:shd w:val="clear" w:color="auto" w:fill="auto"/>
            <w:vAlign w:val="center"/>
            <w:hideMark/>
          </w:tcPr>
          <w:p w:rsidR="00C147F0" w:rsidRPr="00C147F0" w:rsidRDefault="00C147F0" w:rsidP="006D3D9E">
            <w:pPr>
              <w:jc w:val="both"/>
              <w:rPr>
                <w:bCs/>
                <w:color w:val="000000"/>
                <w:sz w:val="20"/>
                <w:szCs w:val="20"/>
              </w:rPr>
            </w:pPr>
          </w:p>
        </w:tc>
        <w:tc>
          <w:tcPr>
            <w:tcW w:w="1134" w:type="dxa"/>
            <w:vMerge/>
            <w:shd w:val="clear" w:color="auto" w:fill="auto"/>
            <w:vAlign w:val="center"/>
            <w:hideMark/>
          </w:tcPr>
          <w:p w:rsidR="00C147F0" w:rsidRPr="00C147F0" w:rsidRDefault="00C147F0" w:rsidP="00C147F0">
            <w:pPr>
              <w:rPr>
                <w:bCs/>
                <w:color w:val="000000"/>
                <w:sz w:val="20"/>
                <w:szCs w:val="20"/>
              </w:rPr>
            </w:pPr>
          </w:p>
        </w:tc>
        <w:tc>
          <w:tcPr>
            <w:tcW w:w="1418"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235,0</w:t>
            </w:r>
          </w:p>
        </w:tc>
        <w:tc>
          <w:tcPr>
            <w:tcW w:w="992" w:type="dxa"/>
            <w:gridSpan w:val="2"/>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15,0</w:t>
            </w:r>
          </w:p>
        </w:tc>
        <w:tc>
          <w:tcPr>
            <w:tcW w:w="992" w:type="dxa"/>
            <w:gridSpan w:val="2"/>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2"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1"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20,0</w:t>
            </w:r>
          </w:p>
        </w:tc>
        <w:tc>
          <w:tcPr>
            <w:tcW w:w="993" w:type="dxa"/>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100,0</w:t>
            </w:r>
          </w:p>
        </w:tc>
      </w:tr>
      <w:tr w:rsidR="00C147F0" w:rsidRPr="00C147F0" w:rsidTr="006D3D9E">
        <w:trPr>
          <w:trHeight w:val="450"/>
          <w:jc w:val="right"/>
        </w:trPr>
        <w:tc>
          <w:tcPr>
            <w:tcW w:w="992"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Всего по муниципальной программе:</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463 644,3</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101 913,2</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100 660,7</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100 660,7</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89 116,7</w:t>
            </w:r>
          </w:p>
        </w:tc>
      </w:tr>
      <w:tr w:rsidR="00C147F0" w:rsidRPr="00C147F0" w:rsidTr="006D3D9E">
        <w:trPr>
          <w:trHeight w:val="359"/>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215 854,6</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19 148,3</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18 148,3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18 148,3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89 116,7</w:t>
            </w:r>
          </w:p>
        </w:tc>
      </w:tr>
      <w:tr w:rsidR="00C147F0" w:rsidRPr="00C147F0" w:rsidTr="006D3D9E">
        <w:trPr>
          <w:trHeight w:val="1193"/>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r>
      <w:tr w:rsidR="00C147F0" w:rsidRPr="00C147F0" w:rsidTr="006D3D9E">
        <w:trPr>
          <w:trHeight w:val="362"/>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247 789,7</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82 764,9</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82 512,4</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82 512,4</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20"/>
          <w:jc w:val="right"/>
        </w:trPr>
        <w:tc>
          <w:tcPr>
            <w:tcW w:w="992" w:type="dxa"/>
            <w:vMerge w:val="restart"/>
            <w:shd w:val="clear" w:color="auto" w:fill="auto"/>
            <w:vAlign w:val="center"/>
            <w:hideMark/>
          </w:tcPr>
          <w:p w:rsidR="00C147F0" w:rsidRPr="00C147F0" w:rsidRDefault="00C147F0" w:rsidP="00C147F0">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Инвестиции в объекты муниципальной собственности</w:t>
            </w:r>
          </w:p>
        </w:tc>
        <w:tc>
          <w:tcPr>
            <w:tcW w:w="1134"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C147F0" w:rsidRPr="00C147F0" w:rsidRDefault="00C147F0" w:rsidP="00C147F0">
            <w:pPr>
              <w:jc w:val="center"/>
              <w:rPr>
                <w:color w:val="282828"/>
                <w:sz w:val="20"/>
                <w:szCs w:val="20"/>
              </w:rPr>
            </w:pPr>
          </w:p>
        </w:tc>
        <w:tc>
          <w:tcPr>
            <w:tcW w:w="992" w:type="dxa"/>
            <w:gridSpan w:val="2"/>
            <w:shd w:val="clear" w:color="auto" w:fill="auto"/>
            <w:vAlign w:val="center"/>
            <w:hideMark/>
          </w:tcPr>
          <w:p w:rsidR="00C147F0" w:rsidRPr="00C147F0" w:rsidRDefault="00C147F0" w:rsidP="00C147F0">
            <w:pPr>
              <w:jc w:val="center"/>
              <w:rPr>
                <w:color w:val="282828"/>
                <w:sz w:val="20"/>
                <w:szCs w:val="20"/>
              </w:rPr>
            </w:pPr>
          </w:p>
        </w:tc>
        <w:tc>
          <w:tcPr>
            <w:tcW w:w="992" w:type="dxa"/>
            <w:gridSpan w:val="2"/>
            <w:shd w:val="clear" w:color="auto" w:fill="auto"/>
            <w:vAlign w:val="center"/>
            <w:hideMark/>
          </w:tcPr>
          <w:p w:rsidR="00C147F0" w:rsidRPr="00C147F0" w:rsidRDefault="00C147F0" w:rsidP="00C147F0">
            <w:pPr>
              <w:jc w:val="center"/>
              <w:rPr>
                <w:color w:val="282828"/>
                <w:sz w:val="20"/>
                <w:szCs w:val="20"/>
              </w:rPr>
            </w:pPr>
          </w:p>
        </w:tc>
        <w:tc>
          <w:tcPr>
            <w:tcW w:w="993" w:type="dxa"/>
            <w:shd w:val="clear" w:color="auto" w:fill="auto"/>
            <w:vAlign w:val="center"/>
            <w:hideMark/>
          </w:tcPr>
          <w:p w:rsidR="00C147F0" w:rsidRPr="00C147F0" w:rsidRDefault="00C147F0" w:rsidP="00C147F0">
            <w:pPr>
              <w:jc w:val="center"/>
              <w:rPr>
                <w:color w:val="282828"/>
                <w:sz w:val="20"/>
                <w:szCs w:val="20"/>
              </w:rPr>
            </w:pPr>
          </w:p>
        </w:tc>
        <w:tc>
          <w:tcPr>
            <w:tcW w:w="992" w:type="dxa"/>
            <w:shd w:val="clear" w:color="auto" w:fill="auto"/>
            <w:vAlign w:val="center"/>
            <w:hideMark/>
          </w:tcPr>
          <w:p w:rsidR="00C147F0" w:rsidRPr="00C147F0" w:rsidRDefault="00C147F0" w:rsidP="00C147F0">
            <w:pPr>
              <w:jc w:val="center"/>
              <w:rPr>
                <w:color w:val="282828"/>
                <w:sz w:val="20"/>
                <w:szCs w:val="20"/>
              </w:rPr>
            </w:pPr>
          </w:p>
        </w:tc>
        <w:tc>
          <w:tcPr>
            <w:tcW w:w="992" w:type="dxa"/>
            <w:shd w:val="clear" w:color="auto" w:fill="auto"/>
            <w:vAlign w:val="center"/>
            <w:hideMark/>
          </w:tcPr>
          <w:p w:rsidR="00C147F0" w:rsidRPr="00C147F0" w:rsidRDefault="00C147F0" w:rsidP="00C147F0">
            <w:pPr>
              <w:jc w:val="center"/>
              <w:rPr>
                <w:color w:val="282828"/>
                <w:sz w:val="20"/>
                <w:szCs w:val="20"/>
              </w:rPr>
            </w:pPr>
          </w:p>
        </w:tc>
        <w:tc>
          <w:tcPr>
            <w:tcW w:w="993" w:type="dxa"/>
            <w:shd w:val="clear" w:color="auto" w:fill="auto"/>
            <w:vAlign w:val="center"/>
            <w:hideMark/>
          </w:tcPr>
          <w:p w:rsidR="00C147F0" w:rsidRPr="00C147F0" w:rsidRDefault="00C147F0" w:rsidP="00C147F0">
            <w:pPr>
              <w:jc w:val="center"/>
              <w:rPr>
                <w:color w:val="282828"/>
                <w:sz w:val="20"/>
                <w:szCs w:val="20"/>
              </w:rPr>
            </w:pPr>
          </w:p>
        </w:tc>
        <w:tc>
          <w:tcPr>
            <w:tcW w:w="991" w:type="dxa"/>
            <w:shd w:val="clear" w:color="auto" w:fill="auto"/>
            <w:vAlign w:val="center"/>
            <w:hideMark/>
          </w:tcPr>
          <w:p w:rsidR="00C147F0" w:rsidRPr="00C147F0" w:rsidRDefault="00C147F0" w:rsidP="00C147F0">
            <w:pPr>
              <w:jc w:val="center"/>
              <w:rPr>
                <w:color w:val="282828"/>
                <w:sz w:val="20"/>
                <w:szCs w:val="20"/>
              </w:rPr>
            </w:pPr>
          </w:p>
        </w:tc>
        <w:tc>
          <w:tcPr>
            <w:tcW w:w="993" w:type="dxa"/>
            <w:shd w:val="clear" w:color="auto" w:fill="auto"/>
            <w:vAlign w:val="center"/>
            <w:hideMark/>
          </w:tcPr>
          <w:p w:rsidR="00C147F0" w:rsidRPr="00C147F0" w:rsidRDefault="00C147F0" w:rsidP="00C147F0">
            <w:pPr>
              <w:jc w:val="center"/>
              <w:rPr>
                <w:color w:val="282828"/>
                <w:sz w:val="20"/>
                <w:szCs w:val="20"/>
              </w:rPr>
            </w:pPr>
          </w:p>
        </w:tc>
      </w:tr>
      <w:tr w:rsidR="00C147F0" w:rsidRPr="00C147F0" w:rsidTr="006D3D9E">
        <w:trPr>
          <w:trHeight w:val="465"/>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color w:val="282828"/>
                <w:sz w:val="20"/>
                <w:szCs w:val="20"/>
              </w:rPr>
            </w:pPr>
          </w:p>
        </w:tc>
        <w:tc>
          <w:tcPr>
            <w:tcW w:w="992" w:type="dxa"/>
            <w:gridSpan w:val="2"/>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gridSpan w:val="2"/>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364"/>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vAlign w:val="center"/>
            <w:hideMark/>
          </w:tcPr>
          <w:p w:rsidR="00C147F0" w:rsidRPr="00C147F0" w:rsidRDefault="00C147F0" w:rsidP="00C147F0">
            <w:pPr>
              <w:jc w:val="center"/>
              <w:rPr>
                <w:color w:val="282828"/>
                <w:sz w:val="20"/>
                <w:szCs w:val="20"/>
              </w:rPr>
            </w:pPr>
          </w:p>
        </w:tc>
        <w:tc>
          <w:tcPr>
            <w:tcW w:w="992" w:type="dxa"/>
            <w:gridSpan w:val="2"/>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gridSpan w:val="2"/>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2"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1"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993"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r>
      <w:tr w:rsidR="00C147F0" w:rsidRPr="00C147F0" w:rsidTr="006D3D9E">
        <w:trPr>
          <w:trHeight w:val="322"/>
          <w:jc w:val="right"/>
        </w:trPr>
        <w:tc>
          <w:tcPr>
            <w:tcW w:w="992" w:type="dxa"/>
            <w:vMerge w:val="restart"/>
            <w:shd w:val="clear" w:color="auto" w:fill="auto"/>
            <w:vAlign w:val="center"/>
            <w:hideMark/>
          </w:tcPr>
          <w:p w:rsidR="00C147F0" w:rsidRPr="00C147F0" w:rsidRDefault="00C147F0" w:rsidP="00C147F0">
            <w:pPr>
              <w:rPr>
                <w:bCs/>
                <w:color w:val="282828"/>
                <w:sz w:val="20"/>
                <w:szCs w:val="20"/>
              </w:rPr>
            </w:pPr>
            <w:r w:rsidRPr="00C147F0">
              <w:rPr>
                <w:bCs/>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bCs/>
                <w:color w:val="282828"/>
                <w:sz w:val="20"/>
                <w:szCs w:val="20"/>
              </w:rPr>
            </w:pPr>
            <w:r w:rsidRPr="00C147F0">
              <w:rPr>
                <w:bCs/>
                <w:color w:val="282828"/>
                <w:sz w:val="20"/>
                <w:szCs w:val="20"/>
              </w:rPr>
              <w:t>Прочие расходы</w:t>
            </w:r>
          </w:p>
        </w:tc>
        <w:tc>
          <w:tcPr>
            <w:tcW w:w="1134" w:type="dxa"/>
            <w:vMerge w:val="restart"/>
            <w:shd w:val="clear" w:color="auto" w:fill="auto"/>
            <w:vAlign w:val="center"/>
            <w:hideMark/>
          </w:tcPr>
          <w:p w:rsidR="00C147F0" w:rsidRPr="00C147F0" w:rsidRDefault="00C147F0" w:rsidP="00C147F0">
            <w:pPr>
              <w:jc w:val="center"/>
              <w:rPr>
                <w:bCs/>
                <w:color w:val="282828"/>
                <w:sz w:val="20"/>
                <w:szCs w:val="20"/>
              </w:rPr>
            </w:pPr>
            <w:r w:rsidRPr="00C147F0">
              <w:rPr>
                <w:bCs/>
                <w:color w:val="282828"/>
                <w:sz w:val="20"/>
                <w:szCs w:val="20"/>
              </w:rPr>
              <w:t> </w:t>
            </w: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всего</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463 644,3</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101 913,2</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100 660,7</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100 660,7</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89 116,7</w:t>
            </w:r>
          </w:p>
        </w:tc>
      </w:tr>
      <w:tr w:rsidR="00C147F0" w:rsidRPr="00C147F0" w:rsidTr="006D3D9E">
        <w:trPr>
          <w:trHeight w:val="480"/>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215 854,6</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19 148,3</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18 148,3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18 148,3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17 823,3</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89 116,7</w:t>
            </w:r>
          </w:p>
        </w:tc>
      </w:tr>
      <w:tr w:rsidR="00C147F0" w:rsidRPr="00C147F0" w:rsidTr="006D3D9E">
        <w:trPr>
          <w:trHeight w:val="1365"/>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 </w:t>
            </w:r>
          </w:p>
        </w:tc>
      </w:tr>
      <w:tr w:rsidR="00C147F0" w:rsidRPr="00C147F0" w:rsidTr="006D3D9E">
        <w:trPr>
          <w:trHeight w:val="509"/>
          <w:jc w:val="right"/>
        </w:trPr>
        <w:tc>
          <w:tcPr>
            <w:tcW w:w="992" w:type="dxa"/>
            <w:vMerge/>
            <w:vAlign w:val="center"/>
            <w:hideMark/>
          </w:tcPr>
          <w:p w:rsidR="00C147F0" w:rsidRPr="00C147F0" w:rsidRDefault="00C147F0" w:rsidP="00C147F0">
            <w:pPr>
              <w:rPr>
                <w:bCs/>
                <w:color w:val="282828"/>
                <w:sz w:val="20"/>
                <w:szCs w:val="20"/>
              </w:rPr>
            </w:pPr>
          </w:p>
        </w:tc>
        <w:tc>
          <w:tcPr>
            <w:tcW w:w="3266" w:type="dxa"/>
            <w:vMerge/>
            <w:vAlign w:val="center"/>
            <w:hideMark/>
          </w:tcPr>
          <w:p w:rsidR="00C147F0" w:rsidRPr="00C147F0" w:rsidRDefault="00C147F0" w:rsidP="006D3D9E">
            <w:pPr>
              <w:jc w:val="both"/>
              <w:rPr>
                <w:bCs/>
                <w:color w:val="282828"/>
                <w:sz w:val="20"/>
                <w:szCs w:val="20"/>
              </w:rPr>
            </w:pPr>
          </w:p>
        </w:tc>
        <w:tc>
          <w:tcPr>
            <w:tcW w:w="1134" w:type="dxa"/>
            <w:vMerge/>
            <w:vAlign w:val="center"/>
            <w:hideMark/>
          </w:tcPr>
          <w:p w:rsidR="00C147F0" w:rsidRPr="00C147F0" w:rsidRDefault="00C147F0" w:rsidP="00C147F0">
            <w:pPr>
              <w:rPr>
                <w:bCs/>
                <w:color w:val="282828"/>
                <w:sz w:val="20"/>
                <w:szCs w:val="20"/>
              </w:rPr>
            </w:pPr>
          </w:p>
        </w:tc>
        <w:tc>
          <w:tcPr>
            <w:tcW w:w="1418" w:type="dxa"/>
            <w:shd w:val="clear" w:color="auto" w:fill="auto"/>
            <w:hideMark/>
          </w:tcPr>
          <w:p w:rsidR="00C147F0" w:rsidRPr="00C147F0" w:rsidRDefault="00C147F0" w:rsidP="00C147F0">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247 789,7</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82 764,9</w:t>
            </w:r>
          </w:p>
        </w:tc>
        <w:tc>
          <w:tcPr>
            <w:tcW w:w="992" w:type="dxa"/>
            <w:gridSpan w:val="2"/>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82 512,4</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82 512,4</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2"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1"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c>
          <w:tcPr>
            <w:tcW w:w="993" w:type="dxa"/>
            <w:shd w:val="clear" w:color="auto" w:fill="auto"/>
            <w:vAlign w:val="center"/>
            <w:hideMark/>
          </w:tcPr>
          <w:p w:rsidR="00C147F0" w:rsidRPr="00C147F0" w:rsidRDefault="00C147F0" w:rsidP="00C147F0">
            <w:pPr>
              <w:jc w:val="center"/>
              <w:rPr>
                <w:bCs/>
                <w:color w:val="282828"/>
                <w:sz w:val="18"/>
                <w:szCs w:val="18"/>
              </w:rPr>
            </w:pPr>
            <w:r w:rsidRPr="00C147F0">
              <w:rPr>
                <w:bCs/>
                <w:color w:val="282828"/>
                <w:sz w:val="18"/>
                <w:szCs w:val="18"/>
              </w:rPr>
              <w:t>0,0</w:t>
            </w:r>
          </w:p>
        </w:tc>
      </w:tr>
      <w:tr w:rsidR="00C147F0" w:rsidRPr="00C147F0" w:rsidTr="006D3D9E">
        <w:trPr>
          <w:trHeight w:val="247"/>
          <w:jc w:val="right"/>
        </w:trPr>
        <w:tc>
          <w:tcPr>
            <w:tcW w:w="992" w:type="dxa"/>
            <w:shd w:val="clear" w:color="auto" w:fill="auto"/>
            <w:vAlign w:val="center"/>
            <w:hideMark/>
          </w:tcPr>
          <w:p w:rsidR="00C147F0" w:rsidRPr="00C147F0" w:rsidRDefault="00C147F0" w:rsidP="00C147F0">
            <w:pPr>
              <w:rPr>
                <w:color w:val="282828"/>
                <w:sz w:val="20"/>
                <w:szCs w:val="20"/>
              </w:rPr>
            </w:pPr>
            <w:r w:rsidRPr="00C147F0">
              <w:rPr>
                <w:color w:val="282828"/>
                <w:sz w:val="20"/>
                <w:szCs w:val="20"/>
              </w:rPr>
              <w:t> </w:t>
            </w:r>
          </w:p>
        </w:tc>
        <w:tc>
          <w:tcPr>
            <w:tcW w:w="3266" w:type="dxa"/>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в том числе:</w:t>
            </w:r>
          </w:p>
        </w:tc>
        <w:tc>
          <w:tcPr>
            <w:tcW w:w="1134" w:type="dxa"/>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418" w:type="dxa"/>
            <w:shd w:val="clear" w:color="auto" w:fill="auto"/>
            <w:vAlign w:val="center"/>
            <w:hideMark/>
          </w:tcPr>
          <w:p w:rsidR="00C147F0" w:rsidRPr="00C147F0" w:rsidRDefault="00C147F0" w:rsidP="00C147F0">
            <w:pPr>
              <w:ind w:left="-108" w:right="-108"/>
              <w:jc w:val="center"/>
              <w:rPr>
                <w:color w:val="282828"/>
                <w:sz w:val="20"/>
                <w:szCs w:val="20"/>
              </w:rPr>
            </w:pPr>
            <w:r w:rsidRPr="00C147F0">
              <w:rPr>
                <w:color w:val="282828"/>
                <w:sz w:val="20"/>
                <w:szCs w:val="20"/>
              </w:rPr>
              <w:t> </w:t>
            </w:r>
          </w:p>
        </w:tc>
        <w:tc>
          <w:tcPr>
            <w:tcW w:w="992"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2" w:type="dxa"/>
            <w:gridSpan w:val="2"/>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2" w:type="dxa"/>
            <w:gridSpan w:val="2"/>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3"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2"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2" w:type="dxa"/>
            <w:shd w:val="clear" w:color="auto" w:fill="auto"/>
            <w:vAlign w:val="center"/>
            <w:hideMark/>
          </w:tcPr>
          <w:p w:rsidR="00C147F0" w:rsidRPr="00C147F0" w:rsidRDefault="00C147F0" w:rsidP="00C147F0">
            <w:pPr>
              <w:ind w:left="-108" w:right="-108"/>
              <w:jc w:val="center"/>
              <w:rPr>
                <w:bCs/>
                <w:color w:val="282828"/>
                <w:sz w:val="20"/>
                <w:szCs w:val="20"/>
              </w:rPr>
            </w:pPr>
            <w:r w:rsidRPr="00C147F0">
              <w:rPr>
                <w:bCs/>
                <w:color w:val="282828"/>
                <w:sz w:val="20"/>
                <w:szCs w:val="20"/>
              </w:rPr>
              <w:t> </w:t>
            </w:r>
          </w:p>
        </w:tc>
        <w:tc>
          <w:tcPr>
            <w:tcW w:w="993" w:type="dxa"/>
            <w:shd w:val="clear" w:color="auto" w:fill="auto"/>
            <w:vAlign w:val="center"/>
            <w:hideMark/>
          </w:tcPr>
          <w:p w:rsidR="00C147F0" w:rsidRPr="00C147F0" w:rsidRDefault="00C147F0" w:rsidP="00C147F0">
            <w:pPr>
              <w:ind w:left="-108" w:right="-107"/>
              <w:jc w:val="center"/>
              <w:rPr>
                <w:bCs/>
                <w:color w:val="282828"/>
                <w:sz w:val="20"/>
                <w:szCs w:val="20"/>
              </w:rPr>
            </w:pPr>
            <w:r w:rsidRPr="00C147F0">
              <w:rPr>
                <w:bCs/>
                <w:color w:val="282828"/>
                <w:sz w:val="20"/>
                <w:szCs w:val="20"/>
              </w:rPr>
              <w:t> </w:t>
            </w:r>
          </w:p>
        </w:tc>
        <w:tc>
          <w:tcPr>
            <w:tcW w:w="991" w:type="dxa"/>
            <w:shd w:val="clear" w:color="auto" w:fill="auto"/>
            <w:vAlign w:val="center"/>
            <w:hideMark/>
          </w:tcPr>
          <w:p w:rsidR="00C147F0" w:rsidRPr="00C147F0" w:rsidRDefault="00C147F0" w:rsidP="00C147F0">
            <w:pPr>
              <w:ind w:right="-109"/>
              <w:jc w:val="center"/>
              <w:rPr>
                <w:bCs/>
                <w:color w:val="282828"/>
                <w:sz w:val="20"/>
                <w:szCs w:val="20"/>
              </w:rPr>
            </w:pPr>
            <w:r w:rsidRPr="00C147F0">
              <w:rPr>
                <w:bCs/>
                <w:color w:val="282828"/>
                <w:sz w:val="20"/>
                <w:szCs w:val="20"/>
              </w:rPr>
              <w:t> </w:t>
            </w:r>
          </w:p>
        </w:tc>
        <w:tc>
          <w:tcPr>
            <w:tcW w:w="993" w:type="dxa"/>
            <w:shd w:val="clear" w:color="auto" w:fill="auto"/>
            <w:vAlign w:val="center"/>
            <w:hideMark/>
          </w:tcPr>
          <w:p w:rsidR="00C147F0" w:rsidRPr="00C147F0" w:rsidRDefault="00C147F0" w:rsidP="00C147F0">
            <w:pPr>
              <w:ind w:right="-108"/>
              <w:jc w:val="center"/>
              <w:rPr>
                <w:bCs/>
                <w:color w:val="282828"/>
                <w:sz w:val="20"/>
                <w:szCs w:val="20"/>
              </w:rPr>
            </w:pPr>
            <w:r w:rsidRPr="00C147F0">
              <w:rPr>
                <w:bCs/>
                <w:color w:val="282828"/>
                <w:sz w:val="20"/>
                <w:szCs w:val="20"/>
              </w:rPr>
              <w:t> </w:t>
            </w:r>
          </w:p>
        </w:tc>
      </w:tr>
      <w:tr w:rsidR="00C147F0" w:rsidRPr="00C147F0" w:rsidTr="006D3D9E">
        <w:trPr>
          <w:trHeight w:val="279"/>
          <w:jc w:val="right"/>
        </w:trPr>
        <w:tc>
          <w:tcPr>
            <w:tcW w:w="992" w:type="dxa"/>
            <w:vMerge w:val="restart"/>
            <w:shd w:val="clear" w:color="auto" w:fill="auto"/>
            <w:vAlign w:val="center"/>
            <w:hideMark/>
          </w:tcPr>
          <w:p w:rsidR="00C147F0" w:rsidRPr="00C147F0" w:rsidRDefault="00C147F0" w:rsidP="00C147F0">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Ответственный исполнитель: отдел местной промышленности и сельского хозяйства администрации района</w:t>
            </w:r>
          </w:p>
        </w:tc>
        <w:tc>
          <w:tcPr>
            <w:tcW w:w="1134"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462 409,3</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100 898,2</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100 640,7</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100 640,7</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89 016,7</w:t>
            </w:r>
          </w:p>
        </w:tc>
      </w:tr>
      <w:tr w:rsidR="00C147F0" w:rsidRPr="00C147F0" w:rsidTr="006D3D9E">
        <w:trPr>
          <w:trHeight w:val="413"/>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214 619,6</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18 133,3</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18 128,3</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18 128,3</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17 803,3</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89 016,7</w:t>
            </w:r>
          </w:p>
        </w:tc>
      </w:tr>
      <w:tr w:rsidR="00C147F0" w:rsidRPr="00C147F0" w:rsidTr="006D3D9E">
        <w:trPr>
          <w:trHeight w:val="519"/>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247 789,7</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82 764,9</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82 512,4</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82 512,4</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r>
      <w:tr w:rsidR="00C147F0" w:rsidRPr="00C147F0" w:rsidTr="006D3D9E">
        <w:trPr>
          <w:trHeight w:val="255"/>
          <w:jc w:val="right"/>
        </w:trPr>
        <w:tc>
          <w:tcPr>
            <w:tcW w:w="992" w:type="dxa"/>
            <w:vMerge w:val="restart"/>
            <w:shd w:val="clear" w:color="auto" w:fill="auto"/>
            <w:vAlign w:val="center"/>
            <w:hideMark/>
          </w:tcPr>
          <w:p w:rsidR="00C147F0" w:rsidRPr="00C147F0" w:rsidRDefault="00C147F0" w:rsidP="00C147F0">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Соисполнитель 1: администрации городских и сельских поселений района</w:t>
            </w:r>
          </w:p>
        </w:tc>
        <w:tc>
          <w:tcPr>
            <w:tcW w:w="1134"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r>
      <w:tr w:rsidR="00C147F0" w:rsidRPr="00C147F0" w:rsidTr="006D3D9E">
        <w:trPr>
          <w:trHeight w:val="414"/>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0,0</w:t>
            </w:r>
          </w:p>
        </w:tc>
      </w:tr>
      <w:tr w:rsidR="00C147F0" w:rsidRPr="00C147F0" w:rsidTr="006D3D9E">
        <w:trPr>
          <w:trHeight w:val="1258"/>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6D3D9E">
            <w:pPr>
              <w:jc w:val="both"/>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1 000,0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 </w:t>
            </w:r>
          </w:p>
        </w:tc>
      </w:tr>
      <w:tr w:rsidR="00C147F0" w:rsidRPr="00C147F0" w:rsidTr="006D3D9E">
        <w:trPr>
          <w:trHeight w:val="306"/>
          <w:jc w:val="right"/>
        </w:trPr>
        <w:tc>
          <w:tcPr>
            <w:tcW w:w="992" w:type="dxa"/>
            <w:vMerge w:val="restart"/>
            <w:shd w:val="clear" w:color="auto" w:fill="auto"/>
            <w:vAlign w:val="center"/>
            <w:hideMark/>
          </w:tcPr>
          <w:p w:rsidR="00C147F0" w:rsidRPr="00C147F0" w:rsidRDefault="00C147F0" w:rsidP="00C147F0">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C147F0" w:rsidRPr="00C147F0" w:rsidRDefault="00C147F0" w:rsidP="006D3D9E">
            <w:pPr>
              <w:jc w:val="both"/>
              <w:rPr>
                <w:color w:val="282828"/>
                <w:sz w:val="20"/>
                <w:szCs w:val="20"/>
              </w:rPr>
            </w:pPr>
            <w:r w:rsidRPr="00C147F0">
              <w:rPr>
                <w:color w:val="282828"/>
                <w:sz w:val="20"/>
                <w:szCs w:val="20"/>
              </w:rPr>
              <w:t>Соисполнитель 2: отдел потребительского рынка и защиты прав потребителей департамента экономики администрации района</w:t>
            </w:r>
          </w:p>
        </w:tc>
        <w:tc>
          <w:tcPr>
            <w:tcW w:w="1134" w:type="dxa"/>
            <w:vMerge w:val="restart"/>
            <w:shd w:val="clear" w:color="auto" w:fill="auto"/>
            <w:vAlign w:val="center"/>
            <w:hideMark/>
          </w:tcPr>
          <w:p w:rsidR="00C147F0" w:rsidRPr="00C147F0" w:rsidRDefault="00C147F0" w:rsidP="00C147F0">
            <w:pPr>
              <w:jc w:val="center"/>
              <w:rPr>
                <w:color w:val="282828"/>
                <w:sz w:val="20"/>
                <w:szCs w:val="20"/>
              </w:rPr>
            </w:pPr>
            <w:r w:rsidRPr="00C147F0">
              <w:rPr>
                <w:color w:val="282828"/>
                <w:sz w:val="20"/>
                <w:szCs w:val="20"/>
              </w:rPr>
              <w:t> </w:t>
            </w:r>
          </w:p>
        </w:tc>
        <w:tc>
          <w:tcPr>
            <w:tcW w:w="1418" w:type="dxa"/>
            <w:shd w:val="clear" w:color="auto" w:fill="auto"/>
            <w:hideMark/>
          </w:tcPr>
          <w:p w:rsidR="00C147F0" w:rsidRPr="00C147F0" w:rsidRDefault="00C147F0" w:rsidP="00C147F0">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235,0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15,0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100,0</w:t>
            </w:r>
          </w:p>
        </w:tc>
      </w:tr>
      <w:tr w:rsidR="00C147F0" w:rsidRPr="00C147F0" w:rsidTr="006D3D9E">
        <w:trPr>
          <w:trHeight w:val="405"/>
          <w:jc w:val="right"/>
        </w:trPr>
        <w:tc>
          <w:tcPr>
            <w:tcW w:w="992" w:type="dxa"/>
            <w:vMerge/>
            <w:vAlign w:val="center"/>
            <w:hideMark/>
          </w:tcPr>
          <w:p w:rsidR="00C147F0" w:rsidRPr="00C147F0" w:rsidRDefault="00C147F0" w:rsidP="00C147F0">
            <w:pPr>
              <w:rPr>
                <w:color w:val="282828"/>
                <w:sz w:val="20"/>
                <w:szCs w:val="20"/>
              </w:rPr>
            </w:pPr>
          </w:p>
        </w:tc>
        <w:tc>
          <w:tcPr>
            <w:tcW w:w="3266" w:type="dxa"/>
            <w:vMerge/>
            <w:vAlign w:val="center"/>
            <w:hideMark/>
          </w:tcPr>
          <w:p w:rsidR="00C147F0" w:rsidRPr="00C147F0" w:rsidRDefault="00C147F0" w:rsidP="00C147F0">
            <w:pPr>
              <w:rPr>
                <w:color w:val="282828"/>
                <w:sz w:val="20"/>
                <w:szCs w:val="20"/>
              </w:rPr>
            </w:pPr>
          </w:p>
        </w:tc>
        <w:tc>
          <w:tcPr>
            <w:tcW w:w="1134" w:type="dxa"/>
            <w:vMerge/>
            <w:vAlign w:val="center"/>
            <w:hideMark/>
          </w:tcPr>
          <w:p w:rsidR="00C147F0" w:rsidRPr="00C147F0" w:rsidRDefault="00C147F0" w:rsidP="00C147F0">
            <w:pPr>
              <w:rPr>
                <w:color w:val="282828"/>
                <w:sz w:val="20"/>
                <w:szCs w:val="20"/>
              </w:rPr>
            </w:pPr>
          </w:p>
        </w:tc>
        <w:tc>
          <w:tcPr>
            <w:tcW w:w="1418" w:type="dxa"/>
            <w:shd w:val="clear" w:color="auto" w:fill="auto"/>
            <w:hideMark/>
          </w:tcPr>
          <w:p w:rsidR="00C147F0" w:rsidRPr="00C147F0" w:rsidRDefault="00C147F0" w:rsidP="00C147F0">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235,0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15,0</w:t>
            </w:r>
          </w:p>
        </w:tc>
        <w:tc>
          <w:tcPr>
            <w:tcW w:w="992" w:type="dxa"/>
            <w:gridSpan w:val="2"/>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2"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1"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20,0</w:t>
            </w:r>
          </w:p>
        </w:tc>
        <w:tc>
          <w:tcPr>
            <w:tcW w:w="993" w:type="dxa"/>
            <w:shd w:val="clear" w:color="auto" w:fill="auto"/>
            <w:vAlign w:val="center"/>
            <w:hideMark/>
          </w:tcPr>
          <w:p w:rsidR="00C147F0" w:rsidRPr="00C147F0" w:rsidRDefault="00C147F0" w:rsidP="00C147F0">
            <w:pPr>
              <w:jc w:val="center"/>
              <w:rPr>
                <w:color w:val="282828"/>
                <w:sz w:val="18"/>
                <w:szCs w:val="18"/>
              </w:rPr>
            </w:pPr>
            <w:r w:rsidRPr="00C147F0">
              <w:rPr>
                <w:color w:val="282828"/>
                <w:sz w:val="18"/>
                <w:szCs w:val="18"/>
              </w:rPr>
              <w:t>100,0</w:t>
            </w:r>
          </w:p>
        </w:tc>
      </w:tr>
    </w:tbl>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1913E8" w:rsidRDefault="001913E8" w:rsidP="00C147F0">
      <w:pPr>
        <w:widowControl w:val="0"/>
        <w:autoSpaceDE w:val="0"/>
        <w:autoSpaceDN w:val="0"/>
        <w:jc w:val="right"/>
      </w:pPr>
    </w:p>
    <w:p w:rsidR="00C147F0" w:rsidRPr="00C147F0" w:rsidRDefault="00C147F0" w:rsidP="00C147F0">
      <w:pPr>
        <w:widowControl w:val="0"/>
        <w:autoSpaceDE w:val="0"/>
        <w:autoSpaceDN w:val="0"/>
        <w:jc w:val="right"/>
      </w:pPr>
      <w:r w:rsidRPr="00C147F0">
        <w:lastRenderedPageBreak/>
        <w:t>Таблица 3</w:t>
      </w:r>
    </w:p>
    <w:p w:rsidR="001913E8" w:rsidRDefault="001913E8" w:rsidP="00C147F0">
      <w:pPr>
        <w:widowControl w:val="0"/>
        <w:autoSpaceDE w:val="0"/>
        <w:autoSpaceDN w:val="0"/>
        <w:ind w:firstLine="540"/>
        <w:jc w:val="center"/>
        <w:outlineLvl w:val="1"/>
        <w:rPr>
          <w:b/>
          <w:szCs w:val="24"/>
        </w:rPr>
      </w:pPr>
    </w:p>
    <w:p w:rsidR="001913E8" w:rsidRDefault="001913E8" w:rsidP="00C147F0">
      <w:pPr>
        <w:widowControl w:val="0"/>
        <w:autoSpaceDE w:val="0"/>
        <w:autoSpaceDN w:val="0"/>
        <w:ind w:firstLine="540"/>
        <w:jc w:val="center"/>
        <w:outlineLvl w:val="1"/>
        <w:rPr>
          <w:b/>
          <w:szCs w:val="24"/>
        </w:rPr>
      </w:pPr>
    </w:p>
    <w:p w:rsidR="00C147F0" w:rsidRPr="00C147F0" w:rsidRDefault="00C147F0" w:rsidP="00C147F0">
      <w:pPr>
        <w:widowControl w:val="0"/>
        <w:autoSpaceDE w:val="0"/>
        <w:autoSpaceDN w:val="0"/>
        <w:ind w:firstLine="540"/>
        <w:jc w:val="center"/>
        <w:outlineLvl w:val="1"/>
        <w:rPr>
          <w:b/>
          <w:szCs w:val="24"/>
        </w:rPr>
      </w:pPr>
      <w:r w:rsidRPr="00C147F0">
        <w:rPr>
          <w:b/>
          <w:szCs w:val="24"/>
        </w:rPr>
        <w:t>Направления  мероприятий муниципальной программы</w:t>
      </w:r>
    </w:p>
    <w:p w:rsidR="00C147F0" w:rsidRPr="00C147F0" w:rsidRDefault="00C147F0" w:rsidP="00C147F0">
      <w:pPr>
        <w:jc w:val="center"/>
      </w:pPr>
    </w:p>
    <w:tbl>
      <w:tblPr>
        <w:tblW w:w="153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2978"/>
        <w:gridCol w:w="7118"/>
        <w:gridCol w:w="4359"/>
      </w:tblGrid>
      <w:tr w:rsidR="00C147F0" w:rsidRPr="00C147F0" w:rsidTr="001913E8">
        <w:trPr>
          <w:trHeight w:val="584"/>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 п/п</w:t>
            </w:r>
          </w:p>
        </w:tc>
        <w:tc>
          <w:tcPr>
            <w:tcW w:w="2978" w:type="dxa"/>
            <w:tcBorders>
              <w:top w:val="single" w:sz="4" w:space="0" w:color="auto"/>
              <w:left w:val="single" w:sz="4" w:space="0" w:color="auto"/>
              <w:right w:val="single" w:sz="4" w:space="0" w:color="auto"/>
            </w:tcBorders>
            <w:hideMark/>
          </w:tcPr>
          <w:p w:rsidR="00C147F0" w:rsidRPr="00C147F0" w:rsidRDefault="00C147F0" w:rsidP="00C147F0">
            <w:pPr>
              <w:jc w:val="center"/>
              <w:rPr>
                <w:rFonts w:eastAsia="Calibri"/>
                <w:b/>
                <w:sz w:val="24"/>
                <w:szCs w:val="24"/>
                <w:lang w:eastAsia="en-US"/>
              </w:rPr>
            </w:pPr>
            <w:r w:rsidRPr="00C147F0">
              <w:rPr>
                <w:rFonts w:eastAsia="Calibri"/>
                <w:b/>
                <w:sz w:val="24"/>
                <w:szCs w:val="24"/>
                <w:lang w:eastAsia="en-US"/>
              </w:rPr>
              <w:t>Наименование мероприятия</w:t>
            </w:r>
          </w:p>
          <w:p w:rsidR="00C147F0" w:rsidRPr="00C147F0" w:rsidRDefault="00C147F0" w:rsidP="00C147F0">
            <w:pPr>
              <w:jc w:val="center"/>
              <w:rPr>
                <w:rFonts w:eastAsia="Calibri"/>
                <w:b/>
                <w:sz w:val="20"/>
                <w:szCs w:val="20"/>
                <w:lang w:eastAsia="en-US"/>
              </w:rPr>
            </w:pPr>
          </w:p>
        </w:tc>
        <w:tc>
          <w:tcPr>
            <w:tcW w:w="7118" w:type="dxa"/>
            <w:tcBorders>
              <w:top w:val="single" w:sz="4" w:space="0" w:color="auto"/>
              <w:left w:val="single" w:sz="4" w:space="0" w:color="auto"/>
              <w:right w:val="single" w:sz="4" w:space="0" w:color="auto"/>
            </w:tcBorders>
          </w:tcPr>
          <w:p w:rsidR="00C147F0" w:rsidRPr="00C147F0" w:rsidRDefault="00C147F0" w:rsidP="00C147F0">
            <w:pPr>
              <w:jc w:val="center"/>
              <w:rPr>
                <w:rFonts w:eastAsia="Calibri"/>
                <w:b/>
                <w:sz w:val="20"/>
                <w:szCs w:val="20"/>
                <w:lang w:eastAsia="en-US"/>
              </w:rPr>
            </w:pPr>
            <w:r w:rsidRPr="00C147F0">
              <w:rPr>
                <w:rFonts w:eastAsia="Calibri"/>
                <w:b/>
                <w:sz w:val="24"/>
                <w:szCs w:val="24"/>
                <w:lang w:eastAsia="en-US"/>
              </w:rPr>
              <w:t>Направления расходов</w:t>
            </w:r>
          </w:p>
        </w:tc>
        <w:tc>
          <w:tcPr>
            <w:tcW w:w="4359" w:type="dxa"/>
            <w:tcBorders>
              <w:top w:val="single" w:sz="4" w:space="0" w:color="auto"/>
              <w:left w:val="single" w:sz="4" w:space="0" w:color="auto"/>
              <w:right w:val="single" w:sz="4" w:space="0" w:color="auto"/>
            </w:tcBorders>
          </w:tcPr>
          <w:p w:rsidR="00C147F0" w:rsidRPr="00C147F0" w:rsidRDefault="00C147F0" w:rsidP="00C147F0">
            <w:pPr>
              <w:jc w:val="center"/>
              <w:rPr>
                <w:rFonts w:eastAsia="Calibri"/>
                <w:b/>
                <w:sz w:val="20"/>
                <w:szCs w:val="20"/>
                <w:lang w:eastAsia="en-US"/>
              </w:rPr>
            </w:pPr>
            <w:r w:rsidRPr="00C147F0">
              <w:rPr>
                <w:rFonts w:eastAsia="Calibri"/>
                <w:b/>
                <w:sz w:val="24"/>
                <w:szCs w:val="24"/>
              </w:rPr>
              <w:t>Наименование порядка, номер приложения (при наличии)</w:t>
            </w:r>
          </w:p>
        </w:tc>
      </w:tr>
      <w:tr w:rsidR="00C147F0" w:rsidRPr="00C147F0" w:rsidTr="001913E8">
        <w:trPr>
          <w:trHeight w:val="313"/>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1</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2</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3</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4</w:t>
            </w:r>
          </w:p>
        </w:tc>
      </w:tr>
      <w:tr w:rsidR="00C147F0" w:rsidRPr="00C147F0" w:rsidTr="001913E8">
        <w:trPr>
          <w:trHeight w:val="789"/>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Цель: с</w:t>
            </w:r>
            <w:r w:rsidRPr="00C147F0">
              <w:rPr>
                <w:b/>
                <w:sz w:val="20"/>
                <w:szCs w:val="20"/>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C147F0" w:rsidRPr="00C147F0" w:rsidTr="001913E8">
        <w:trPr>
          <w:trHeight w:val="208"/>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Задача: с</w:t>
            </w:r>
            <w:r w:rsidRPr="00C147F0">
              <w:rPr>
                <w:b/>
                <w:bCs/>
                <w:color w:val="000000"/>
                <w:sz w:val="20"/>
                <w:szCs w:val="20"/>
              </w:rPr>
              <w:t>одействие развитию малого и среднего предпринимательства</w:t>
            </w:r>
          </w:p>
        </w:tc>
      </w:tr>
      <w:tr w:rsidR="00C147F0" w:rsidRPr="00C147F0" w:rsidTr="001913E8">
        <w:trPr>
          <w:trHeight w:val="373"/>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b/>
                <w:color w:val="000000"/>
                <w:sz w:val="20"/>
                <w:szCs w:val="20"/>
              </w:rPr>
              <w:t>Подпрограмма 1. Развитие малого и среднего предпринимательства в Нижневартовском районе</w:t>
            </w:r>
          </w:p>
        </w:tc>
      </w:tr>
      <w:tr w:rsidR="00C147F0" w:rsidRPr="00C147F0" w:rsidTr="001913E8">
        <w:trPr>
          <w:trHeight w:val="1667"/>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1.1.</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bCs/>
                <w:color w:val="000000"/>
                <w:sz w:val="20"/>
                <w:szCs w:val="20"/>
              </w:rPr>
              <w:t>Организация и проведение мероприятий по содействию развитию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0"/>
                <w:szCs w:val="20"/>
              </w:rPr>
            </w:pPr>
            <w:r w:rsidRPr="00C147F0">
              <w:rPr>
                <w:sz w:val="20"/>
                <w:szCs w:val="20"/>
              </w:rPr>
              <w:t>анализ нормативных правовых актов с целью совершенствования законодательства, регулирующего деятельность субъектов предпринимательства; проведение заседаний Совета предпринимателей при главе района; ведение реестра субъектов малого и среднего предпринимательства, получателей поддержки; проведение мониторинга малого и среднего предпринимательства в отраслях экономики; предоставление очных и заочных консультаций, проведение публичных мероприятий с участием субъектов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contextualSpacing/>
              <w:jc w:val="both"/>
              <w:rPr>
                <w:rFonts w:eastAsia="Calibri"/>
                <w:sz w:val="20"/>
                <w:szCs w:val="20"/>
                <w:lang w:eastAsia="en-US"/>
              </w:rPr>
            </w:pPr>
            <w:r w:rsidRPr="00C147F0">
              <w:rPr>
                <w:rFonts w:eastAsia="Calibri"/>
                <w:sz w:val="20"/>
                <w:szCs w:val="20"/>
                <w:lang w:eastAsia="en-US"/>
              </w:rPr>
              <w:t>-</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1.2.</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spacing w:after="200"/>
              <w:jc w:val="both"/>
              <w:rPr>
                <w:rFonts w:eastAsia="Calibri"/>
                <w:sz w:val="20"/>
                <w:szCs w:val="20"/>
                <w:lang w:eastAsia="en-US"/>
              </w:rPr>
            </w:pPr>
            <w:r w:rsidRPr="00C147F0">
              <w:rPr>
                <w:bCs/>
                <w:color w:val="000000"/>
                <w:sz w:val="20"/>
                <w:szCs w:val="20"/>
              </w:rPr>
              <w:t>Создание условий для развития субъектов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0"/>
                <w:szCs w:val="20"/>
              </w:rPr>
            </w:pPr>
            <w:r w:rsidRPr="00C147F0">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w:t>
            </w:r>
            <w:r w:rsidR="001913E8">
              <w:rPr>
                <w:color w:val="000000"/>
                <w:sz w:val="20"/>
                <w:szCs w:val="20"/>
              </w:rPr>
              <w:t>равлений развития и формирования</w:t>
            </w:r>
            <w:r w:rsidRPr="00C147F0">
              <w:rPr>
                <w:color w:val="000000"/>
                <w:sz w:val="20"/>
                <w:szCs w:val="20"/>
              </w:rPr>
              <w:t xml:space="preserve"> благоприятного мнения о малом и среднем предпринимательстве</w:t>
            </w:r>
            <w:r w:rsidRPr="00C147F0">
              <w:rPr>
                <w:sz w:val="20"/>
                <w:szCs w:val="20"/>
              </w:rPr>
              <w:t>; оказание информационно-консультационной поддержки, популяризация и пропаганда предпринимательской деятельности;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 организация образовательных мероприятий для субъектов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rFonts w:eastAsia="Calibri"/>
                <w:sz w:val="20"/>
                <w:szCs w:val="20"/>
                <w:lang w:eastAsia="en-US"/>
              </w:rPr>
            </w:pPr>
            <w:r w:rsidRPr="00C147F0">
              <w:rPr>
                <w:sz w:val="20"/>
                <w:szCs w:val="20"/>
              </w:rPr>
              <w:t>приложение 3 к муниципальной программе</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spacing w:line="360" w:lineRule="auto"/>
              <w:jc w:val="center"/>
              <w:rPr>
                <w:rFonts w:eastAsia="Calibri"/>
                <w:sz w:val="20"/>
                <w:szCs w:val="20"/>
                <w:lang w:eastAsia="en-US"/>
              </w:rPr>
            </w:pPr>
            <w:r w:rsidRPr="00C147F0">
              <w:rPr>
                <w:rFonts w:eastAsia="Calibri"/>
                <w:sz w:val="20"/>
                <w:szCs w:val="20"/>
                <w:lang w:eastAsia="en-US"/>
              </w:rPr>
              <w:t>1.3.</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bCs/>
                <w:sz w:val="20"/>
                <w:szCs w:val="20"/>
              </w:rPr>
              <w:t xml:space="preserve">Финансовая поддержка субъектов малого и среднего предпринимательства, осуществляющих социально значимые виды деятельности в </w:t>
            </w:r>
            <w:r w:rsidRPr="00C147F0">
              <w:rPr>
                <w:bCs/>
                <w:sz w:val="20"/>
                <w:szCs w:val="20"/>
              </w:rPr>
              <w:lastRenderedPageBreak/>
              <w:t>Нижневартовском районе и деятельность в социальной сфере</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rFonts w:eastAsia="Calibri"/>
                <w:sz w:val="20"/>
                <w:szCs w:val="20"/>
                <w:lang w:eastAsia="en-US"/>
              </w:rPr>
              <w:lastRenderedPageBreak/>
              <w:t>возмещение части затрат на аренду нежилых помещений; возмещение части затрат по предоставленным консалтинговым услугам; возмещение части затрат по обязательной и добровольной сертификации; возмещение части затрат по приобретению оборудования; возмещение части затрат</w:t>
            </w:r>
            <w:r w:rsidR="001913E8">
              <w:rPr>
                <w:rFonts w:eastAsia="Calibri"/>
                <w:sz w:val="20"/>
                <w:szCs w:val="20"/>
                <w:lang w:eastAsia="en-US"/>
              </w:rPr>
              <w:t>,</w:t>
            </w:r>
            <w:r w:rsidRPr="00C147F0">
              <w:rPr>
                <w:rFonts w:eastAsia="Calibri"/>
                <w:sz w:val="20"/>
                <w:szCs w:val="20"/>
                <w:lang w:eastAsia="en-US"/>
              </w:rPr>
              <w:t xml:space="preserve"> связанных со специальной оценкой условий труда; возмещение части затрат</w:t>
            </w:r>
            <w:r w:rsidR="001913E8">
              <w:rPr>
                <w:rFonts w:eastAsia="Calibri"/>
                <w:sz w:val="20"/>
                <w:szCs w:val="20"/>
                <w:lang w:eastAsia="en-US"/>
              </w:rPr>
              <w:t>,</w:t>
            </w:r>
            <w:r w:rsidRPr="00C147F0">
              <w:rPr>
                <w:rFonts w:eastAsia="Calibri"/>
                <w:sz w:val="20"/>
                <w:szCs w:val="20"/>
                <w:lang w:eastAsia="en-US"/>
              </w:rPr>
              <w:t xml:space="preserve"> связанных с </w:t>
            </w:r>
            <w:r w:rsidRPr="00C147F0">
              <w:rPr>
                <w:rFonts w:eastAsia="Calibri"/>
                <w:sz w:val="20"/>
                <w:szCs w:val="20"/>
                <w:lang w:eastAsia="en-US"/>
              </w:rPr>
              <w:lastRenderedPageBreak/>
              <w:t>созданием и (или) развитием центров (групп) времяпрепровождения детей, в том числе кратковременного пребывания детей, и (или) дошкольных образовательных центров; реализация программ по энергосбережению; возмещение части затрат, связанных с прохождением курсов повышения квалификации;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snapToGrid w:val="0"/>
                <w:sz w:val="20"/>
                <w:szCs w:val="20"/>
              </w:rPr>
              <w:lastRenderedPageBreak/>
              <w:t>приложение 3 к муниципальной программе</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lastRenderedPageBreak/>
              <w:t>1.4.</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sz w:val="20"/>
                <w:szCs w:val="20"/>
              </w:rPr>
              <w:t>Финансовая поддержка начинающих предпринимателей</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sz w:val="20"/>
                <w:szCs w:val="20"/>
              </w:rPr>
              <w:t>возмещение части затрат, связанных с началом предпринимательской деятельности (расходы по государственной регистрации юридического лица и индивидуального предпринимателя; аренда помещений; оплата коммунальных услуг; приобретение основных средств (оборудование, оргтехника, мебель); приобретение инвентаря; расходы на рекламу; выплаты по передаче прав на франшизу (паушальный взнос); ремонтные работы)</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rFonts w:eastAsia="Calibri"/>
                <w:sz w:val="20"/>
                <w:szCs w:val="20"/>
                <w:lang w:eastAsia="en-US"/>
              </w:rPr>
            </w:pPr>
            <w:r w:rsidRPr="00C147F0">
              <w:rPr>
                <w:snapToGrid w:val="0"/>
                <w:sz w:val="20"/>
                <w:szCs w:val="20"/>
              </w:rPr>
              <w:t>приложение 3 к муниципальной программе</w:t>
            </w:r>
          </w:p>
        </w:tc>
      </w:tr>
      <w:tr w:rsidR="00C147F0" w:rsidRPr="00C147F0" w:rsidTr="001913E8">
        <w:trPr>
          <w:trHeight w:val="1212"/>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spacing w:line="360" w:lineRule="auto"/>
              <w:jc w:val="center"/>
              <w:rPr>
                <w:rFonts w:eastAsia="Calibri"/>
                <w:sz w:val="20"/>
                <w:szCs w:val="20"/>
                <w:lang w:eastAsia="en-US"/>
              </w:rPr>
            </w:pPr>
            <w:r w:rsidRPr="00C147F0">
              <w:rPr>
                <w:rFonts w:eastAsia="Calibri"/>
                <w:sz w:val="20"/>
                <w:szCs w:val="20"/>
                <w:lang w:eastAsia="en-US"/>
              </w:rPr>
              <w:t>1.5.</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sz w:val="20"/>
                <w:szCs w:val="20"/>
              </w:rPr>
              <w:t>Развитие инновационного и молодежного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rFonts w:eastAsia="Calibri"/>
                <w:sz w:val="20"/>
                <w:szCs w:val="20"/>
                <w:lang w:eastAsia="en-US"/>
              </w:rPr>
              <w:t>предоставление субсидии на финансовое обеспечение затрат, связанных с созданием и (или) обеспечением деятельности центров молодежного инновационного творчества; возмещение части затрат инновационным компаниям; организация мероприятий, направленных на вовлечение молодежи в предпринимательскую деятельность и развитие молодежного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rFonts w:eastAsia="Calibri"/>
                <w:sz w:val="20"/>
                <w:szCs w:val="20"/>
                <w:lang w:eastAsia="en-US"/>
              </w:rPr>
            </w:pPr>
            <w:r w:rsidRPr="00C147F0">
              <w:rPr>
                <w:snapToGrid w:val="0"/>
                <w:sz w:val="20"/>
                <w:szCs w:val="20"/>
              </w:rPr>
              <w:t xml:space="preserve">приложение 3 к муниципальной программе </w:t>
            </w:r>
          </w:p>
        </w:tc>
      </w:tr>
      <w:tr w:rsidR="00C147F0" w:rsidRPr="00C147F0" w:rsidTr="001913E8">
        <w:trPr>
          <w:trHeight w:val="2326"/>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1.6.</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tabs>
                <w:tab w:val="left" w:pos="2845"/>
              </w:tabs>
              <w:contextualSpacing/>
              <w:jc w:val="both"/>
              <w:rPr>
                <w:rFonts w:eastAsia="Calibri"/>
                <w:sz w:val="20"/>
                <w:szCs w:val="20"/>
                <w:lang w:eastAsia="en-US"/>
              </w:rPr>
            </w:pPr>
            <w:r w:rsidRPr="00C147F0">
              <w:rPr>
                <w:sz w:val="20"/>
                <w:szCs w:val="20"/>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в Нижневартовском районе</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rFonts w:eastAsia="Calibri"/>
                <w:sz w:val="20"/>
                <w:szCs w:val="20"/>
                <w:lang w:eastAsia="en-US"/>
              </w:rPr>
              <w:t>на строительство объектов недвижимого имущества в районах Крайнего Севера и приравненных к ним местностей с ограниченными сроками завоза грузов (продукции) автономного округа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 возмещение части затрат по доставке кормов в районы Крайнего Севера и приравненных к ним местностей с ограниченными сроками завоза грузов (продукции) автономного округа для развития сельскохозяйственных товаропроизводителей и муки для производства хлеба и хлебобулочных изделий</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rFonts w:eastAsia="Calibri"/>
                <w:sz w:val="20"/>
                <w:szCs w:val="20"/>
                <w:lang w:eastAsia="en-US"/>
              </w:rPr>
            </w:pPr>
            <w:r w:rsidRPr="00C147F0">
              <w:rPr>
                <w:snapToGrid w:val="0"/>
                <w:sz w:val="20"/>
                <w:szCs w:val="20"/>
              </w:rPr>
              <w:t xml:space="preserve">приложение 3 к муниципальной программе </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1.7.</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bCs/>
                <w:color w:val="000000"/>
                <w:sz w:val="20"/>
                <w:szCs w:val="20"/>
              </w:rPr>
              <w:t>Формирование механизма финансово-кредитной и имущественной поддержки представителей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color w:val="000000"/>
                <w:sz w:val="20"/>
                <w:szCs w:val="20"/>
              </w:rPr>
            </w:pPr>
            <w:r w:rsidRPr="00C147F0">
              <w:rPr>
                <w:color w:val="000000"/>
                <w:sz w:val="20"/>
                <w:szCs w:val="20"/>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w:t>
            </w:r>
            <w:r w:rsidRPr="00C147F0">
              <w:rPr>
                <w:sz w:val="20"/>
                <w:szCs w:val="20"/>
              </w:rPr>
              <w:t>; возмещение ч</w:t>
            </w:r>
            <w:r w:rsidR="001913E8">
              <w:rPr>
                <w:sz w:val="20"/>
                <w:szCs w:val="20"/>
              </w:rPr>
              <w:t>асти затрат по процентной ставке</w:t>
            </w:r>
            <w:r w:rsidRPr="00C147F0">
              <w:rPr>
                <w:sz w:val="20"/>
                <w:szCs w:val="20"/>
              </w:rPr>
              <w:t xml:space="preserve"> по привлеченным кредитам в российских кредитных организациях субъектам малого и среднего предпринимательства; возмещение части затрат за коммунальные услуги субъектам предпринимательства; возмещение части </w:t>
            </w:r>
            <w:r w:rsidRPr="00C147F0">
              <w:rPr>
                <w:sz w:val="20"/>
                <w:szCs w:val="20"/>
              </w:rPr>
              <w:lastRenderedPageBreak/>
              <w:t>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rFonts w:eastAsia="Calibri"/>
                <w:sz w:val="20"/>
                <w:szCs w:val="20"/>
                <w:lang w:eastAsia="en-US"/>
              </w:rPr>
            </w:pPr>
            <w:r w:rsidRPr="00C147F0">
              <w:rPr>
                <w:snapToGrid w:val="0"/>
                <w:sz w:val="20"/>
                <w:szCs w:val="20"/>
              </w:rPr>
              <w:lastRenderedPageBreak/>
              <w:t xml:space="preserve">приложение 3 к муниципальной программе </w:t>
            </w:r>
          </w:p>
        </w:tc>
      </w:tr>
      <w:tr w:rsidR="00C147F0" w:rsidRPr="00C147F0" w:rsidTr="001913E8">
        <w:trPr>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tabs>
                <w:tab w:val="left" w:pos="315"/>
              </w:tabs>
              <w:autoSpaceDE w:val="0"/>
              <w:autoSpaceDN w:val="0"/>
              <w:adjustRightInd w:val="0"/>
              <w:jc w:val="center"/>
              <w:rPr>
                <w:rFonts w:eastAsia="Calibri"/>
                <w:b/>
                <w:sz w:val="20"/>
                <w:szCs w:val="20"/>
                <w:lang w:eastAsia="en-US"/>
              </w:rPr>
            </w:pPr>
            <w:r w:rsidRPr="00C147F0">
              <w:rPr>
                <w:rFonts w:eastAsia="Calibri"/>
                <w:b/>
                <w:sz w:val="20"/>
                <w:szCs w:val="20"/>
                <w:lang w:eastAsia="en-US"/>
              </w:rPr>
              <w:lastRenderedPageBreak/>
              <w:t>Цель:</w:t>
            </w:r>
            <w:r w:rsidRPr="00C147F0">
              <w:rPr>
                <w:b/>
                <w:bCs/>
                <w:color w:val="000000"/>
                <w:sz w:val="20"/>
                <w:szCs w:val="20"/>
              </w:rPr>
              <w:t xml:space="preserve"> создание условий для развития агропромышленного комплекса и рынков сельскохозяйственной продукции, сырья и продовольствия</w:t>
            </w:r>
          </w:p>
        </w:tc>
      </w:tr>
      <w:tr w:rsidR="00C147F0" w:rsidRPr="00C147F0" w:rsidTr="001913E8">
        <w:trPr>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Задача: с</w:t>
            </w:r>
            <w:r w:rsidRPr="00C147F0">
              <w:rPr>
                <w:b/>
                <w:bCs/>
                <w:color w:val="000000"/>
                <w:sz w:val="20"/>
                <w:szCs w:val="20"/>
              </w:rPr>
              <w:t>одействие развитию агропромышленного комплекса и рынков сельскохозяйственной продукции, сырья и продовольствия</w:t>
            </w:r>
          </w:p>
        </w:tc>
      </w:tr>
      <w:tr w:rsidR="00C147F0" w:rsidRPr="00C147F0" w:rsidTr="001913E8">
        <w:trPr>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b/>
                <w:sz w:val="20"/>
                <w:szCs w:val="20"/>
                <w:lang w:eastAsia="en-US"/>
              </w:rPr>
            </w:pPr>
            <w:r w:rsidRPr="00C147F0">
              <w:rPr>
                <w:rFonts w:eastAsia="Calibri"/>
                <w:b/>
                <w:sz w:val="20"/>
                <w:szCs w:val="20"/>
                <w:lang w:eastAsia="en-US"/>
              </w:rPr>
              <w:t>Подпрограмма 2</w:t>
            </w:r>
            <w:r w:rsidRPr="00C147F0">
              <w:rPr>
                <w:b/>
                <w:color w:val="000000"/>
                <w:sz w:val="20"/>
                <w:szCs w:val="20"/>
              </w:rPr>
              <w:t>. Развитие агропромышленного комплекса и рынков сельскохозяйственной продукции, сырья и продовольствия в Нижневартовском районе</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2.1.</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bCs/>
                <w:color w:val="000000"/>
                <w:sz w:val="20"/>
                <w:szCs w:val="20"/>
              </w:rPr>
              <w:t>Содействие развитию мясного и молочного производства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color w:val="000000"/>
                <w:sz w:val="20"/>
                <w:szCs w:val="20"/>
              </w:rPr>
            </w:pPr>
            <w:r w:rsidRPr="00C147F0">
              <w:rPr>
                <w:color w:val="000000"/>
                <w:sz w:val="20"/>
                <w:szCs w:val="20"/>
              </w:rPr>
              <w:t>мероприятие направлено на поддержку животноводства, переработки и реализации продукции животноводства; содержание маточного поголовья животных  (личные подсобные хозяйства);приобретение репродуктивных сельскохозяйственных животных за пределами района; воспроизводство сельскохозяйственных животных в личных подсобных хозяйствах жителей района</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rFonts w:eastAsia="Calibri"/>
                <w:sz w:val="20"/>
                <w:szCs w:val="20"/>
                <w:lang w:eastAsia="en-US"/>
              </w:rPr>
            </w:pPr>
            <w:r w:rsidRPr="00C147F0">
              <w:rPr>
                <w:snapToGrid w:val="0"/>
                <w:sz w:val="20"/>
                <w:szCs w:val="20"/>
              </w:rPr>
              <w:t>приложение 4 к муниципальной программе</w:t>
            </w:r>
          </w:p>
        </w:tc>
      </w:tr>
      <w:tr w:rsidR="00C147F0" w:rsidRPr="00C147F0" w:rsidTr="001913E8">
        <w:trPr>
          <w:trHeight w:val="1027"/>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2.2.</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bCs/>
                <w:color w:val="000000"/>
                <w:sz w:val="20"/>
                <w:szCs w:val="20"/>
              </w:rPr>
              <w:t>Создание условий для развития сельскохозяйственной деятельности малых форм хозяйствования</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jc w:val="both"/>
              <w:outlineLvl w:val="1"/>
              <w:rPr>
                <w:color w:val="000000"/>
                <w:sz w:val="20"/>
                <w:szCs w:val="20"/>
              </w:rPr>
            </w:pPr>
            <w:r w:rsidRPr="00C147F0">
              <w:rPr>
                <w:color w:val="000000"/>
                <w:sz w:val="20"/>
                <w:szCs w:val="20"/>
              </w:rPr>
              <w:t xml:space="preserve">мероприятие направлено на возмещение </w:t>
            </w:r>
            <w:r w:rsidRPr="00C147F0">
              <w:rPr>
                <w:sz w:val="20"/>
                <w:szCs w:val="20"/>
              </w:rPr>
              <w:t>части затрат</w:t>
            </w:r>
            <w:r w:rsidRPr="00C147F0">
              <w:rPr>
                <w:color w:val="000000"/>
                <w:sz w:val="20"/>
                <w:szCs w:val="20"/>
              </w:rPr>
              <w:t xml:space="preserve">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snapToGrid w:val="0"/>
                <w:sz w:val="20"/>
                <w:szCs w:val="20"/>
              </w:rPr>
              <w:t>приложение 4 к муниципальной программе</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2.3.</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bCs/>
                <w:color w:val="000000"/>
                <w:sz w:val="20"/>
                <w:szCs w:val="20"/>
              </w:rPr>
              <w:t>Обеспечение устойчивого развития рыбохозяйственного комплекса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color w:val="000000"/>
                <w:sz w:val="20"/>
                <w:szCs w:val="20"/>
              </w:rPr>
              <w:t xml:space="preserve">мероприятие направлено на возмещение </w:t>
            </w:r>
            <w:r w:rsidRPr="00C147F0">
              <w:rPr>
                <w:sz w:val="20"/>
                <w:szCs w:val="20"/>
              </w:rPr>
              <w:t>части затрат на</w:t>
            </w:r>
            <w:r w:rsidRPr="00C147F0">
              <w:rPr>
                <w:color w:val="000000"/>
                <w:sz w:val="20"/>
                <w:szCs w:val="20"/>
              </w:rPr>
              <w:t xml:space="preserve"> вылов и реализацию товарной пищевой рыбы (в том числе искусственно выращенной), товарной пищевой рыбопродукции</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1913E8" w:rsidP="00C147F0">
            <w:pPr>
              <w:contextualSpacing/>
              <w:jc w:val="both"/>
              <w:rPr>
                <w:rFonts w:eastAsia="Calibri"/>
                <w:sz w:val="20"/>
                <w:szCs w:val="20"/>
                <w:lang w:eastAsia="en-US"/>
              </w:rPr>
            </w:pPr>
            <w:r>
              <w:rPr>
                <w:rFonts w:eastAsia="Calibri"/>
                <w:sz w:val="20"/>
                <w:szCs w:val="20"/>
                <w:lang w:eastAsia="en-US"/>
              </w:rPr>
              <w:t>−</w:t>
            </w:r>
          </w:p>
        </w:tc>
      </w:tr>
      <w:tr w:rsidR="00C147F0" w:rsidRPr="00C147F0" w:rsidTr="001913E8">
        <w:trPr>
          <w:trHeight w:val="569"/>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2.4.</w:t>
            </w:r>
          </w:p>
        </w:tc>
        <w:tc>
          <w:tcPr>
            <w:tcW w:w="2978"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autoSpaceDE w:val="0"/>
              <w:autoSpaceDN w:val="0"/>
              <w:adjustRightInd w:val="0"/>
              <w:jc w:val="both"/>
              <w:outlineLvl w:val="1"/>
              <w:rPr>
                <w:rFonts w:eastAsia="Calibri"/>
                <w:sz w:val="20"/>
                <w:szCs w:val="20"/>
                <w:lang w:eastAsia="en-US"/>
              </w:rPr>
            </w:pPr>
            <w:r w:rsidRPr="00C147F0">
              <w:rPr>
                <w:bCs/>
                <w:color w:val="000000"/>
                <w:sz w:val="20"/>
                <w:szCs w:val="20"/>
              </w:rPr>
              <w:t>Развитие системы заготовки и переработки дикоросов</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color w:val="000000"/>
                <w:sz w:val="20"/>
                <w:szCs w:val="20"/>
              </w:rPr>
              <w:t xml:space="preserve">мероприятие направлено на возмещение </w:t>
            </w:r>
            <w:r w:rsidRPr="00C147F0">
              <w:rPr>
                <w:sz w:val="20"/>
                <w:szCs w:val="20"/>
              </w:rPr>
              <w:t>части затрат на</w:t>
            </w:r>
            <w:r w:rsidRPr="00C147F0">
              <w:rPr>
                <w:color w:val="000000"/>
                <w:sz w:val="20"/>
                <w:szCs w:val="20"/>
              </w:rPr>
              <w:t xml:space="preserve"> заготовку и переработку дикоросов</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1913E8" w:rsidP="00C147F0">
            <w:pPr>
              <w:jc w:val="both"/>
              <w:rPr>
                <w:rFonts w:eastAsia="Calibri"/>
                <w:sz w:val="20"/>
                <w:szCs w:val="20"/>
                <w:lang w:eastAsia="en-US"/>
              </w:rPr>
            </w:pPr>
            <w:r>
              <w:rPr>
                <w:rFonts w:eastAsia="Calibri"/>
                <w:sz w:val="20"/>
                <w:szCs w:val="20"/>
                <w:lang w:eastAsia="en-US"/>
              </w:rPr>
              <w:t>−</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2.5.</w:t>
            </w:r>
          </w:p>
        </w:tc>
        <w:tc>
          <w:tcPr>
            <w:tcW w:w="2978"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autoSpaceDE w:val="0"/>
              <w:autoSpaceDN w:val="0"/>
              <w:adjustRightInd w:val="0"/>
              <w:jc w:val="both"/>
              <w:outlineLvl w:val="1"/>
              <w:rPr>
                <w:bCs/>
                <w:color w:val="000000"/>
                <w:sz w:val="20"/>
                <w:szCs w:val="20"/>
              </w:rPr>
            </w:pPr>
            <w:r w:rsidRPr="00C147F0">
              <w:rPr>
                <w:bCs/>
                <w:color w:val="000000"/>
                <w:sz w:val="20"/>
                <w:szCs w:val="20"/>
              </w:rPr>
              <w:t>Создание условий для устойчивого развития сельских территорий</w:t>
            </w:r>
          </w:p>
          <w:p w:rsidR="00C147F0" w:rsidRPr="00C147F0" w:rsidRDefault="00C147F0" w:rsidP="00C147F0">
            <w:pPr>
              <w:jc w:val="both"/>
              <w:rPr>
                <w:rFonts w:eastAsia="Calibri"/>
                <w:sz w:val="20"/>
                <w:szCs w:val="20"/>
                <w:lang w:eastAsia="en-US"/>
              </w:rPr>
            </w:pP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jc w:val="both"/>
              <w:outlineLvl w:val="1"/>
              <w:rPr>
                <w:sz w:val="20"/>
                <w:szCs w:val="20"/>
              </w:rPr>
            </w:pPr>
            <w:r w:rsidRPr="00C147F0">
              <w:rPr>
                <w:sz w:val="20"/>
                <w:szCs w:val="20"/>
              </w:rPr>
              <w:t>мероприятие направлено на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грантовую поддержку местных инициатив граждан, проживающих в сельской местности</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napToGrid w:val="0"/>
                <w:sz w:val="20"/>
                <w:szCs w:val="20"/>
              </w:rPr>
            </w:pPr>
            <w:r w:rsidRPr="00C147F0">
              <w:rPr>
                <w:snapToGrid w:val="0"/>
                <w:sz w:val="20"/>
                <w:szCs w:val="20"/>
              </w:rPr>
              <w:t xml:space="preserve">приложение 1 к муниципальной программе </w:t>
            </w:r>
          </w:p>
          <w:p w:rsidR="00C147F0" w:rsidRPr="00C147F0" w:rsidRDefault="00C147F0" w:rsidP="00C147F0">
            <w:pPr>
              <w:contextualSpacing/>
              <w:jc w:val="both"/>
              <w:rPr>
                <w:rFonts w:eastAsia="Calibri"/>
                <w:sz w:val="20"/>
                <w:szCs w:val="20"/>
                <w:lang w:eastAsia="en-US"/>
              </w:rPr>
            </w:pPr>
            <w:r w:rsidRPr="00C147F0">
              <w:rPr>
                <w:snapToGrid w:val="0"/>
                <w:sz w:val="20"/>
                <w:szCs w:val="20"/>
              </w:rPr>
              <w:t xml:space="preserve">приложение 2 к муниципальной программе </w:t>
            </w:r>
          </w:p>
        </w:tc>
      </w:tr>
      <w:tr w:rsidR="00C147F0" w:rsidRPr="00C147F0" w:rsidTr="001913E8">
        <w:trPr>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jc w:val="center"/>
              <w:rPr>
                <w:b/>
                <w:sz w:val="20"/>
                <w:szCs w:val="20"/>
              </w:rPr>
            </w:pPr>
            <w:r w:rsidRPr="00C147F0">
              <w:rPr>
                <w:b/>
                <w:sz w:val="20"/>
                <w:szCs w:val="20"/>
              </w:rPr>
              <w:t>Цель: обеспечение  защиты прав потребителей на территории Нижневартовского района</w:t>
            </w:r>
          </w:p>
        </w:tc>
      </w:tr>
      <w:tr w:rsidR="00C147F0" w:rsidRPr="00C147F0" w:rsidTr="001913E8">
        <w:trPr>
          <w:trHeight w:val="612"/>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jc w:val="center"/>
              <w:rPr>
                <w:b/>
                <w:sz w:val="20"/>
                <w:szCs w:val="20"/>
              </w:rPr>
            </w:pPr>
            <w:r w:rsidRPr="00C147F0">
              <w:rPr>
                <w:b/>
                <w:sz w:val="20"/>
                <w:szCs w:val="20"/>
              </w:rPr>
              <w:t>Задача: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C147F0" w:rsidRPr="00C147F0" w:rsidTr="001913E8">
        <w:trPr>
          <w:jc w:val="right"/>
        </w:trPr>
        <w:tc>
          <w:tcPr>
            <w:tcW w:w="15304" w:type="dxa"/>
            <w:gridSpan w:val="4"/>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
                <w:sz w:val="20"/>
                <w:szCs w:val="20"/>
              </w:rPr>
            </w:pPr>
            <w:r w:rsidRPr="00C147F0">
              <w:rPr>
                <w:b/>
                <w:sz w:val="20"/>
                <w:szCs w:val="20"/>
              </w:rPr>
              <w:t>Подпрограмма 3.</w:t>
            </w:r>
            <w:r w:rsidRPr="00C147F0">
              <w:rPr>
                <w:b/>
                <w:color w:val="000000"/>
                <w:sz w:val="20"/>
                <w:szCs w:val="20"/>
              </w:rPr>
              <w:t xml:space="preserve"> Защита прав потребителей в Нижневартовском районе</w:t>
            </w:r>
          </w:p>
        </w:tc>
      </w:tr>
      <w:tr w:rsidR="00C147F0" w:rsidRPr="00C147F0" w:rsidTr="001913E8">
        <w:trPr>
          <w:trHeight w:val="557"/>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3.1.</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jc w:val="both"/>
              <w:outlineLvl w:val="1"/>
              <w:rPr>
                <w:rFonts w:eastAsia="Calibri"/>
                <w:sz w:val="20"/>
                <w:szCs w:val="20"/>
                <w:lang w:eastAsia="en-US"/>
              </w:rPr>
            </w:pPr>
            <w:r w:rsidRPr="00C147F0">
              <w:rPr>
                <w:sz w:val="20"/>
                <w:szCs w:val="20"/>
              </w:rPr>
              <w:t>Обеспечение доступности правовой помощи для потребителей района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contextualSpacing/>
              <w:jc w:val="both"/>
              <w:rPr>
                <w:sz w:val="20"/>
                <w:szCs w:val="20"/>
              </w:rPr>
            </w:pPr>
            <w:r w:rsidRPr="00C147F0">
              <w:rPr>
                <w:color w:val="000000"/>
                <w:sz w:val="20"/>
                <w:szCs w:val="20"/>
              </w:rPr>
              <w:t>мероприятие направлено на</w:t>
            </w:r>
            <w:r w:rsidRPr="00C147F0">
              <w:rPr>
                <w:sz w:val="20"/>
                <w:szCs w:val="20"/>
              </w:rPr>
              <w:t xml:space="preserve"> рассмотрение жалоб потребителей, консультирование их по вопросам защиты прав потребителей, оказание правовой помощи в разрешении потребительских споров в досудебном и судебном порядке, проведение тематических «горячих линий» по вопросам защиты прав потребителей в различных сферах потребительского рынка, организацию выездных приемов для консультирования целевых групп </w:t>
            </w:r>
            <w:r w:rsidRPr="00C147F0">
              <w:rPr>
                <w:sz w:val="20"/>
                <w:szCs w:val="20"/>
              </w:rPr>
              <w:lastRenderedPageBreak/>
              <w:t xml:space="preserve">населения; оказание содействия (информационное, консультационное, имущественное) общественным объединениям потребителей, иным общественным организациям, общественным советам муниципальных образований, волонтерам в решении задач по защите прав потребителей; проведение мониторинга обращений граждан по вопросам защиты прав потребителей, обобщение правоприменительной практики при осуществлении защиты прав потребителей; проведение мониторинга общественного мнения жителей муниципального образования </w:t>
            </w:r>
            <w:r w:rsidR="001913E8">
              <w:rPr>
                <w:sz w:val="20"/>
                <w:szCs w:val="20"/>
              </w:rPr>
              <w:t xml:space="preserve">Нижневартовский район </w:t>
            </w:r>
            <w:r w:rsidRPr="00C147F0">
              <w:rPr>
                <w:sz w:val="20"/>
                <w:szCs w:val="20"/>
              </w:rPr>
              <w:t>об эффективности деятельности органа местного самоуправления в сфере защиты прав потребителей, уровне информированности об органах и организациях, занимающихся защитой прав потребителей на территории муниципального образования</w:t>
            </w:r>
            <w:r w:rsidR="001913E8">
              <w:rPr>
                <w:sz w:val="20"/>
                <w:szCs w:val="20"/>
              </w:rPr>
              <w:t xml:space="preserve"> Нижневартовский район</w:t>
            </w:r>
            <w:r w:rsidRPr="00C147F0">
              <w:rPr>
                <w:sz w:val="20"/>
                <w:szCs w:val="20"/>
              </w:rPr>
              <w:t>, и удовлетворенности их работой, доступности и результативности правовой помощи (анкетирование, опросы,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jc w:val="both"/>
              <w:rPr>
                <w:rFonts w:eastAsia="Calibri"/>
                <w:sz w:val="20"/>
                <w:szCs w:val="20"/>
                <w:lang w:eastAsia="en-US"/>
              </w:rPr>
            </w:pPr>
            <w:r w:rsidRPr="00C147F0">
              <w:rPr>
                <w:rFonts w:eastAsia="Calibri"/>
                <w:sz w:val="20"/>
                <w:szCs w:val="20"/>
                <w:lang w:eastAsia="en-US"/>
              </w:rPr>
              <w:lastRenderedPageBreak/>
              <w:t>-</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lastRenderedPageBreak/>
              <w:t>3.2.</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rFonts w:eastAsia="Calibri"/>
                <w:sz w:val="20"/>
                <w:szCs w:val="20"/>
                <w:lang w:eastAsia="en-US"/>
              </w:rPr>
            </w:pPr>
            <w:r w:rsidRPr="00C147F0">
              <w:rPr>
                <w:sz w:val="20"/>
                <w:szCs w:val="20"/>
              </w:rPr>
              <w:t>Повышение потребительской грамотности жителей района, формирование навыков и стереотипов грамотного потребительского поведения</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sz w:val="20"/>
                <w:szCs w:val="20"/>
              </w:rPr>
            </w:pPr>
            <w:r w:rsidRPr="00C147F0">
              <w:rPr>
                <w:sz w:val="20"/>
                <w:szCs w:val="20"/>
              </w:rPr>
              <w:t xml:space="preserve">проведение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на базе образовательных организаций, детских оздоровительных лагерей, молодежных организаций, библиотечных учреждений, учреждений социального обслуживания, многофункциональных центров предоставления государственных и муниципальных услуг и др.);тематических информационных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w:t>
            </w:r>
            <w:r w:rsidRPr="00C147F0">
              <w:rPr>
                <w:rFonts w:eastAsia="Calibri"/>
                <w:sz w:val="20"/>
                <w:szCs w:val="20"/>
                <w:lang w:eastAsia="en-US"/>
              </w:rPr>
              <w:t>и</w:t>
            </w:r>
            <w:r w:rsidRPr="00C147F0">
              <w:rPr>
                <w:sz w:val="20"/>
                <w:szCs w:val="20"/>
              </w:rPr>
              <w:t>нформирование жителей района о правах потребителей, механизмах защиты этих прав, типичных нарушениях в различных сферах потребительского рынка через средства массовой информации и сеть Интернет (подготовка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сеть);оценка уровня правовой грамотности населения в сфере защиты прав потребителей (анкетирование, опросы, тестирование,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jc w:val="both"/>
              <w:rPr>
                <w:rFonts w:eastAsia="Calibri"/>
                <w:sz w:val="20"/>
                <w:szCs w:val="20"/>
                <w:lang w:eastAsia="en-US"/>
              </w:rPr>
            </w:pPr>
            <w:r w:rsidRPr="00C147F0">
              <w:rPr>
                <w:rFonts w:eastAsia="Calibri"/>
                <w:sz w:val="20"/>
                <w:szCs w:val="20"/>
                <w:lang w:eastAsia="en-US"/>
              </w:rPr>
              <w:t>-</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t>3.3.</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adjustRightInd w:val="0"/>
              <w:jc w:val="both"/>
              <w:outlineLvl w:val="1"/>
              <w:rPr>
                <w:rFonts w:eastAsia="Calibri"/>
                <w:sz w:val="20"/>
                <w:szCs w:val="20"/>
                <w:lang w:eastAsia="en-US"/>
              </w:rPr>
            </w:pPr>
            <w:r w:rsidRPr="00C147F0">
              <w:rPr>
                <w:sz w:val="20"/>
                <w:szCs w:val="20"/>
              </w:rPr>
              <w:t xml:space="preserve">Профилактика нарушений </w:t>
            </w:r>
            <w:r w:rsidRPr="00C147F0">
              <w:rPr>
                <w:sz w:val="20"/>
                <w:szCs w:val="20"/>
              </w:rPr>
              <w:lastRenderedPageBreak/>
              <w:t>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1913E8">
            <w:pPr>
              <w:jc w:val="both"/>
              <w:rPr>
                <w:sz w:val="20"/>
                <w:szCs w:val="20"/>
              </w:rPr>
            </w:pPr>
            <w:r w:rsidRPr="00C147F0">
              <w:rPr>
                <w:sz w:val="20"/>
                <w:szCs w:val="20"/>
              </w:rPr>
              <w:lastRenderedPageBreak/>
              <w:t xml:space="preserve">проведение мероприятий, направленных на повышение правовой грамотности </w:t>
            </w:r>
            <w:r w:rsidRPr="00C147F0">
              <w:rPr>
                <w:sz w:val="20"/>
                <w:szCs w:val="20"/>
              </w:rPr>
              <w:lastRenderedPageBreak/>
              <w:t>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хозяйствующих субъектов по вопросам соблюдения обязательных требований законодательства к товарам (работам, услугам), о правах потребителей, механизмах досудебного урегулирования потребительских споров, ответственности хозяйствующих субъектов за нарушение прав потребителей;проведение адресной работы с изготовителями, продавцами, исполнителями, на деятельность которых поступают жалобы потребителей (консультирование, совещания, круглые столы);оценка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 об уровне удовлетворенности потребителей качеством товаров, работ, услуг (анкетирование, опросы, тестирование и др.,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autoSpaceDE w:val="0"/>
              <w:autoSpaceDN w:val="0"/>
              <w:jc w:val="both"/>
              <w:rPr>
                <w:rFonts w:eastAsia="Calibri"/>
                <w:sz w:val="20"/>
                <w:szCs w:val="20"/>
                <w:lang w:eastAsia="en-US"/>
              </w:rPr>
            </w:pPr>
            <w:r w:rsidRPr="00C147F0">
              <w:rPr>
                <w:rFonts w:eastAsia="Calibri"/>
                <w:sz w:val="20"/>
                <w:szCs w:val="20"/>
                <w:lang w:eastAsia="en-US"/>
              </w:rPr>
              <w:lastRenderedPageBreak/>
              <w:t>-</w:t>
            </w:r>
          </w:p>
        </w:tc>
      </w:tr>
      <w:tr w:rsidR="00C147F0" w:rsidRPr="00C147F0" w:rsidTr="001913E8">
        <w:trPr>
          <w:jc w:val="right"/>
        </w:trPr>
        <w:tc>
          <w:tcPr>
            <w:tcW w:w="84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rFonts w:eastAsia="Calibri"/>
                <w:sz w:val="20"/>
                <w:szCs w:val="20"/>
                <w:lang w:eastAsia="en-US"/>
              </w:rPr>
            </w:pPr>
            <w:r w:rsidRPr="00C147F0">
              <w:rPr>
                <w:rFonts w:eastAsia="Calibri"/>
                <w:sz w:val="20"/>
                <w:szCs w:val="20"/>
                <w:lang w:eastAsia="en-US"/>
              </w:rPr>
              <w:lastRenderedPageBreak/>
              <w:t>3.4.</w:t>
            </w:r>
          </w:p>
        </w:tc>
        <w:tc>
          <w:tcPr>
            <w:tcW w:w="297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adjustRightInd w:val="0"/>
              <w:jc w:val="both"/>
              <w:outlineLvl w:val="1"/>
              <w:rPr>
                <w:rFonts w:eastAsia="Calibri"/>
                <w:sz w:val="20"/>
                <w:szCs w:val="20"/>
                <w:lang w:eastAsia="en-US"/>
              </w:rPr>
            </w:pPr>
            <w:r w:rsidRPr="00C147F0">
              <w:rPr>
                <w:sz w:val="20"/>
                <w:szCs w:val="20"/>
              </w:rPr>
              <w:t>Обеспечение комплексного подхода к решению актуальных задач по обеспечению и защите прав потребителей в районе</w:t>
            </w:r>
          </w:p>
        </w:tc>
        <w:tc>
          <w:tcPr>
            <w:tcW w:w="7118"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both"/>
              <w:rPr>
                <w:sz w:val="20"/>
                <w:szCs w:val="20"/>
              </w:rPr>
            </w:pPr>
            <w:r w:rsidRPr="00C147F0">
              <w:rPr>
                <w:sz w:val="20"/>
                <w:szCs w:val="20"/>
              </w:rPr>
              <w:t>проведение мероприятий, направленных на межведомственное взаимодействие по вопросам обеспечения и защиты прав потребителей между органами местного самоуправления, органами государственной власти федерального и окружного уровней,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мероприятия);проведение мероприятий, направленных на координацию и взаимодействие по вопросам обеспечения и защиты прав потребителей между структурными подразделениями исполнительно-распорядительных органов муниципального образования</w:t>
            </w:r>
            <w:r w:rsidR="001913E8">
              <w:rPr>
                <w:sz w:val="20"/>
                <w:szCs w:val="20"/>
              </w:rPr>
              <w:t xml:space="preserve"> Нижневартовский район</w:t>
            </w:r>
            <w:r w:rsidRPr="00C147F0">
              <w:rPr>
                <w:sz w:val="20"/>
                <w:szCs w:val="20"/>
              </w:rPr>
              <w:t>,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4359"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widowControl w:val="0"/>
              <w:autoSpaceDE w:val="0"/>
              <w:autoSpaceDN w:val="0"/>
              <w:jc w:val="both"/>
              <w:rPr>
                <w:rFonts w:eastAsia="Calibri"/>
                <w:sz w:val="20"/>
                <w:szCs w:val="20"/>
                <w:lang w:eastAsia="en-US"/>
              </w:rPr>
            </w:pPr>
            <w:r w:rsidRPr="00C147F0">
              <w:rPr>
                <w:rFonts w:eastAsia="Calibri"/>
                <w:sz w:val="20"/>
                <w:szCs w:val="20"/>
                <w:lang w:eastAsia="en-US"/>
              </w:rPr>
              <w:t>-</w:t>
            </w:r>
          </w:p>
        </w:tc>
      </w:tr>
    </w:tbl>
    <w:p w:rsidR="00A27B69" w:rsidRDefault="00A27B69" w:rsidP="00A27B69">
      <w:pPr>
        <w:ind w:right="5103"/>
      </w:pPr>
    </w:p>
    <w:p w:rsidR="00C147F0" w:rsidRDefault="00C147F0" w:rsidP="00A27B69">
      <w:pPr>
        <w:ind w:right="5103"/>
        <w:sectPr w:rsidR="00C147F0" w:rsidSect="001D0B07">
          <w:pgSz w:w="16840" w:h="11907" w:orient="landscape" w:code="9"/>
          <w:pgMar w:top="1134" w:right="567" w:bottom="1134" w:left="1701" w:header="720" w:footer="720" w:gutter="0"/>
          <w:cols w:space="720"/>
          <w:noEndnote/>
          <w:docGrid w:linePitch="381"/>
        </w:sectPr>
      </w:pPr>
    </w:p>
    <w:p w:rsidR="00C147F0" w:rsidRDefault="00C147F0" w:rsidP="00C147F0">
      <w:pPr>
        <w:widowControl w:val="0"/>
        <w:autoSpaceDE w:val="0"/>
        <w:autoSpaceDN w:val="0"/>
        <w:jc w:val="right"/>
      </w:pPr>
      <w:r w:rsidRPr="005F206C">
        <w:lastRenderedPageBreak/>
        <w:t>Таблица</w:t>
      </w:r>
      <w:r>
        <w:t xml:space="preserve"> 4</w:t>
      </w:r>
    </w:p>
    <w:p w:rsidR="00C147F0" w:rsidRDefault="00C147F0" w:rsidP="00C147F0">
      <w:pPr>
        <w:ind w:left="-426"/>
        <w:jc w:val="center"/>
        <w:rPr>
          <w:szCs w:val="20"/>
        </w:rPr>
      </w:pPr>
    </w:p>
    <w:p w:rsidR="001913E8" w:rsidRPr="001913E8" w:rsidRDefault="001913E8" w:rsidP="00C147F0">
      <w:pPr>
        <w:ind w:left="-426"/>
        <w:jc w:val="center"/>
        <w:rPr>
          <w:szCs w:val="20"/>
        </w:rPr>
      </w:pPr>
    </w:p>
    <w:p w:rsidR="00C147F0" w:rsidRPr="00970798" w:rsidRDefault="00C147F0" w:rsidP="00C147F0">
      <w:pPr>
        <w:widowControl w:val="0"/>
        <w:autoSpaceDE w:val="0"/>
        <w:autoSpaceDN w:val="0"/>
        <w:jc w:val="center"/>
        <w:rPr>
          <w:b/>
          <w:szCs w:val="26"/>
        </w:rPr>
      </w:pPr>
      <w:r w:rsidRPr="00970798">
        <w:rPr>
          <w:b/>
          <w:szCs w:val="26"/>
        </w:rPr>
        <w:t xml:space="preserve">Перечень возможных рисков при реализации муниципальной </w:t>
      </w:r>
    </w:p>
    <w:p w:rsidR="00C147F0" w:rsidRPr="00970798" w:rsidRDefault="00C147F0" w:rsidP="00C147F0">
      <w:pPr>
        <w:widowControl w:val="0"/>
        <w:autoSpaceDE w:val="0"/>
        <w:autoSpaceDN w:val="0"/>
        <w:jc w:val="center"/>
        <w:rPr>
          <w:b/>
          <w:szCs w:val="26"/>
        </w:rPr>
      </w:pPr>
      <w:r w:rsidRPr="00970798">
        <w:rPr>
          <w:b/>
          <w:szCs w:val="26"/>
        </w:rPr>
        <w:t>программы и мер по их преодолению</w:t>
      </w:r>
    </w:p>
    <w:p w:rsidR="00C147F0" w:rsidRPr="003F3EF7" w:rsidRDefault="00C147F0" w:rsidP="00C147F0">
      <w:pPr>
        <w:widowControl w:val="0"/>
        <w:autoSpaceDE w:val="0"/>
        <w:autoSpaceDN w:val="0"/>
        <w:jc w:val="both"/>
        <w:rPr>
          <w:sz w:val="26"/>
          <w:szCs w:val="2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5103"/>
        <w:gridCol w:w="4395"/>
      </w:tblGrid>
      <w:tr w:rsidR="00C147F0" w:rsidRPr="003F3EF7" w:rsidTr="00C147F0">
        <w:tc>
          <w:tcPr>
            <w:tcW w:w="675" w:type="dxa"/>
            <w:shd w:val="clear" w:color="auto" w:fill="auto"/>
          </w:tcPr>
          <w:p w:rsidR="00C147F0" w:rsidRPr="00970798" w:rsidRDefault="00C147F0" w:rsidP="00C147F0">
            <w:pPr>
              <w:widowControl w:val="0"/>
              <w:autoSpaceDE w:val="0"/>
              <w:autoSpaceDN w:val="0"/>
              <w:jc w:val="center"/>
              <w:rPr>
                <w:b/>
                <w:sz w:val="24"/>
                <w:szCs w:val="24"/>
              </w:rPr>
            </w:pPr>
            <w:r w:rsidRPr="00970798">
              <w:rPr>
                <w:b/>
                <w:sz w:val="24"/>
                <w:szCs w:val="24"/>
              </w:rPr>
              <w:t>№ п/п</w:t>
            </w:r>
          </w:p>
        </w:tc>
        <w:tc>
          <w:tcPr>
            <w:tcW w:w="5103" w:type="dxa"/>
            <w:shd w:val="clear" w:color="auto" w:fill="auto"/>
          </w:tcPr>
          <w:p w:rsidR="00C147F0" w:rsidRPr="00970798" w:rsidRDefault="00C147F0" w:rsidP="00C147F0">
            <w:pPr>
              <w:widowControl w:val="0"/>
              <w:autoSpaceDE w:val="0"/>
              <w:autoSpaceDN w:val="0"/>
              <w:jc w:val="center"/>
              <w:rPr>
                <w:b/>
                <w:sz w:val="24"/>
                <w:szCs w:val="24"/>
              </w:rPr>
            </w:pPr>
            <w:r w:rsidRPr="00970798">
              <w:rPr>
                <w:b/>
                <w:sz w:val="24"/>
                <w:szCs w:val="24"/>
              </w:rPr>
              <w:t>Описание риска</w:t>
            </w:r>
          </w:p>
        </w:tc>
        <w:tc>
          <w:tcPr>
            <w:tcW w:w="4395" w:type="dxa"/>
            <w:shd w:val="clear" w:color="auto" w:fill="auto"/>
          </w:tcPr>
          <w:p w:rsidR="00C147F0" w:rsidRPr="00970798" w:rsidRDefault="00C147F0" w:rsidP="00C147F0">
            <w:pPr>
              <w:widowControl w:val="0"/>
              <w:autoSpaceDE w:val="0"/>
              <w:autoSpaceDN w:val="0"/>
              <w:jc w:val="center"/>
              <w:rPr>
                <w:b/>
                <w:sz w:val="24"/>
                <w:szCs w:val="24"/>
              </w:rPr>
            </w:pPr>
            <w:r w:rsidRPr="00970798">
              <w:rPr>
                <w:b/>
                <w:sz w:val="24"/>
                <w:szCs w:val="24"/>
              </w:rPr>
              <w:t>Меры по преодолению рисков</w:t>
            </w:r>
          </w:p>
        </w:tc>
      </w:tr>
      <w:tr w:rsidR="00C147F0" w:rsidRPr="003F3EF7" w:rsidTr="00C147F0">
        <w:tc>
          <w:tcPr>
            <w:tcW w:w="675"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1</w:t>
            </w:r>
          </w:p>
        </w:tc>
        <w:tc>
          <w:tcPr>
            <w:tcW w:w="5103"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2</w:t>
            </w:r>
          </w:p>
        </w:tc>
        <w:tc>
          <w:tcPr>
            <w:tcW w:w="4395"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3</w:t>
            </w:r>
          </w:p>
        </w:tc>
      </w:tr>
      <w:tr w:rsidR="00C147F0" w:rsidRPr="003F3EF7" w:rsidTr="00C147F0">
        <w:tc>
          <w:tcPr>
            <w:tcW w:w="675"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1.</w:t>
            </w:r>
          </w:p>
        </w:tc>
        <w:tc>
          <w:tcPr>
            <w:tcW w:w="5103" w:type="dxa"/>
            <w:shd w:val="clear" w:color="auto" w:fill="auto"/>
          </w:tcPr>
          <w:p w:rsidR="00C147F0" w:rsidRPr="004B146C" w:rsidRDefault="00C147F0" w:rsidP="00C147F0">
            <w:pPr>
              <w:jc w:val="both"/>
              <w:rPr>
                <w:rFonts w:eastAsia="Calibri"/>
                <w:sz w:val="24"/>
                <w:szCs w:val="24"/>
                <w:lang w:eastAsia="en-US"/>
              </w:rPr>
            </w:pPr>
            <w:r w:rsidRPr="004B146C">
              <w:rPr>
                <w:rFonts w:eastAsia="Calibri"/>
                <w:sz w:val="24"/>
                <w:szCs w:val="24"/>
                <w:lang w:eastAsia="en-US"/>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4395" w:type="dxa"/>
            <w:shd w:val="clear" w:color="auto" w:fill="auto"/>
          </w:tcPr>
          <w:p w:rsidR="00C147F0" w:rsidRPr="004B146C" w:rsidRDefault="00C147F0" w:rsidP="00C147F0">
            <w:pPr>
              <w:suppressAutoHyphens/>
              <w:jc w:val="both"/>
              <w:rPr>
                <w:sz w:val="24"/>
                <w:szCs w:val="24"/>
                <w:lang w:eastAsia="zh-CN"/>
              </w:rPr>
            </w:pPr>
            <w:r w:rsidRPr="004B146C">
              <w:rPr>
                <w:rFonts w:eastAsia="Calibri"/>
                <w:sz w:val="24"/>
                <w:szCs w:val="24"/>
                <w:lang w:eastAsia="en-US"/>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C147F0" w:rsidRPr="004B146C" w:rsidRDefault="00C147F0" w:rsidP="00C147F0">
            <w:pPr>
              <w:jc w:val="both"/>
              <w:rPr>
                <w:rFonts w:eastAsia="Calibri"/>
                <w:color w:val="FF0000"/>
                <w:sz w:val="24"/>
                <w:szCs w:val="24"/>
                <w:lang w:eastAsia="en-US"/>
              </w:rPr>
            </w:pPr>
            <w:r w:rsidRPr="004B146C">
              <w:rPr>
                <w:rFonts w:eastAsia="Calibri"/>
                <w:sz w:val="24"/>
                <w:szCs w:val="24"/>
                <w:lang w:eastAsia="en-US"/>
              </w:rPr>
              <w:t>проведение мониторинга изменений в законодательстве Российской Федерации и Ханты-</w:t>
            </w:r>
            <w:r w:rsidR="00DA6674">
              <w:rPr>
                <w:rFonts w:eastAsia="Calibri"/>
                <w:sz w:val="24"/>
                <w:szCs w:val="24"/>
                <w:lang w:eastAsia="en-US"/>
              </w:rPr>
              <w:t>Мансийского автономного округа −</w:t>
            </w:r>
            <w:r w:rsidRPr="006C0A97">
              <w:rPr>
                <w:rFonts w:eastAsia="Calibri"/>
                <w:sz w:val="24"/>
                <w:szCs w:val="24"/>
                <w:lang w:eastAsia="en-US"/>
              </w:rPr>
              <w:t xml:space="preserve">Югры в сфере </w:t>
            </w:r>
            <w:r>
              <w:rPr>
                <w:rFonts w:eastAsia="Calibri"/>
                <w:sz w:val="24"/>
                <w:szCs w:val="24"/>
                <w:lang w:eastAsia="en-US"/>
              </w:rPr>
              <w:t>малого и среднего предпринимательства, агропромышленного комплекса</w:t>
            </w:r>
          </w:p>
        </w:tc>
      </w:tr>
      <w:tr w:rsidR="00C147F0" w:rsidRPr="003F3EF7" w:rsidTr="00C147F0">
        <w:tc>
          <w:tcPr>
            <w:tcW w:w="675"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2.</w:t>
            </w:r>
          </w:p>
        </w:tc>
        <w:tc>
          <w:tcPr>
            <w:tcW w:w="5103" w:type="dxa"/>
            <w:shd w:val="clear" w:color="auto" w:fill="auto"/>
          </w:tcPr>
          <w:p w:rsidR="00C147F0" w:rsidRPr="004B146C" w:rsidRDefault="00C147F0" w:rsidP="00C147F0">
            <w:pPr>
              <w:ind w:firstLine="34"/>
              <w:jc w:val="both"/>
              <w:rPr>
                <w:rFonts w:eastAsia="Calibri"/>
                <w:sz w:val="24"/>
                <w:szCs w:val="24"/>
                <w:lang w:eastAsia="en-US"/>
              </w:rPr>
            </w:pPr>
            <w:r w:rsidRPr="004B146C">
              <w:rPr>
                <w:rFonts w:eastAsia="Calibri"/>
                <w:sz w:val="24"/>
                <w:szCs w:val="24"/>
                <w:lang w:eastAsia="en-US"/>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4395" w:type="dxa"/>
            <w:shd w:val="clear" w:color="auto" w:fill="auto"/>
          </w:tcPr>
          <w:p w:rsidR="00C147F0" w:rsidRPr="004B146C" w:rsidRDefault="00C147F0" w:rsidP="00C147F0">
            <w:pPr>
              <w:suppressAutoHyphens/>
              <w:jc w:val="both"/>
              <w:rPr>
                <w:sz w:val="24"/>
                <w:szCs w:val="24"/>
                <w:lang w:eastAsia="zh-CN"/>
              </w:rPr>
            </w:pPr>
            <w:r w:rsidRPr="004B146C">
              <w:rPr>
                <w:rFonts w:eastAsia="Calibri"/>
                <w:sz w:val="24"/>
                <w:szCs w:val="24"/>
                <w:lang w:eastAsia="en-US"/>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C147F0" w:rsidRPr="004B146C" w:rsidRDefault="00C147F0" w:rsidP="00C147F0">
            <w:pPr>
              <w:suppressAutoHyphens/>
              <w:jc w:val="both"/>
              <w:rPr>
                <w:rFonts w:eastAsia="Calibri"/>
                <w:sz w:val="24"/>
                <w:szCs w:val="24"/>
                <w:lang w:eastAsia="en-US"/>
              </w:rPr>
            </w:pPr>
            <w:r w:rsidRPr="004B146C">
              <w:rPr>
                <w:rFonts w:eastAsia="Calibri"/>
                <w:sz w:val="24"/>
                <w:szCs w:val="24"/>
                <w:lang w:eastAsia="en-US"/>
              </w:rPr>
              <w:t>повышение эффективности бюджетных расходов при реализации мероприятий муниципальной программы</w:t>
            </w:r>
          </w:p>
        </w:tc>
      </w:tr>
      <w:tr w:rsidR="00C147F0" w:rsidRPr="003F3EF7" w:rsidTr="00C147F0">
        <w:tc>
          <w:tcPr>
            <w:tcW w:w="675" w:type="dxa"/>
            <w:shd w:val="clear" w:color="auto" w:fill="auto"/>
          </w:tcPr>
          <w:p w:rsidR="00C147F0" w:rsidRPr="003F3EF7" w:rsidRDefault="00C147F0" w:rsidP="00C147F0">
            <w:pPr>
              <w:widowControl w:val="0"/>
              <w:autoSpaceDE w:val="0"/>
              <w:autoSpaceDN w:val="0"/>
              <w:jc w:val="center"/>
              <w:rPr>
                <w:sz w:val="24"/>
                <w:szCs w:val="24"/>
              </w:rPr>
            </w:pPr>
            <w:r w:rsidRPr="003F3EF7">
              <w:rPr>
                <w:sz w:val="24"/>
                <w:szCs w:val="24"/>
              </w:rPr>
              <w:t>3.</w:t>
            </w:r>
          </w:p>
        </w:tc>
        <w:tc>
          <w:tcPr>
            <w:tcW w:w="5103" w:type="dxa"/>
            <w:shd w:val="clear" w:color="auto" w:fill="auto"/>
          </w:tcPr>
          <w:p w:rsidR="00C147F0" w:rsidRPr="004B146C" w:rsidRDefault="00C147F0" w:rsidP="00C147F0">
            <w:pPr>
              <w:jc w:val="both"/>
              <w:rPr>
                <w:rFonts w:eastAsia="Calibri"/>
                <w:sz w:val="24"/>
                <w:szCs w:val="24"/>
                <w:lang w:eastAsia="en-US"/>
              </w:rPr>
            </w:pPr>
            <w:r w:rsidRPr="004B146C">
              <w:rPr>
                <w:sz w:val="24"/>
                <w:szCs w:val="24"/>
                <w:lang w:eastAsia="en-US"/>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w:t>
            </w:r>
            <w:r w:rsidRPr="006C0A97">
              <w:rPr>
                <w:rFonts w:eastAsia="Calibri"/>
                <w:sz w:val="24"/>
                <w:szCs w:val="24"/>
                <w:lang w:eastAsia="en-US"/>
              </w:rPr>
              <w:t xml:space="preserve">в сфере </w:t>
            </w:r>
            <w:r>
              <w:rPr>
                <w:rFonts w:eastAsia="Calibri"/>
                <w:sz w:val="24"/>
                <w:szCs w:val="24"/>
                <w:lang w:eastAsia="en-US"/>
              </w:rPr>
              <w:t>малого и среднего предпринимательства, агропромышленного комплекса</w:t>
            </w:r>
          </w:p>
        </w:tc>
        <w:tc>
          <w:tcPr>
            <w:tcW w:w="4395" w:type="dxa"/>
            <w:shd w:val="clear" w:color="auto" w:fill="auto"/>
          </w:tcPr>
          <w:p w:rsidR="00C147F0" w:rsidRPr="004B146C" w:rsidRDefault="00C147F0" w:rsidP="00C147F0">
            <w:pPr>
              <w:widowControl w:val="0"/>
              <w:autoSpaceDE w:val="0"/>
              <w:autoSpaceDN w:val="0"/>
              <w:jc w:val="both"/>
              <w:rPr>
                <w:sz w:val="24"/>
                <w:szCs w:val="24"/>
                <w:lang w:eastAsia="en-US"/>
              </w:rPr>
            </w:pPr>
            <w:r w:rsidRPr="004B146C">
              <w:rPr>
                <w:sz w:val="24"/>
                <w:szCs w:val="24"/>
                <w:lang w:eastAsia="en-US"/>
              </w:rPr>
              <w:t>регулярная публикация отчетов о ходе реализации муниципальной программы;</w:t>
            </w:r>
          </w:p>
          <w:p w:rsidR="00C147F0" w:rsidRPr="004B146C" w:rsidRDefault="00C147F0" w:rsidP="00C147F0">
            <w:pPr>
              <w:widowControl w:val="0"/>
              <w:autoSpaceDE w:val="0"/>
              <w:autoSpaceDN w:val="0"/>
              <w:jc w:val="both"/>
              <w:rPr>
                <w:sz w:val="24"/>
                <w:szCs w:val="24"/>
                <w:lang w:eastAsia="en-US"/>
              </w:rPr>
            </w:pPr>
            <w:r w:rsidRPr="004B146C">
              <w:rPr>
                <w:sz w:val="24"/>
                <w:szCs w:val="24"/>
                <w:lang w:eastAsia="en-US"/>
              </w:rPr>
              <w:t>повышение эффективности взаимодействия участников реализации муниципальной программы;</w:t>
            </w:r>
          </w:p>
          <w:p w:rsidR="00C147F0" w:rsidRPr="004B146C" w:rsidRDefault="00C147F0" w:rsidP="00C147F0">
            <w:pPr>
              <w:widowControl w:val="0"/>
              <w:autoSpaceDE w:val="0"/>
              <w:autoSpaceDN w:val="0"/>
              <w:jc w:val="both"/>
              <w:rPr>
                <w:sz w:val="24"/>
                <w:szCs w:val="24"/>
                <w:lang w:eastAsia="en-US"/>
              </w:rPr>
            </w:pPr>
            <w:r w:rsidRPr="004B146C">
              <w:rPr>
                <w:sz w:val="24"/>
                <w:szCs w:val="24"/>
                <w:lang w:eastAsia="en-US"/>
              </w:rPr>
              <w:t>создание системы мониторинга реализации муниципальной программы;</w:t>
            </w:r>
          </w:p>
          <w:p w:rsidR="00C147F0" w:rsidRPr="004B146C" w:rsidRDefault="00C147F0" w:rsidP="00C147F0">
            <w:pPr>
              <w:widowControl w:val="0"/>
              <w:autoSpaceDE w:val="0"/>
              <w:autoSpaceDN w:val="0"/>
              <w:jc w:val="both"/>
              <w:rPr>
                <w:sz w:val="24"/>
                <w:szCs w:val="24"/>
                <w:lang w:eastAsia="en-US"/>
              </w:rPr>
            </w:pPr>
            <w:r w:rsidRPr="004B146C">
              <w:rPr>
                <w:sz w:val="24"/>
                <w:szCs w:val="24"/>
                <w:lang w:eastAsia="en-US"/>
              </w:rPr>
              <w:t>своевременная корректировка программных мероприятий;</w:t>
            </w:r>
          </w:p>
          <w:p w:rsidR="00C147F0" w:rsidRPr="004B146C" w:rsidRDefault="00C147F0" w:rsidP="00C147F0">
            <w:pPr>
              <w:widowControl w:val="0"/>
              <w:autoSpaceDE w:val="0"/>
              <w:autoSpaceDN w:val="0"/>
              <w:jc w:val="both"/>
              <w:rPr>
                <w:sz w:val="24"/>
                <w:szCs w:val="24"/>
                <w:lang w:eastAsia="en-US"/>
              </w:rPr>
            </w:pPr>
            <w:r w:rsidRPr="004B146C">
              <w:rPr>
                <w:sz w:val="24"/>
                <w:szCs w:val="24"/>
                <w:lang w:eastAsia="en-US"/>
              </w:rPr>
              <w:t>рациональное использование имеющихся материальных и нематериальных ресурсов;</w:t>
            </w:r>
          </w:p>
          <w:p w:rsidR="00C147F0" w:rsidRPr="001913E8" w:rsidRDefault="00C147F0" w:rsidP="001913E8">
            <w:pPr>
              <w:widowControl w:val="0"/>
              <w:autoSpaceDE w:val="0"/>
              <w:autoSpaceDN w:val="0"/>
              <w:jc w:val="both"/>
              <w:rPr>
                <w:sz w:val="24"/>
                <w:szCs w:val="24"/>
                <w:lang w:eastAsia="en-US"/>
              </w:rPr>
            </w:pPr>
            <w:r w:rsidRPr="004B146C">
              <w:rPr>
                <w:sz w:val="24"/>
                <w:szCs w:val="24"/>
                <w:lang w:eastAsia="en-US"/>
              </w:rPr>
              <w:t>повышение ответственности за использование ресурсов, принятие ключевых решений в определении путей и методов реа</w:t>
            </w:r>
            <w:r w:rsidR="001913E8">
              <w:rPr>
                <w:sz w:val="24"/>
                <w:szCs w:val="24"/>
                <w:lang w:eastAsia="en-US"/>
              </w:rPr>
              <w:t>лизации муниципальной программы</w:t>
            </w:r>
          </w:p>
        </w:tc>
      </w:tr>
    </w:tbl>
    <w:p w:rsidR="00C147F0" w:rsidRDefault="00C147F0" w:rsidP="00C147F0">
      <w:pPr>
        <w:ind w:left="-426"/>
        <w:jc w:val="center"/>
        <w:rPr>
          <w:sz w:val="20"/>
          <w:szCs w:val="20"/>
        </w:rPr>
        <w:sectPr w:rsidR="00C147F0" w:rsidSect="001D0B07">
          <w:pgSz w:w="11906" w:h="16838"/>
          <w:pgMar w:top="1134" w:right="425" w:bottom="1134" w:left="1134" w:header="709" w:footer="709" w:gutter="0"/>
          <w:cols w:space="708"/>
          <w:docGrid w:linePitch="381"/>
        </w:sectPr>
      </w:pPr>
    </w:p>
    <w:p w:rsidR="00C147F0" w:rsidRDefault="00C147F0" w:rsidP="00C147F0">
      <w:pPr>
        <w:widowControl w:val="0"/>
        <w:autoSpaceDE w:val="0"/>
        <w:autoSpaceDN w:val="0"/>
        <w:jc w:val="right"/>
      </w:pPr>
      <w:r w:rsidRPr="005F206C">
        <w:lastRenderedPageBreak/>
        <w:t>Таблица</w:t>
      </w:r>
      <w:r>
        <w:t xml:space="preserve"> 5</w:t>
      </w:r>
    </w:p>
    <w:p w:rsidR="00C147F0" w:rsidRDefault="00C147F0" w:rsidP="00C147F0">
      <w:pPr>
        <w:ind w:left="6663" w:right="-533"/>
        <w:rPr>
          <w:bCs/>
          <w:color w:val="000000"/>
        </w:rPr>
      </w:pPr>
    </w:p>
    <w:p w:rsidR="001913E8" w:rsidRDefault="001913E8" w:rsidP="00C147F0">
      <w:pPr>
        <w:ind w:left="6663" w:right="-533"/>
        <w:rPr>
          <w:bCs/>
          <w:color w:val="000000"/>
        </w:rPr>
      </w:pPr>
    </w:p>
    <w:p w:rsidR="00C147F0" w:rsidRDefault="00C147F0" w:rsidP="00C147F0">
      <w:pPr>
        <w:ind w:right="849" w:firstLine="851"/>
        <w:jc w:val="center"/>
        <w:rPr>
          <w:b/>
          <w:bCs/>
          <w:color w:val="000000"/>
        </w:rPr>
      </w:pPr>
      <w:r w:rsidRPr="00806A7B">
        <w:rPr>
          <w:b/>
          <w:bCs/>
          <w:color w:val="000000"/>
        </w:rPr>
        <w:t>Предложения граждан по реализации национальных проектов Российской Федерации в автономном округе, учтенные в муниципальной программе</w:t>
      </w:r>
    </w:p>
    <w:p w:rsidR="00C147F0" w:rsidRPr="00806A7B" w:rsidRDefault="00C147F0" w:rsidP="00C147F0">
      <w:pPr>
        <w:ind w:right="849" w:firstLine="851"/>
        <w:jc w:val="center"/>
        <w:rPr>
          <w:b/>
          <w:bCs/>
          <w:color w:val="000000"/>
        </w:rPr>
      </w:pPr>
    </w:p>
    <w:tbl>
      <w:tblPr>
        <w:tblStyle w:val="ab"/>
        <w:tblW w:w="10348" w:type="dxa"/>
        <w:tblInd w:w="-743" w:type="dxa"/>
        <w:tblLayout w:type="fixed"/>
        <w:tblLook w:val="04A0"/>
      </w:tblPr>
      <w:tblGrid>
        <w:gridCol w:w="456"/>
        <w:gridCol w:w="2257"/>
        <w:gridCol w:w="1965"/>
        <w:gridCol w:w="1709"/>
        <w:gridCol w:w="2410"/>
        <w:gridCol w:w="1551"/>
      </w:tblGrid>
      <w:tr w:rsidR="00C147F0" w:rsidTr="00C147F0">
        <w:tc>
          <w:tcPr>
            <w:tcW w:w="456" w:type="dxa"/>
          </w:tcPr>
          <w:p w:rsidR="00C147F0" w:rsidRPr="001913E8" w:rsidRDefault="00C147F0" w:rsidP="00C147F0">
            <w:pPr>
              <w:ind w:right="-43"/>
              <w:jc w:val="center"/>
              <w:rPr>
                <w:b/>
                <w:bCs/>
                <w:color w:val="000000"/>
                <w:sz w:val="22"/>
                <w:szCs w:val="22"/>
              </w:rPr>
            </w:pPr>
            <w:r w:rsidRPr="001913E8">
              <w:rPr>
                <w:b/>
                <w:sz w:val="22"/>
                <w:szCs w:val="22"/>
              </w:rPr>
              <w:t>№ п/п</w:t>
            </w:r>
          </w:p>
        </w:tc>
        <w:tc>
          <w:tcPr>
            <w:tcW w:w="2257" w:type="dxa"/>
          </w:tcPr>
          <w:p w:rsidR="00C147F0" w:rsidRPr="001913E8" w:rsidRDefault="00C147F0" w:rsidP="00C147F0">
            <w:pPr>
              <w:ind w:right="176"/>
              <w:jc w:val="center"/>
              <w:rPr>
                <w:b/>
                <w:bCs/>
                <w:color w:val="000000"/>
                <w:sz w:val="22"/>
                <w:szCs w:val="22"/>
              </w:rPr>
            </w:pPr>
            <w:r w:rsidRPr="001913E8">
              <w:rPr>
                <w:b/>
                <w:bCs/>
                <w:color w:val="000000"/>
                <w:sz w:val="22"/>
                <w:szCs w:val="22"/>
              </w:rPr>
              <w:t>Предложение</w:t>
            </w:r>
          </w:p>
        </w:tc>
        <w:tc>
          <w:tcPr>
            <w:tcW w:w="1965" w:type="dxa"/>
          </w:tcPr>
          <w:p w:rsidR="00C147F0" w:rsidRPr="001913E8" w:rsidRDefault="00C147F0" w:rsidP="00C147F0">
            <w:pPr>
              <w:ind w:right="175"/>
              <w:jc w:val="center"/>
              <w:rPr>
                <w:b/>
                <w:bCs/>
                <w:color w:val="000000"/>
                <w:sz w:val="22"/>
                <w:szCs w:val="22"/>
              </w:rPr>
            </w:pPr>
            <w:r w:rsidRPr="001913E8">
              <w:rPr>
                <w:b/>
                <w:bCs/>
                <w:color w:val="000000"/>
                <w:sz w:val="22"/>
                <w:szCs w:val="22"/>
              </w:rPr>
              <w:t>Номер, наименование мероприятия</w:t>
            </w:r>
          </w:p>
        </w:tc>
        <w:tc>
          <w:tcPr>
            <w:tcW w:w="1709" w:type="dxa"/>
          </w:tcPr>
          <w:p w:rsidR="00C147F0" w:rsidRPr="001913E8" w:rsidRDefault="00C147F0" w:rsidP="00C147F0">
            <w:pPr>
              <w:ind w:left="176" w:right="116"/>
              <w:jc w:val="center"/>
              <w:rPr>
                <w:b/>
                <w:bCs/>
                <w:color w:val="000000"/>
                <w:sz w:val="22"/>
                <w:szCs w:val="22"/>
              </w:rPr>
            </w:pPr>
            <w:r w:rsidRPr="001913E8">
              <w:rPr>
                <w:b/>
                <w:bCs/>
                <w:color w:val="000000"/>
                <w:sz w:val="22"/>
                <w:szCs w:val="22"/>
              </w:rPr>
              <w:t>Наименование целевого показателя</w:t>
            </w:r>
          </w:p>
        </w:tc>
        <w:tc>
          <w:tcPr>
            <w:tcW w:w="2410" w:type="dxa"/>
          </w:tcPr>
          <w:p w:rsidR="00C147F0" w:rsidRPr="001913E8" w:rsidRDefault="00C147F0" w:rsidP="00C147F0">
            <w:pPr>
              <w:ind w:right="-19"/>
              <w:jc w:val="center"/>
              <w:rPr>
                <w:b/>
                <w:bCs/>
                <w:color w:val="000000"/>
                <w:sz w:val="22"/>
                <w:szCs w:val="22"/>
              </w:rPr>
            </w:pPr>
            <w:r w:rsidRPr="001913E8">
              <w:rPr>
                <w:b/>
                <w:bCs/>
                <w:color w:val="000000"/>
                <w:sz w:val="22"/>
                <w:szCs w:val="22"/>
              </w:rPr>
              <w:t>Описание механизма реализации предложения</w:t>
            </w:r>
          </w:p>
        </w:tc>
        <w:tc>
          <w:tcPr>
            <w:tcW w:w="1551" w:type="dxa"/>
          </w:tcPr>
          <w:p w:rsidR="00C147F0" w:rsidRPr="001913E8" w:rsidRDefault="00C147F0" w:rsidP="00C147F0">
            <w:pPr>
              <w:ind w:right="34"/>
              <w:jc w:val="center"/>
              <w:rPr>
                <w:b/>
                <w:bCs/>
                <w:color w:val="000000"/>
                <w:sz w:val="22"/>
                <w:szCs w:val="22"/>
              </w:rPr>
            </w:pPr>
            <w:r w:rsidRPr="001913E8">
              <w:rPr>
                <w:b/>
                <w:bCs/>
                <w:color w:val="000000"/>
                <w:sz w:val="22"/>
                <w:szCs w:val="22"/>
              </w:rPr>
              <w:t>Ответственный исполнитель</w:t>
            </w:r>
          </w:p>
        </w:tc>
      </w:tr>
      <w:tr w:rsidR="00C147F0" w:rsidTr="00C147F0">
        <w:tc>
          <w:tcPr>
            <w:tcW w:w="456" w:type="dxa"/>
          </w:tcPr>
          <w:p w:rsidR="00C147F0" w:rsidRPr="006D0E71" w:rsidRDefault="00C147F0" w:rsidP="00C147F0">
            <w:pPr>
              <w:jc w:val="center"/>
              <w:outlineLvl w:val="2"/>
              <w:rPr>
                <w:sz w:val="22"/>
                <w:szCs w:val="22"/>
              </w:rPr>
            </w:pPr>
            <w:r w:rsidRPr="006D0E71">
              <w:rPr>
                <w:sz w:val="22"/>
                <w:szCs w:val="22"/>
              </w:rPr>
              <w:t>1</w:t>
            </w:r>
          </w:p>
        </w:tc>
        <w:tc>
          <w:tcPr>
            <w:tcW w:w="2257" w:type="dxa"/>
          </w:tcPr>
          <w:p w:rsidR="00C147F0" w:rsidRPr="006D0E71" w:rsidRDefault="00C147F0" w:rsidP="00C147F0">
            <w:pPr>
              <w:jc w:val="center"/>
              <w:outlineLvl w:val="2"/>
              <w:rPr>
                <w:sz w:val="22"/>
                <w:szCs w:val="22"/>
              </w:rPr>
            </w:pPr>
            <w:r w:rsidRPr="006D0E71">
              <w:rPr>
                <w:sz w:val="22"/>
                <w:szCs w:val="22"/>
              </w:rPr>
              <w:t>2</w:t>
            </w:r>
          </w:p>
        </w:tc>
        <w:tc>
          <w:tcPr>
            <w:tcW w:w="1965" w:type="dxa"/>
          </w:tcPr>
          <w:p w:rsidR="00C147F0" w:rsidRPr="006D0E71" w:rsidRDefault="00C147F0" w:rsidP="00C147F0">
            <w:pPr>
              <w:jc w:val="center"/>
              <w:outlineLvl w:val="2"/>
              <w:rPr>
                <w:sz w:val="22"/>
                <w:szCs w:val="22"/>
              </w:rPr>
            </w:pPr>
            <w:r w:rsidRPr="006D0E71">
              <w:rPr>
                <w:sz w:val="22"/>
                <w:szCs w:val="22"/>
              </w:rPr>
              <w:t>3</w:t>
            </w:r>
          </w:p>
        </w:tc>
        <w:tc>
          <w:tcPr>
            <w:tcW w:w="1709" w:type="dxa"/>
          </w:tcPr>
          <w:p w:rsidR="00C147F0" w:rsidRPr="006D0E71" w:rsidRDefault="00C147F0" w:rsidP="00C147F0">
            <w:pPr>
              <w:ind w:left="176" w:right="116"/>
              <w:jc w:val="center"/>
              <w:outlineLvl w:val="2"/>
              <w:rPr>
                <w:sz w:val="22"/>
                <w:szCs w:val="22"/>
              </w:rPr>
            </w:pPr>
            <w:r w:rsidRPr="006D0E71">
              <w:rPr>
                <w:sz w:val="22"/>
                <w:szCs w:val="22"/>
              </w:rPr>
              <w:t>4</w:t>
            </w:r>
          </w:p>
        </w:tc>
        <w:tc>
          <w:tcPr>
            <w:tcW w:w="2410" w:type="dxa"/>
          </w:tcPr>
          <w:p w:rsidR="00C147F0" w:rsidRPr="006D0E71" w:rsidRDefault="00C147F0" w:rsidP="00C147F0">
            <w:pPr>
              <w:jc w:val="center"/>
              <w:outlineLvl w:val="2"/>
              <w:rPr>
                <w:sz w:val="22"/>
                <w:szCs w:val="22"/>
              </w:rPr>
            </w:pPr>
            <w:r w:rsidRPr="006D0E71">
              <w:rPr>
                <w:sz w:val="22"/>
                <w:szCs w:val="22"/>
              </w:rPr>
              <w:t>5</w:t>
            </w:r>
          </w:p>
        </w:tc>
        <w:tc>
          <w:tcPr>
            <w:tcW w:w="1551" w:type="dxa"/>
          </w:tcPr>
          <w:p w:rsidR="00C147F0" w:rsidRPr="006D0E71" w:rsidRDefault="00C147F0" w:rsidP="00C147F0">
            <w:pPr>
              <w:jc w:val="center"/>
              <w:outlineLvl w:val="2"/>
              <w:rPr>
                <w:sz w:val="22"/>
                <w:szCs w:val="22"/>
              </w:rPr>
            </w:pPr>
            <w:r w:rsidRPr="006D0E71">
              <w:rPr>
                <w:sz w:val="22"/>
                <w:szCs w:val="22"/>
              </w:rPr>
              <w:t>6</w:t>
            </w:r>
          </w:p>
        </w:tc>
      </w:tr>
      <w:tr w:rsidR="00C147F0" w:rsidTr="00C147F0">
        <w:trPr>
          <w:trHeight w:val="3436"/>
        </w:trPr>
        <w:tc>
          <w:tcPr>
            <w:tcW w:w="456" w:type="dxa"/>
          </w:tcPr>
          <w:p w:rsidR="00C147F0" w:rsidRPr="006D0E71" w:rsidRDefault="00C147F0" w:rsidP="001913E8">
            <w:pPr>
              <w:jc w:val="center"/>
              <w:rPr>
                <w:bCs/>
                <w:color w:val="000000"/>
                <w:sz w:val="22"/>
                <w:szCs w:val="22"/>
              </w:rPr>
            </w:pPr>
            <w:r>
              <w:rPr>
                <w:bCs/>
                <w:color w:val="000000"/>
                <w:sz w:val="22"/>
                <w:szCs w:val="22"/>
              </w:rPr>
              <w:t>1.</w:t>
            </w:r>
          </w:p>
        </w:tc>
        <w:tc>
          <w:tcPr>
            <w:tcW w:w="2257" w:type="dxa"/>
          </w:tcPr>
          <w:p w:rsidR="00C147F0" w:rsidRPr="006A1AE8" w:rsidRDefault="00C147F0" w:rsidP="00C147F0">
            <w:pPr>
              <w:pStyle w:val="Default"/>
              <w:ind w:left="-72" w:right="-56"/>
              <w:jc w:val="both"/>
              <w:rPr>
                <w:bCs/>
                <w:sz w:val="22"/>
                <w:szCs w:val="22"/>
              </w:rPr>
            </w:pPr>
            <w:r w:rsidRPr="006A1AE8">
              <w:rPr>
                <w:sz w:val="22"/>
                <w:szCs w:val="22"/>
              </w:rPr>
              <w:t>Создание условий для развития и субсидирования предприятий, создающих продукцию для внутреннего потребления и импорта</w:t>
            </w:r>
          </w:p>
        </w:tc>
        <w:tc>
          <w:tcPr>
            <w:tcW w:w="1965" w:type="dxa"/>
            <w:vMerge w:val="restart"/>
            <w:shd w:val="clear" w:color="auto" w:fill="auto"/>
          </w:tcPr>
          <w:p w:rsidR="00C147F0" w:rsidRPr="00023620" w:rsidRDefault="00C147F0" w:rsidP="00C147F0">
            <w:pPr>
              <w:ind w:right="33"/>
              <w:rPr>
                <w:bCs/>
                <w:color w:val="000000"/>
                <w:sz w:val="22"/>
                <w:szCs w:val="22"/>
              </w:rPr>
            </w:pPr>
            <w:r>
              <w:rPr>
                <w:color w:val="000000"/>
                <w:sz w:val="22"/>
                <w:szCs w:val="22"/>
              </w:rPr>
              <w:t>1.7.3.</w:t>
            </w:r>
            <w:r w:rsidRPr="00023620">
              <w:rPr>
                <w:color w:val="000000"/>
                <w:sz w:val="22"/>
                <w:szCs w:val="22"/>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709" w:type="dxa"/>
            <w:vMerge w:val="restart"/>
          </w:tcPr>
          <w:p w:rsidR="00C147F0" w:rsidRPr="00553C92" w:rsidRDefault="001913E8" w:rsidP="001913E8">
            <w:pPr>
              <w:jc w:val="both"/>
              <w:rPr>
                <w:sz w:val="22"/>
                <w:szCs w:val="22"/>
              </w:rPr>
            </w:pPr>
            <w:r>
              <w:rPr>
                <w:sz w:val="22"/>
                <w:szCs w:val="22"/>
              </w:rPr>
              <w:t>к</w:t>
            </w:r>
            <w:r w:rsidR="00C147F0" w:rsidRPr="00553C92">
              <w:rPr>
                <w:sz w:val="22"/>
                <w:szCs w:val="22"/>
              </w:rPr>
              <w:t>оличество субъектов пред</w:t>
            </w:r>
            <w:r>
              <w:rPr>
                <w:sz w:val="22"/>
                <w:szCs w:val="22"/>
              </w:rPr>
              <w:t>принимательства;</w:t>
            </w:r>
          </w:p>
          <w:p w:rsidR="00C147F0" w:rsidRDefault="001913E8" w:rsidP="001913E8">
            <w:pPr>
              <w:jc w:val="both"/>
              <w:rPr>
                <w:sz w:val="22"/>
                <w:szCs w:val="22"/>
              </w:rPr>
            </w:pPr>
            <w:r>
              <w:rPr>
                <w:sz w:val="22"/>
                <w:szCs w:val="22"/>
              </w:rPr>
              <w:t>к</w:t>
            </w:r>
            <w:r w:rsidR="00C147F0" w:rsidRPr="00553C92">
              <w:rPr>
                <w:sz w:val="22"/>
                <w:szCs w:val="22"/>
              </w:rPr>
              <w:t>оличество малых и средних предприятий на 10 тыс. населения</w:t>
            </w:r>
            <w:r>
              <w:rPr>
                <w:sz w:val="22"/>
                <w:szCs w:val="22"/>
              </w:rPr>
              <w:t>;</w:t>
            </w:r>
          </w:p>
          <w:p w:rsidR="00C147F0" w:rsidRDefault="001913E8" w:rsidP="001913E8">
            <w:pPr>
              <w:jc w:val="both"/>
              <w:rPr>
                <w:sz w:val="22"/>
                <w:szCs w:val="22"/>
              </w:rPr>
            </w:pPr>
            <w:r>
              <w:rPr>
                <w:sz w:val="22"/>
                <w:szCs w:val="22"/>
              </w:rPr>
              <w:t>д</w:t>
            </w:r>
            <w:r w:rsidR="00C147F0" w:rsidRPr="00553C92">
              <w:rPr>
                <w:sz w:val="22"/>
                <w:szCs w:val="22"/>
              </w:rPr>
              <w:t>оля среднесписочной численности занятых на малых и средних предприятиях в общей численности работающих человек</w:t>
            </w:r>
            <w:r>
              <w:rPr>
                <w:sz w:val="22"/>
                <w:szCs w:val="22"/>
              </w:rPr>
              <w:t>;</w:t>
            </w:r>
          </w:p>
          <w:p w:rsidR="00C147F0" w:rsidRPr="00553C92" w:rsidRDefault="001913E8" w:rsidP="001913E8">
            <w:pPr>
              <w:jc w:val="both"/>
              <w:rPr>
                <w:bCs/>
                <w:color w:val="000000"/>
                <w:sz w:val="22"/>
                <w:szCs w:val="22"/>
              </w:rPr>
            </w:pPr>
            <w:r>
              <w:rPr>
                <w:sz w:val="22"/>
                <w:szCs w:val="22"/>
              </w:rPr>
              <w:t>п</w:t>
            </w:r>
            <w:r w:rsidR="00C147F0" w:rsidRPr="00606BBF">
              <w:rPr>
                <w:sz w:val="22"/>
                <w:szCs w:val="22"/>
              </w:rPr>
              <w:t>рирост количества субъектов малого и среднего предпринимательства, осуществляющих деятельность в районе</w:t>
            </w:r>
          </w:p>
        </w:tc>
        <w:tc>
          <w:tcPr>
            <w:tcW w:w="2410" w:type="dxa"/>
            <w:vMerge w:val="restart"/>
          </w:tcPr>
          <w:p w:rsidR="00C147F0" w:rsidRPr="006A1AE8" w:rsidRDefault="001913E8" w:rsidP="00C147F0">
            <w:pPr>
              <w:ind w:left="-39" w:right="-32"/>
              <w:jc w:val="both"/>
              <w:rPr>
                <w:sz w:val="22"/>
                <w:szCs w:val="22"/>
              </w:rPr>
            </w:pPr>
            <w:r>
              <w:rPr>
                <w:bCs/>
                <w:color w:val="000000"/>
                <w:sz w:val="22"/>
                <w:szCs w:val="22"/>
              </w:rPr>
              <w:t>ежеквартально, согласно пред</w:t>
            </w:r>
            <w:r w:rsidR="00C147F0" w:rsidRPr="006A1AE8">
              <w:rPr>
                <w:bCs/>
                <w:color w:val="000000"/>
                <w:sz w:val="22"/>
                <w:szCs w:val="22"/>
              </w:rPr>
              <w:t>ставленным заявлениям от субъектов предпринимательства</w:t>
            </w:r>
            <w:r>
              <w:rPr>
                <w:bCs/>
                <w:color w:val="000000"/>
                <w:sz w:val="22"/>
                <w:szCs w:val="22"/>
              </w:rPr>
              <w:t>,</w:t>
            </w:r>
            <w:r w:rsidR="00C147F0" w:rsidRPr="006A1AE8">
              <w:rPr>
                <w:bCs/>
                <w:color w:val="000000"/>
                <w:sz w:val="22"/>
                <w:szCs w:val="22"/>
              </w:rPr>
              <w:t xml:space="preserve"> предоставляется финансовая поддержка на возмещение части затрат за пользование электроэнергией. С</w:t>
            </w:r>
            <w:r w:rsidR="00C147F0" w:rsidRPr="006A1AE8">
              <w:rPr>
                <w:sz w:val="22"/>
                <w:szCs w:val="22"/>
              </w:rPr>
              <w:t>убъектам, занимающимся производством хлеба и хлебобулочных изделий, субсидия выплачивается в размере 50% от фактически подтвержденных затрат, но не более 10 000 рублей в месяц.</w:t>
            </w:r>
          </w:p>
          <w:p w:rsidR="00C147F0" w:rsidRPr="006D0E71" w:rsidRDefault="00C147F0" w:rsidP="00C147F0">
            <w:pPr>
              <w:ind w:left="-39" w:right="-32"/>
              <w:rPr>
                <w:bCs/>
                <w:color w:val="000000"/>
                <w:sz w:val="22"/>
                <w:szCs w:val="22"/>
              </w:rPr>
            </w:pPr>
            <w:r w:rsidRPr="006A1AE8">
              <w:rPr>
                <w:sz w:val="22"/>
                <w:szCs w:val="22"/>
              </w:rPr>
              <w:t>Субъектам, работающим в сфере пищевой промышленности и лесопромышленного комплекса, субсидии выплачиваются в размере 30%                            от фактически подтвержденных затрат, но не более 30 000 рублей в месяц</w:t>
            </w:r>
          </w:p>
        </w:tc>
        <w:tc>
          <w:tcPr>
            <w:tcW w:w="1551" w:type="dxa"/>
            <w:vMerge w:val="restart"/>
          </w:tcPr>
          <w:p w:rsidR="00C147F0" w:rsidRPr="00B971D0" w:rsidRDefault="00C147F0" w:rsidP="00C147F0">
            <w:pPr>
              <w:ind w:right="-1"/>
              <w:rPr>
                <w:bCs/>
                <w:color w:val="000000"/>
                <w:sz w:val="22"/>
                <w:szCs w:val="22"/>
              </w:rPr>
            </w:pPr>
            <w:r w:rsidRPr="00B971D0">
              <w:rPr>
                <w:bCs/>
                <w:color w:val="000000"/>
                <w:sz w:val="22"/>
                <w:szCs w:val="22"/>
              </w:rPr>
              <w:t xml:space="preserve">отдел местной промышленности и сельского хозяйства администрации района </w:t>
            </w:r>
          </w:p>
        </w:tc>
      </w:tr>
      <w:tr w:rsidR="00C147F0" w:rsidTr="00C147F0">
        <w:tc>
          <w:tcPr>
            <w:tcW w:w="456" w:type="dxa"/>
          </w:tcPr>
          <w:p w:rsidR="00C147F0" w:rsidRPr="006D0E71" w:rsidRDefault="00C147F0" w:rsidP="001913E8">
            <w:pPr>
              <w:jc w:val="center"/>
              <w:rPr>
                <w:bCs/>
                <w:color w:val="000000"/>
                <w:sz w:val="22"/>
                <w:szCs w:val="22"/>
              </w:rPr>
            </w:pPr>
            <w:r>
              <w:rPr>
                <w:bCs/>
                <w:color w:val="000000"/>
                <w:sz w:val="22"/>
                <w:szCs w:val="22"/>
              </w:rPr>
              <w:t>2.</w:t>
            </w:r>
          </w:p>
        </w:tc>
        <w:tc>
          <w:tcPr>
            <w:tcW w:w="2257" w:type="dxa"/>
          </w:tcPr>
          <w:p w:rsidR="00C147F0" w:rsidRPr="006A1AE8" w:rsidRDefault="00C147F0" w:rsidP="001913E8">
            <w:pPr>
              <w:ind w:left="-43" w:right="-56"/>
              <w:rPr>
                <w:bCs/>
                <w:color w:val="000000"/>
                <w:sz w:val="22"/>
                <w:szCs w:val="22"/>
              </w:rPr>
            </w:pPr>
            <w:r w:rsidRPr="006A1AE8">
              <w:rPr>
                <w:sz w:val="22"/>
                <w:szCs w:val="22"/>
              </w:rPr>
              <w:t>Повышение конкурентоспособности товара на рынке (невысокая цена, хорошее качество) в целях развития «здоровой» конкуренции между субъектами малого и среднего предпринимательства</w:t>
            </w:r>
          </w:p>
        </w:tc>
        <w:tc>
          <w:tcPr>
            <w:tcW w:w="1965" w:type="dxa"/>
            <w:vMerge/>
          </w:tcPr>
          <w:p w:rsidR="00C147F0" w:rsidRPr="006D0E71" w:rsidRDefault="00C147F0" w:rsidP="00C147F0">
            <w:pPr>
              <w:ind w:right="-533"/>
              <w:rPr>
                <w:bCs/>
                <w:color w:val="000000"/>
                <w:sz w:val="22"/>
                <w:szCs w:val="22"/>
              </w:rPr>
            </w:pPr>
          </w:p>
        </w:tc>
        <w:tc>
          <w:tcPr>
            <w:tcW w:w="1709" w:type="dxa"/>
            <w:vMerge/>
          </w:tcPr>
          <w:p w:rsidR="00C147F0" w:rsidRPr="006A1AE8" w:rsidRDefault="00C147F0" w:rsidP="00C147F0">
            <w:pPr>
              <w:ind w:left="-43" w:right="-56"/>
              <w:rPr>
                <w:bCs/>
                <w:color w:val="000000"/>
                <w:sz w:val="22"/>
                <w:szCs w:val="22"/>
              </w:rPr>
            </w:pPr>
          </w:p>
        </w:tc>
        <w:tc>
          <w:tcPr>
            <w:tcW w:w="2410" w:type="dxa"/>
            <w:vMerge/>
          </w:tcPr>
          <w:p w:rsidR="00C147F0" w:rsidRPr="006D0E71" w:rsidRDefault="00C147F0" w:rsidP="00C147F0">
            <w:pPr>
              <w:ind w:right="-533"/>
              <w:rPr>
                <w:bCs/>
                <w:color w:val="000000"/>
                <w:sz w:val="22"/>
                <w:szCs w:val="22"/>
              </w:rPr>
            </w:pPr>
          </w:p>
        </w:tc>
        <w:tc>
          <w:tcPr>
            <w:tcW w:w="1551" w:type="dxa"/>
            <w:vMerge/>
          </w:tcPr>
          <w:p w:rsidR="00C147F0" w:rsidRPr="006D0E71" w:rsidRDefault="00C147F0" w:rsidP="00C147F0">
            <w:pPr>
              <w:ind w:right="-533"/>
              <w:rPr>
                <w:bCs/>
                <w:color w:val="000000"/>
                <w:sz w:val="22"/>
                <w:szCs w:val="22"/>
              </w:rPr>
            </w:pPr>
          </w:p>
        </w:tc>
      </w:tr>
    </w:tbl>
    <w:p w:rsidR="00C147F0" w:rsidRDefault="00C147F0" w:rsidP="00C147F0">
      <w:pPr>
        <w:ind w:left="6663" w:right="-533"/>
        <w:rPr>
          <w:bCs/>
          <w:color w:val="000000"/>
        </w:rPr>
      </w:pPr>
    </w:p>
    <w:p w:rsidR="00C147F0" w:rsidRDefault="00C147F0" w:rsidP="00C147F0">
      <w:pPr>
        <w:ind w:left="6663" w:right="-533"/>
        <w:rPr>
          <w:bCs/>
          <w:color w:val="000000"/>
        </w:rPr>
      </w:pPr>
    </w:p>
    <w:p w:rsidR="00C147F0" w:rsidRDefault="00C147F0" w:rsidP="00C147F0">
      <w:pPr>
        <w:ind w:left="6663" w:right="-533"/>
        <w:rPr>
          <w:bCs/>
          <w:color w:val="000000"/>
        </w:rPr>
      </w:pPr>
    </w:p>
    <w:p w:rsidR="00C147F0" w:rsidRDefault="00C147F0" w:rsidP="00C147F0">
      <w:pPr>
        <w:ind w:left="6663" w:right="-533"/>
        <w:rPr>
          <w:bCs/>
          <w:color w:val="000000"/>
        </w:rPr>
      </w:pPr>
    </w:p>
    <w:p w:rsidR="00C147F0" w:rsidRDefault="00C147F0" w:rsidP="00C147F0">
      <w:pPr>
        <w:ind w:left="6663" w:right="-533"/>
        <w:rPr>
          <w:bCs/>
          <w:color w:val="000000"/>
        </w:rPr>
      </w:pPr>
    </w:p>
    <w:p w:rsidR="00C147F0" w:rsidRDefault="00C147F0" w:rsidP="00C147F0">
      <w:pPr>
        <w:ind w:left="6663" w:right="-533"/>
        <w:rPr>
          <w:bCs/>
          <w:color w:val="000000"/>
        </w:rPr>
      </w:pPr>
    </w:p>
    <w:p w:rsidR="00C147F0" w:rsidRDefault="00C147F0" w:rsidP="00C147F0">
      <w:pPr>
        <w:ind w:left="6663" w:right="-533"/>
        <w:rPr>
          <w:bCs/>
          <w:color w:val="000000"/>
        </w:rPr>
      </w:pPr>
    </w:p>
    <w:p w:rsidR="00C147F0" w:rsidRPr="005F206C" w:rsidRDefault="00C147F0" w:rsidP="00C147F0">
      <w:pPr>
        <w:spacing w:after="200"/>
        <w:ind w:left="5670"/>
        <w:contextualSpacing/>
        <w:jc w:val="both"/>
      </w:pPr>
      <w:r w:rsidRPr="005F206C">
        <w:lastRenderedPageBreak/>
        <w:t>Приложение 1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Default="00C147F0" w:rsidP="00C147F0">
      <w:pPr>
        <w:spacing w:after="200"/>
        <w:ind w:left="5670"/>
        <w:contextualSpacing/>
        <w:jc w:val="both"/>
      </w:pPr>
    </w:p>
    <w:p w:rsidR="001913E8" w:rsidRDefault="001913E8" w:rsidP="00C147F0">
      <w:pPr>
        <w:spacing w:after="200"/>
        <w:ind w:left="5670"/>
        <w:contextualSpacing/>
        <w:jc w:val="both"/>
      </w:pPr>
    </w:p>
    <w:p w:rsidR="00C147F0" w:rsidRPr="00F4032A" w:rsidRDefault="00C147F0" w:rsidP="00C147F0">
      <w:pPr>
        <w:jc w:val="center"/>
        <w:rPr>
          <w:b/>
        </w:rPr>
      </w:pPr>
      <w:r w:rsidRPr="00F4032A">
        <w:rPr>
          <w:b/>
        </w:rPr>
        <w:t>Порядок</w:t>
      </w:r>
    </w:p>
    <w:p w:rsidR="00C147F0" w:rsidRPr="00F4032A" w:rsidRDefault="00C147F0" w:rsidP="00C147F0">
      <w:pPr>
        <w:jc w:val="center"/>
        <w:rPr>
          <w:b/>
        </w:rPr>
      </w:pPr>
      <w:r w:rsidRPr="00F4032A">
        <w:rPr>
          <w:b/>
        </w:rPr>
        <w:t>предоставлен</w:t>
      </w:r>
      <w:r>
        <w:rPr>
          <w:b/>
        </w:rPr>
        <w:t xml:space="preserve">ия грантов в форме субсидий на </w:t>
      </w:r>
      <w:r w:rsidRPr="00F4032A">
        <w:rPr>
          <w:b/>
        </w:rPr>
        <w:t>поддержку местных инициатив граждан, проживающих в сельской местности</w:t>
      </w:r>
    </w:p>
    <w:p w:rsidR="00C147F0" w:rsidRPr="00F4032A" w:rsidRDefault="00C147F0" w:rsidP="00C147F0">
      <w:pPr>
        <w:jc w:val="center"/>
        <w:rPr>
          <w:b/>
        </w:rPr>
      </w:pPr>
      <w:r w:rsidRPr="00F4032A">
        <w:rPr>
          <w:b/>
        </w:rPr>
        <w:t>(далее − Порядок)</w:t>
      </w:r>
    </w:p>
    <w:p w:rsidR="00C147F0" w:rsidRPr="005F206C" w:rsidRDefault="00C147F0" w:rsidP="00C147F0">
      <w:pPr>
        <w:jc w:val="center"/>
      </w:pPr>
    </w:p>
    <w:p w:rsidR="00C147F0" w:rsidRPr="00F4032A" w:rsidRDefault="00C147F0" w:rsidP="00C147F0">
      <w:pPr>
        <w:jc w:val="center"/>
        <w:rPr>
          <w:b/>
        </w:rPr>
      </w:pPr>
      <w:r w:rsidRPr="00F4032A">
        <w:rPr>
          <w:b/>
        </w:rPr>
        <w:t>I. Общие положения</w:t>
      </w:r>
    </w:p>
    <w:p w:rsidR="00C147F0" w:rsidRPr="005F206C" w:rsidRDefault="00C147F0" w:rsidP="00C147F0">
      <w:pPr>
        <w:jc w:val="center"/>
      </w:pPr>
    </w:p>
    <w:p w:rsidR="00C147F0" w:rsidRPr="005F206C" w:rsidRDefault="00C147F0" w:rsidP="00C147F0">
      <w:pPr>
        <w:ind w:firstLine="709"/>
        <w:jc w:val="both"/>
      </w:pPr>
      <w:r w:rsidRPr="005F206C">
        <w:t>1.1. Порядок, цели, условия, правила предоставления грантов в форме предоставления иных межбюджетных трансфертов (далее − субсидия) на реализацию проектов по поддержке местных инициатив граждан, проживающих в сельской местности на территории Ханты-Мансийского автономного округа – Югры, указаны в государственной программе Ханты-Мансийского автономного округа – Югры «Развитие агропромышленного комплекса», утвержденной постановлением Правительства Ханты-Мансийского автономного округа – Югры от 05.10.2018 № 344-п.</w:t>
      </w:r>
    </w:p>
    <w:p w:rsidR="00C147F0" w:rsidRPr="005F206C" w:rsidRDefault="00C147F0" w:rsidP="00C147F0">
      <w:pPr>
        <w:ind w:firstLine="709"/>
        <w:jc w:val="both"/>
      </w:pPr>
      <w:r w:rsidRPr="005F206C">
        <w:t xml:space="preserve">1.2. </w:t>
      </w:r>
      <w:r>
        <w:t>П</w:t>
      </w:r>
      <w:r w:rsidRPr="005F206C">
        <w:t>орядок определяет условия взаимодействия администрации района по предоставлению субсидии органу местного самоуправления (далее – Участник) на реализацию проекта, успешно прошедшего конкурсный отборна поддержку местных инициатив граждан, п</w:t>
      </w:r>
      <w:r>
        <w:t>роживающих в сельской местности</w:t>
      </w:r>
      <w:r w:rsidRPr="005F206C">
        <w:t xml:space="preserve"> (далее – Проект).</w:t>
      </w:r>
    </w:p>
    <w:p w:rsidR="00C147F0" w:rsidRPr="005F206C" w:rsidRDefault="00C147F0" w:rsidP="00C147F0">
      <w:pPr>
        <w:ind w:firstLine="709"/>
        <w:jc w:val="both"/>
        <w:rPr>
          <w:color w:val="FF0000"/>
        </w:rPr>
      </w:pPr>
    </w:p>
    <w:p w:rsidR="00C147F0" w:rsidRPr="00F4032A" w:rsidRDefault="00C147F0" w:rsidP="00C147F0">
      <w:pPr>
        <w:jc w:val="center"/>
        <w:rPr>
          <w:b/>
        </w:rPr>
      </w:pPr>
      <w:r w:rsidRPr="00F4032A">
        <w:rPr>
          <w:b/>
          <w:lang w:val="en-US"/>
        </w:rPr>
        <w:t>II</w:t>
      </w:r>
      <w:r w:rsidRPr="00F4032A">
        <w:rPr>
          <w:b/>
        </w:rPr>
        <w:t>. Условия и порядок предоставления субсидий</w:t>
      </w:r>
    </w:p>
    <w:p w:rsidR="00C147F0" w:rsidRPr="005F206C" w:rsidRDefault="00C147F0" w:rsidP="00C147F0">
      <w:pPr>
        <w:jc w:val="center"/>
      </w:pPr>
    </w:p>
    <w:p w:rsidR="00C147F0" w:rsidRPr="005F206C" w:rsidRDefault="00C147F0" w:rsidP="00C147F0">
      <w:pPr>
        <w:ind w:firstLine="709"/>
        <w:jc w:val="both"/>
      </w:pPr>
      <w:r w:rsidRPr="005F206C">
        <w:t>2.1. В целях реализации данного мероприятия государственной программы Ханты-Мансийского автономного округа – Югры «Развитие агропромышленного комплекса» между Участником и администрацией района заключается соглашение о предоставлении субсидии на поддержку местных инициатив граждан, проживающих в сельской местности (далее – Соглашение).</w:t>
      </w:r>
    </w:p>
    <w:p w:rsidR="00C147F0" w:rsidRPr="005F206C" w:rsidRDefault="00C147F0" w:rsidP="00C147F0">
      <w:pPr>
        <w:ind w:firstLine="709"/>
        <w:jc w:val="both"/>
      </w:pPr>
      <w:r w:rsidRPr="005F206C">
        <w:t>2.2. Соглашением определяется порядок взаимодействия по реализации Проекта, порядок перечисления и представления отчетности, обязательства сторон при реализации Проек</w:t>
      </w:r>
      <w:r>
        <w:t xml:space="preserve">та (приложения </w:t>
      </w:r>
      <w:r w:rsidRPr="005F206C">
        <w:t>1−4</w:t>
      </w:r>
      <w:r>
        <w:t xml:space="preserve"> к Порядку</w:t>
      </w:r>
      <w:r w:rsidRPr="005F206C">
        <w:t xml:space="preserve">). </w:t>
      </w:r>
    </w:p>
    <w:p w:rsidR="00C147F0" w:rsidRPr="005F206C" w:rsidRDefault="00C147F0" w:rsidP="00C147F0">
      <w:pPr>
        <w:ind w:firstLine="709"/>
        <w:jc w:val="both"/>
      </w:pPr>
      <w:r w:rsidRPr="005F206C">
        <w:t>Соглашение должно содержать следующие положения:</w:t>
      </w:r>
    </w:p>
    <w:p w:rsidR="00C147F0" w:rsidRPr="005F206C" w:rsidRDefault="00C147F0" w:rsidP="00C147F0">
      <w:pPr>
        <w:ind w:firstLine="709"/>
        <w:jc w:val="both"/>
      </w:pPr>
      <w:r w:rsidRPr="005F206C">
        <w:t>цели использования субсидии;</w:t>
      </w:r>
    </w:p>
    <w:p w:rsidR="00C147F0" w:rsidRPr="005F206C" w:rsidRDefault="00C147F0" w:rsidP="00C147F0">
      <w:pPr>
        <w:ind w:firstLine="709"/>
        <w:jc w:val="both"/>
      </w:pPr>
      <w:r w:rsidRPr="005F206C">
        <w:t>обязательства сторон, сроки предоставления, размер субсидии;</w:t>
      </w:r>
    </w:p>
    <w:p w:rsidR="00C147F0" w:rsidRPr="005F206C" w:rsidRDefault="00C147F0" w:rsidP="00C147F0">
      <w:pPr>
        <w:ind w:firstLine="709"/>
        <w:jc w:val="both"/>
      </w:pPr>
      <w:r w:rsidRPr="005F206C">
        <w:t>порядок контроля соблюдения Участником условий соглашения;</w:t>
      </w:r>
    </w:p>
    <w:p w:rsidR="00C147F0" w:rsidRPr="005F206C" w:rsidRDefault="00C147F0" w:rsidP="00C147F0">
      <w:pPr>
        <w:ind w:firstLine="709"/>
        <w:jc w:val="both"/>
      </w:pPr>
      <w:r w:rsidRPr="005F206C">
        <w:lastRenderedPageBreak/>
        <w:t>порядок, сроки и состав отчетности Участника об использовании субсидии;</w:t>
      </w:r>
    </w:p>
    <w:p w:rsidR="00C147F0" w:rsidRPr="005F206C" w:rsidRDefault="00C147F0" w:rsidP="00C147F0">
      <w:pPr>
        <w:ind w:firstLine="709"/>
        <w:jc w:val="both"/>
      </w:pPr>
      <w:r w:rsidRPr="005F206C">
        <w:t>ответственность за нецелевое использование субсидии;</w:t>
      </w:r>
    </w:p>
    <w:p w:rsidR="00C147F0" w:rsidRPr="005F206C" w:rsidRDefault="00C147F0" w:rsidP="00C147F0">
      <w:pPr>
        <w:autoSpaceDE w:val="0"/>
        <w:autoSpaceDN w:val="0"/>
        <w:ind w:firstLine="709"/>
        <w:jc w:val="both"/>
      </w:pPr>
      <w:r w:rsidRPr="005F206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147F0" w:rsidRPr="005F206C" w:rsidRDefault="00C147F0" w:rsidP="00C147F0">
      <w:pPr>
        <w:ind w:firstLine="709"/>
        <w:jc w:val="both"/>
      </w:pPr>
      <w:r w:rsidRPr="005F206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C147F0" w:rsidRPr="005F206C" w:rsidRDefault="00C147F0" w:rsidP="00C147F0">
      <w:pPr>
        <w:ind w:firstLine="709"/>
        <w:jc w:val="both"/>
      </w:pPr>
      <w:r w:rsidRPr="005F206C">
        <w:t xml:space="preserve">2.3. В соответствии с заключенным </w:t>
      </w:r>
      <w:r>
        <w:t xml:space="preserve">Соглашением </w:t>
      </w:r>
      <w:r w:rsidRPr="005F206C">
        <w:t>администрация района поэтапно перечисляет средства федерального, окружного и районного бюджетов Участнику на реализацию Проекта.</w:t>
      </w:r>
    </w:p>
    <w:p w:rsidR="00C147F0" w:rsidRPr="005F206C" w:rsidRDefault="00C147F0" w:rsidP="00C147F0">
      <w:pPr>
        <w:ind w:firstLine="709"/>
        <w:jc w:val="both"/>
      </w:pPr>
      <w:r w:rsidRPr="005F206C">
        <w:t>2.4. Субсидии перечисляются на счета, открытые для учета поступлений из бюджета района, по реквизитам, указанным в Соглашении, в следующем порядке:</w:t>
      </w:r>
    </w:p>
    <w:p w:rsidR="00C147F0" w:rsidRPr="005F206C" w:rsidRDefault="00C147F0" w:rsidP="00C147F0">
      <w:pPr>
        <w:ind w:firstLine="709"/>
        <w:jc w:val="both"/>
      </w:pPr>
      <w:r w:rsidRPr="005F206C">
        <w:t>первый платеж пред</w:t>
      </w:r>
      <w:r w:rsidR="001913E8">
        <w:t>о</w:t>
      </w:r>
      <w:r w:rsidRPr="005F206C">
        <w:t>ставляется администрацией района в размере не более 50% суммы субсидии, предусмотренной на реализацию Проекта;</w:t>
      </w:r>
    </w:p>
    <w:p w:rsidR="00C147F0" w:rsidRPr="005F206C" w:rsidRDefault="00C147F0" w:rsidP="00C147F0">
      <w:pPr>
        <w:ind w:firstLine="709"/>
        <w:jc w:val="both"/>
      </w:pPr>
      <w:r w:rsidRPr="005F206C">
        <w:t>следующий платеж пред</w:t>
      </w:r>
      <w:r w:rsidR="001913E8">
        <w:t>о</w:t>
      </w:r>
      <w:r w:rsidRPr="005F206C">
        <w:t xml:space="preserve">ставляется администрацией района после согласования отчета (приложение </w:t>
      </w:r>
      <w:r>
        <w:t>4 к Порядку</w:t>
      </w:r>
      <w:r w:rsidRPr="005F206C">
        <w:t>) по реализации первого этапа Проекта (с приложением копий первичных документов, заверенных в установленном порядке).</w:t>
      </w:r>
    </w:p>
    <w:p w:rsidR="00C147F0" w:rsidRPr="005F206C" w:rsidRDefault="00C147F0" w:rsidP="00C147F0">
      <w:pPr>
        <w:ind w:firstLine="709"/>
        <w:jc w:val="both"/>
      </w:pPr>
    </w:p>
    <w:p w:rsidR="00C147F0" w:rsidRPr="002B6D29" w:rsidRDefault="00C147F0" w:rsidP="00C147F0">
      <w:pPr>
        <w:jc w:val="center"/>
        <w:rPr>
          <w:b/>
        </w:rPr>
      </w:pPr>
      <w:r w:rsidRPr="002B6D29">
        <w:rPr>
          <w:b/>
          <w:lang w:val="en-US"/>
        </w:rPr>
        <w:t>III</w:t>
      </w:r>
      <w:r w:rsidRPr="002B6D29">
        <w:rPr>
          <w:b/>
        </w:rPr>
        <w:t>. Порядок расходования субсидии и представление отчетности</w:t>
      </w:r>
    </w:p>
    <w:p w:rsidR="00C147F0" w:rsidRPr="005F206C" w:rsidRDefault="00C147F0" w:rsidP="00C147F0">
      <w:pPr>
        <w:jc w:val="center"/>
      </w:pPr>
    </w:p>
    <w:p w:rsidR="00C147F0" w:rsidRPr="005F206C" w:rsidRDefault="00C147F0" w:rsidP="00C147F0">
      <w:pPr>
        <w:ind w:firstLine="709"/>
        <w:jc w:val="both"/>
      </w:pPr>
      <w:r w:rsidRPr="005F206C">
        <w:t>3.1. Участник обязан обеспечить целевое использование полученных субсидий на реализацию Проекта.</w:t>
      </w:r>
    </w:p>
    <w:p w:rsidR="00C147F0" w:rsidRPr="005F206C" w:rsidRDefault="00C147F0" w:rsidP="00C147F0">
      <w:pPr>
        <w:ind w:firstLine="709"/>
        <w:jc w:val="both"/>
      </w:pPr>
      <w:r w:rsidRPr="005F206C">
        <w:t>3.2. Участник обеспечивает выполнение обязательств по ф</w:t>
      </w:r>
      <w:r>
        <w:t>инансированию Проекта в объемах</w:t>
      </w:r>
      <w:r w:rsidRPr="005F206C">
        <w:t xml:space="preserve"> не менее чем предусмотрено паспортом Проекта, представляет отчетность о реализации в соответствии с календарным планом реализации мероприятий Проекта.</w:t>
      </w:r>
    </w:p>
    <w:p w:rsidR="00C147F0" w:rsidRPr="005F206C" w:rsidRDefault="00C147F0" w:rsidP="00C147F0">
      <w:pPr>
        <w:ind w:firstLine="709"/>
        <w:jc w:val="both"/>
      </w:pPr>
      <w:r w:rsidRPr="005F206C">
        <w:t xml:space="preserve">3.3. </w:t>
      </w:r>
      <w:r w:rsidRPr="00EC6BFE">
        <w:t xml:space="preserve">Неиспользованные администрацией поселения остатки субсидии </w:t>
      </w:r>
      <w:r w:rsidRPr="005F206C">
        <w:t>подлежат возврату в соответствии с порядком возврата и взыскания в доход бюджета района неиспользованных остатков межбюджетных трансфертов, имеющих целевое назначение, утвержденным приказом департамента финансов администрации района.</w:t>
      </w:r>
    </w:p>
    <w:p w:rsidR="00C147F0" w:rsidRPr="005F206C" w:rsidRDefault="00C147F0" w:rsidP="00C147F0">
      <w:pPr>
        <w:ind w:firstLine="709"/>
        <w:jc w:val="both"/>
      </w:pPr>
      <w:r w:rsidRPr="005F206C">
        <w:t>3.4. Участник представляет отчет в уполномоченный орган в установленные Соглашением сроки об использовании субсидии по результатам I и II этапов реализации общественно значимого н</w:t>
      </w:r>
      <w:r>
        <w:t>екоммерческого Проекта по форме</w:t>
      </w:r>
      <w:r w:rsidRPr="005F206C">
        <w:t xml:space="preserve"> согласно приложению 4</w:t>
      </w:r>
      <w:r>
        <w:t xml:space="preserve"> к Порядку</w:t>
      </w:r>
      <w:r w:rsidRPr="005F206C">
        <w:t>.</w:t>
      </w:r>
    </w:p>
    <w:p w:rsidR="00C147F0" w:rsidRPr="005F206C" w:rsidRDefault="00C147F0" w:rsidP="00C147F0">
      <w:pPr>
        <w:ind w:firstLine="709"/>
        <w:jc w:val="both"/>
      </w:pPr>
      <w:r w:rsidRPr="005F206C">
        <w:t>3.5. Уполномоченный орган совместно с органами муниципального финансового контроля осуществляет обязательную проверку соблюдения Получателем целей, условий и правил Порядка.</w:t>
      </w:r>
    </w:p>
    <w:p w:rsidR="00C147F0" w:rsidRPr="00EC6BFE" w:rsidRDefault="00C147F0" w:rsidP="00C147F0">
      <w:pPr>
        <w:jc w:val="center"/>
        <w:rPr>
          <w:b/>
          <w:color w:val="FF0000"/>
        </w:rPr>
      </w:pPr>
    </w:p>
    <w:p w:rsidR="00C147F0" w:rsidRPr="00EC6BFE" w:rsidRDefault="00C147F0" w:rsidP="00C147F0">
      <w:pPr>
        <w:jc w:val="center"/>
        <w:rPr>
          <w:b/>
        </w:rPr>
      </w:pPr>
      <w:bookmarkStart w:id="1" w:name="Par72"/>
      <w:bookmarkStart w:id="2" w:name="Par85"/>
      <w:bookmarkEnd w:id="1"/>
      <w:bookmarkEnd w:id="2"/>
      <w:r w:rsidRPr="00EC6BFE">
        <w:rPr>
          <w:b/>
        </w:rPr>
        <w:lastRenderedPageBreak/>
        <w:t>IV. Правила возврата субсидии в случае нарушения условий,</w:t>
      </w:r>
    </w:p>
    <w:p w:rsidR="00C147F0" w:rsidRPr="00EC6BFE" w:rsidRDefault="00C147F0" w:rsidP="00C147F0">
      <w:pPr>
        <w:jc w:val="center"/>
        <w:rPr>
          <w:b/>
        </w:rPr>
      </w:pPr>
      <w:r w:rsidRPr="00EC6BFE">
        <w:rPr>
          <w:b/>
        </w:rPr>
        <w:t>установленных при их предоставлении</w:t>
      </w:r>
    </w:p>
    <w:p w:rsidR="00C147F0" w:rsidRPr="00EC6BFE" w:rsidRDefault="00C147F0" w:rsidP="00C147F0">
      <w:pPr>
        <w:jc w:val="center"/>
      </w:pPr>
    </w:p>
    <w:p w:rsidR="00C147F0" w:rsidRPr="005F206C" w:rsidRDefault="00C147F0" w:rsidP="00C147F0">
      <w:pPr>
        <w:ind w:firstLine="709"/>
        <w:jc w:val="both"/>
      </w:pPr>
      <w:bookmarkStart w:id="3" w:name="Par99"/>
      <w:bookmarkEnd w:id="3"/>
      <w:r w:rsidRPr="005F206C">
        <w:t>4.1. В случае выявления нецелевого использования бюджетных средств, предоставления недостоверных сведений субсидии не выплачиваются, а выплаченные субсидии подлежат возврату.</w:t>
      </w:r>
    </w:p>
    <w:p w:rsidR="00C147F0" w:rsidRPr="005F206C" w:rsidRDefault="00C147F0" w:rsidP="00C147F0">
      <w:pPr>
        <w:ind w:firstLine="709"/>
        <w:jc w:val="both"/>
      </w:pPr>
      <w:bookmarkStart w:id="4" w:name="Par100"/>
      <w:bookmarkEnd w:id="4"/>
      <w:r w:rsidRPr="005F206C">
        <w:t>4.2. Администрация района в 5-дневный срок со дня выявления факт</w:t>
      </w:r>
      <w:r>
        <w:t>ов, предусмотренных пунктом 4.1</w:t>
      </w:r>
      <w:r w:rsidRPr="005F206C">
        <w:t xml:space="preserve"> Порядка, направляет Участнику письменное уведомление о прекращении выплаты су</w:t>
      </w:r>
      <w:r>
        <w:t>бсидии и необходимости возврата</w:t>
      </w:r>
      <w:r w:rsidRPr="005F206C">
        <w:t xml:space="preserve"> выплаченных сумм (далее − уведомление).</w:t>
      </w:r>
    </w:p>
    <w:p w:rsidR="00C147F0" w:rsidRPr="005F206C" w:rsidRDefault="00C147F0" w:rsidP="00C147F0">
      <w:pPr>
        <w:ind w:firstLine="709"/>
        <w:jc w:val="both"/>
      </w:pPr>
      <w:r w:rsidRPr="005F206C">
        <w:t>4.3. Участник в 30-дневный срок со дня направления уведомления обязан выполнить требования, указанные в нем.</w:t>
      </w:r>
    </w:p>
    <w:p w:rsidR="00C147F0" w:rsidRPr="005F206C" w:rsidRDefault="00C147F0" w:rsidP="00C147F0">
      <w:pPr>
        <w:ind w:firstLine="709"/>
        <w:jc w:val="both"/>
      </w:pPr>
      <w:bookmarkStart w:id="5" w:name="Par102"/>
      <w:bookmarkEnd w:id="5"/>
      <w:r w:rsidRPr="005F206C">
        <w:t>4.4. При невозврате субсидии в указанный срок администрация района обращается в суд в соответствии с законодательством Российской Федерации.</w:t>
      </w:r>
    </w:p>
    <w:p w:rsidR="00C147F0" w:rsidRPr="005F206C" w:rsidRDefault="00C147F0" w:rsidP="00C147F0">
      <w:pPr>
        <w:ind w:firstLine="709"/>
        <w:jc w:val="both"/>
      </w:pPr>
      <w:r w:rsidRPr="005F206C">
        <w:t>4.5. Ответственность за достоверность фактических показателей, сведений в представленных документах несет Участник.</w:t>
      </w:r>
    </w:p>
    <w:p w:rsidR="00C147F0" w:rsidRPr="005F206C" w:rsidRDefault="00C147F0" w:rsidP="00C147F0">
      <w:pPr>
        <w:sectPr w:rsidR="00C147F0" w:rsidRPr="005F206C" w:rsidSect="001D0B07">
          <w:pgSz w:w="11906" w:h="16838"/>
          <w:pgMar w:top="1134" w:right="567" w:bottom="1134" w:left="1418" w:header="709" w:footer="709" w:gutter="0"/>
          <w:cols w:space="720"/>
        </w:sectPr>
      </w:pPr>
    </w:p>
    <w:p w:rsidR="00C147F0" w:rsidRPr="005F206C" w:rsidRDefault="00C147F0" w:rsidP="00C147F0">
      <w:pPr>
        <w:spacing w:after="200"/>
        <w:ind w:left="4536"/>
        <w:contextualSpacing/>
        <w:jc w:val="both"/>
      </w:pPr>
      <w:r w:rsidRPr="005F206C">
        <w:lastRenderedPageBreak/>
        <w:t xml:space="preserve">Приложение 1к </w:t>
      </w:r>
      <w:r>
        <w:t>Порядку предоставления грантов в форме субсидий</w:t>
      </w:r>
      <w:r w:rsidRPr="005F206C">
        <w:t xml:space="preserve"> на поддержку местных инициатив граждан, проживающих в сельской местности</w:t>
      </w:r>
    </w:p>
    <w:p w:rsidR="00C147F0" w:rsidRPr="005F206C" w:rsidRDefault="00C147F0" w:rsidP="00C147F0">
      <w:pPr>
        <w:ind w:firstLine="4536"/>
        <w:jc w:val="both"/>
      </w:pPr>
    </w:p>
    <w:p w:rsidR="00C147F0" w:rsidRPr="005F206C" w:rsidRDefault="00C147F0" w:rsidP="00C147F0">
      <w:pPr>
        <w:jc w:val="center"/>
        <w:rPr>
          <w:b/>
        </w:rPr>
      </w:pPr>
      <w:r w:rsidRPr="005F206C">
        <w:rPr>
          <w:b/>
        </w:rPr>
        <w:t>Сведения о размерах субсидии, предоставляемой</w:t>
      </w:r>
    </w:p>
    <w:p w:rsidR="00C147F0" w:rsidRPr="001913E8" w:rsidRDefault="00C147F0" w:rsidP="00C147F0">
      <w:pPr>
        <w:jc w:val="center"/>
      </w:pPr>
      <w:r w:rsidRPr="001913E8">
        <w:t>_________________________________________</w:t>
      </w:r>
    </w:p>
    <w:p w:rsidR="00C147F0" w:rsidRPr="00BD4E2F" w:rsidRDefault="00C147F0" w:rsidP="00C147F0">
      <w:pPr>
        <w:jc w:val="center"/>
        <w:rPr>
          <w:sz w:val="20"/>
          <w:szCs w:val="20"/>
        </w:rPr>
      </w:pPr>
      <w:r w:rsidRPr="00BD4E2F">
        <w:rPr>
          <w:sz w:val="20"/>
          <w:szCs w:val="20"/>
        </w:rPr>
        <w:t>(наименование Участника программы)</w:t>
      </w:r>
    </w:p>
    <w:p w:rsidR="00C147F0" w:rsidRPr="00BD4E2F" w:rsidRDefault="00C147F0" w:rsidP="00C147F0">
      <w:pPr>
        <w:jc w:val="center"/>
      </w:pPr>
    </w:p>
    <w:p w:rsidR="00C147F0" w:rsidRPr="005F206C" w:rsidRDefault="00C147F0" w:rsidP="00C147F0">
      <w:pPr>
        <w:jc w:val="center"/>
        <w:rPr>
          <w:b/>
        </w:rPr>
      </w:pPr>
      <w:r w:rsidRPr="005F206C">
        <w:rPr>
          <w:b/>
        </w:rPr>
        <w:t>на реализацию Проекта,</w:t>
      </w:r>
    </w:p>
    <w:p w:rsidR="00C147F0" w:rsidRDefault="00C147F0" w:rsidP="00C147F0">
      <w:pPr>
        <w:jc w:val="center"/>
        <w:rPr>
          <w:b/>
        </w:rPr>
      </w:pPr>
      <w:r w:rsidRPr="005F206C">
        <w:rPr>
          <w:b/>
        </w:rPr>
        <w:t>целевых индикаторах и показателях результативности использования субсидии в 201__ году</w:t>
      </w:r>
    </w:p>
    <w:p w:rsidR="00C147F0" w:rsidRPr="00BD4E2F" w:rsidRDefault="00C147F0" w:rsidP="00C147F0">
      <w:pPr>
        <w:jc w:val="center"/>
      </w:pPr>
    </w:p>
    <w:tbl>
      <w:tblPr>
        <w:tblW w:w="103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2"/>
        <w:gridCol w:w="1719"/>
        <w:gridCol w:w="2042"/>
        <w:gridCol w:w="2184"/>
      </w:tblGrid>
      <w:tr w:rsidR="00C147F0" w:rsidRPr="00BD4E2F" w:rsidTr="001913E8">
        <w:trPr>
          <w:jc w:val="right"/>
        </w:trPr>
        <w:tc>
          <w:tcPr>
            <w:tcW w:w="4422"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Наименование Проекта, целевых индикаторов и показателей результативности использования субсидии</w:t>
            </w:r>
          </w:p>
        </w:tc>
        <w:tc>
          <w:tcPr>
            <w:tcW w:w="1719"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Размер субсидии из федерального бюджета,</w:t>
            </w:r>
          </w:p>
          <w:p w:rsidR="00C147F0" w:rsidRPr="00BD4E2F" w:rsidRDefault="00C147F0" w:rsidP="00C147F0">
            <w:pPr>
              <w:jc w:val="center"/>
              <w:rPr>
                <w:b/>
                <w:sz w:val="24"/>
                <w:szCs w:val="24"/>
              </w:rPr>
            </w:pPr>
            <w:r w:rsidRPr="00BD4E2F">
              <w:rPr>
                <w:b/>
                <w:sz w:val="24"/>
                <w:szCs w:val="24"/>
              </w:rPr>
              <w:t>тыс. руб.</w:t>
            </w:r>
          </w:p>
        </w:tc>
        <w:tc>
          <w:tcPr>
            <w:tcW w:w="2042"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Размер субсидии из бюджета автономного округа, тыс. руб.</w:t>
            </w:r>
          </w:p>
        </w:tc>
        <w:tc>
          <w:tcPr>
            <w:tcW w:w="2184"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Целевые индикаторы и показатели результативности использования субсидии</w:t>
            </w:r>
          </w:p>
        </w:tc>
      </w:tr>
      <w:tr w:rsidR="00C147F0" w:rsidRPr="00BD4E2F" w:rsidTr="001913E8">
        <w:trPr>
          <w:jc w:val="right"/>
        </w:trPr>
        <w:tc>
          <w:tcPr>
            <w:tcW w:w="4422"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both"/>
              <w:rPr>
                <w:sz w:val="24"/>
                <w:szCs w:val="24"/>
              </w:rPr>
            </w:pPr>
            <w:r w:rsidRPr="00BD4E2F">
              <w:rPr>
                <w:sz w:val="24"/>
                <w:szCs w:val="24"/>
              </w:rPr>
              <w:t xml:space="preserve">Мероприятие по грантовой поддержке местных инициатив граждан, проживающих в сельской местности </w:t>
            </w:r>
          </w:p>
        </w:tc>
        <w:tc>
          <w:tcPr>
            <w:tcW w:w="1719" w:type="dxa"/>
            <w:tcBorders>
              <w:top w:val="single" w:sz="4" w:space="0" w:color="auto"/>
              <w:left w:val="single" w:sz="4" w:space="0" w:color="auto"/>
              <w:bottom w:val="single" w:sz="4" w:space="0" w:color="auto"/>
              <w:right w:val="single" w:sz="4" w:space="0" w:color="auto"/>
            </w:tcBorders>
            <w:vAlign w:val="center"/>
          </w:tcPr>
          <w:p w:rsidR="00C147F0" w:rsidRPr="00BD4E2F" w:rsidRDefault="00C147F0" w:rsidP="00C147F0">
            <w:pPr>
              <w:jc w:val="center"/>
              <w:rPr>
                <w:sz w:val="24"/>
                <w:szCs w:val="24"/>
              </w:rPr>
            </w:pPr>
          </w:p>
        </w:tc>
        <w:tc>
          <w:tcPr>
            <w:tcW w:w="2042" w:type="dxa"/>
            <w:tcBorders>
              <w:top w:val="single" w:sz="4" w:space="0" w:color="auto"/>
              <w:left w:val="single" w:sz="4" w:space="0" w:color="auto"/>
              <w:bottom w:val="single" w:sz="4" w:space="0" w:color="auto"/>
              <w:right w:val="single" w:sz="4" w:space="0" w:color="auto"/>
            </w:tcBorders>
          </w:tcPr>
          <w:p w:rsidR="00C147F0" w:rsidRPr="00BD4E2F" w:rsidRDefault="00C147F0" w:rsidP="00C147F0">
            <w:pPr>
              <w:jc w:val="center"/>
              <w:rPr>
                <w:sz w:val="24"/>
                <w:szCs w:val="24"/>
              </w:rPr>
            </w:pPr>
          </w:p>
          <w:p w:rsidR="00C147F0" w:rsidRPr="00BD4E2F" w:rsidRDefault="00C147F0" w:rsidP="00C147F0">
            <w:pPr>
              <w:jc w:val="center"/>
              <w:rPr>
                <w:sz w:val="24"/>
                <w:szCs w:val="24"/>
              </w:rPr>
            </w:pPr>
          </w:p>
        </w:tc>
        <w:tc>
          <w:tcPr>
            <w:tcW w:w="2184" w:type="dxa"/>
            <w:tcBorders>
              <w:top w:val="single" w:sz="4" w:space="0" w:color="auto"/>
              <w:left w:val="single" w:sz="4" w:space="0" w:color="auto"/>
              <w:bottom w:val="single" w:sz="4" w:space="0" w:color="auto"/>
              <w:right w:val="single" w:sz="4" w:space="0" w:color="auto"/>
            </w:tcBorders>
            <w:vAlign w:val="center"/>
            <w:hideMark/>
          </w:tcPr>
          <w:p w:rsidR="00C147F0" w:rsidRPr="00BD4E2F" w:rsidRDefault="00C147F0" w:rsidP="00C147F0">
            <w:pPr>
              <w:jc w:val="center"/>
              <w:rPr>
                <w:sz w:val="24"/>
                <w:szCs w:val="24"/>
              </w:rPr>
            </w:pPr>
            <w:r w:rsidRPr="00BD4E2F">
              <w:rPr>
                <w:sz w:val="24"/>
                <w:szCs w:val="24"/>
              </w:rPr>
              <w:t>х</w:t>
            </w:r>
          </w:p>
        </w:tc>
      </w:tr>
      <w:tr w:rsidR="00C147F0" w:rsidRPr="00BD4E2F" w:rsidTr="001913E8">
        <w:trPr>
          <w:jc w:val="right"/>
        </w:trPr>
        <w:tc>
          <w:tcPr>
            <w:tcW w:w="4422" w:type="dxa"/>
            <w:tcBorders>
              <w:top w:val="single" w:sz="4" w:space="0" w:color="auto"/>
              <w:left w:val="single" w:sz="4" w:space="0" w:color="auto"/>
              <w:bottom w:val="single" w:sz="4" w:space="0" w:color="auto"/>
              <w:right w:val="single" w:sz="4" w:space="0" w:color="auto"/>
            </w:tcBorders>
            <w:vAlign w:val="bottom"/>
            <w:hideMark/>
          </w:tcPr>
          <w:p w:rsidR="00C147F0" w:rsidRPr="00BD4E2F" w:rsidRDefault="00C147F0" w:rsidP="00C147F0">
            <w:pPr>
              <w:jc w:val="both"/>
              <w:rPr>
                <w:sz w:val="24"/>
                <w:szCs w:val="24"/>
              </w:rPr>
            </w:pPr>
            <w:r w:rsidRPr="00BD4E2F">
              <w:rPr>
                <w:sz w:val="24"/>
                <w:szCs w:val="24"/>
              </w:rPr>
              <w:t>Количество реализованных проектов местных инициатив граждан, проживающих в сельской местности, получивших грантовую поддержку (единиц)</w:t>
            </w:r>
          </w:p>
        </w:tc>
        <w:tc>
          <w:tcPr>
            <w:tcW w:w="1719" w:type="dxa"/>
            <w:tcBorders>
              <w:top w:val="single" w:sz="4" w:space="0" w:color="auto"/>
              <w:left w:val="single" w:sz="4" w:space="0" w:color="auto"/>
              <w:bottom w:val="single" w:sz="4" w:space="0" w:color="auto"/>
              <w:right w:val="single" w:sz="4" w:space="0" w:color="auto"/>
            </w:tcBorders>
            <w:vAlign w:val="center"/>
            <w:hideMark/>
          </w:tcPr>
          <w:p w:rsidR="00C147F0" w:rsidRPr="00BD4E2F" w:rsidRDefault="00C147F0" w:rsidP="00C147F0">
            <w:pPr>
              <w:jc w:val="center"/>
              <w:rPr>
                <w:sz w:val="24"/>
                <w:szCs w:val="24"/>
              </w:rPr>
            </w:pPr>
            <w:r w:rsidRPr="00BD4E2F">
              <w:rPr>
                <w:sz w:val="24"/>
                <w:szCs w:val="24"/>
              </w:rPr>
              <w:t>х</w:t>
            </w:r>
          </w:p>
        </w:tc>
        <w:tc>
          <w:tcPr>
            <w:tcW w:w="2042" w:type="dxa"/>
            <w:tcBorders>
              <w:top w:val="single" w:sz="4" w:space="0" w:color="auto"/>
              <w:left w:val="single" w:sz="4" w:space="0" w:color="auto"/>
              <w:bottom w:val="single" w:sz="4" w:space="0" w:color="auto"/>
              <w:right w:val="single" w:sz="4" w:space="0" w:color="auto"/>
            </w:tcBorders>
          </w:tcPr>
          <w:p w:rsidR="00C147F0" w:rsidRPr="00BD4E2F" w:rsidRDefault="00C147F0" w:rsidP="00C147F0">
            <w:pPr>
              <w:jc w:val="center"/>
              <w:rPr>
                <w:sz w:val="24"/>
                <w:szCs w:val="24"/>
              </w:rPr>
            </w:pPr>
          </w:p>
          <w:p w:rsidR="00C147F0" w:rsidRPr="00BD4E2F" w:rsidRDefault="00C147F0" w:rsidP="00C147F0">
            <w:pPr>
              <w:jc w:val="center"/>
              <w:rPr>
                <w:sz w:val="24"/>
                <w:szCs w:val="24"/>
              </w:rPr>
            </w:pPr>
          </w:p>
          <w:p w:rsidR="00C147F0" w:rsidRPr="00BD4E2F" w:rsidRDefault="00C147F0" w:rsidP="00C147F0">
            <w:pPr>
              <w:jc w:val="center"/>
              <w:rPr>
                <w:sz w:val="24"/>
                <w:szCs w:val="24"/>
              </w:rPr>
            </w:pPr>
            <w:r w:rsidRPr="00BD4E2F">
              <w:rPr>
                <w:sz w:val="24"/>
                <w:szCs w:val="24"/>
              </w:rPr>
              <w:t>х</w:t>
            </w:r>
          </w:p>
        </w:tc>
        <w:tc>
          <w:tcPr>
            <w:tcW w:w="2184" w:type="dxa"/>
            <w:tcBorders>
              <w:top w:val="single" w:sz="4" w:space="0" w:color="auto"/>
              <w:left w:val="single" w:sz="4" w:space="0" w:color="auto"/>
              <w:bottom w:val="single" w:sz="4" w:space="0" w:color="auto"/>
              <w:right w:val="single" w:sz="4" w:space="0" w:color="auto"/>
            </w:tcBorders>
            <w:vAlign w:val="center"/>
          </w:tcPr>
          <w:p w:rsidR="00C147F0" w:rsidRPr="00BD4E2F" w:rsidRDefault="00C147F0" w:rsidP="00C147F0">
            <w:pPr>
              <w:jc w:val="center"/>
              <w:rPr>
                <w:sz w:val="24"/>
                <w:szCs w:val="24"/>
              </w:rPr>
            </w:pPr>
          </w:p>
        </w:tc>
      </w:tr>
    </w:tbl>
    <w:p w:rsidR="00C147F0" w:rsidRPr="005F206C" w:rsidRDefault="00C147F0" w:rsidP="00C147F0">
      <w:pPr>
        <w:jc w:val="both"/>
      </w:pPr>
    </w:p>
    <w:p w:rsidR="00C147F0" w:rsidRPr="005F206C" w:rsidRDefault="00C147F0" w:rsidP="00C147F0">
      <w:pPr>
        <w:jc w:val="both"/>
      </w:pPr>
    </w:p>
    <w:p w:rsidR="00C147F0" w:rsidRPr="005F206C" w:rsidRDefault="00C147F0" w:rsidP="00C147F0">
      <w:pPr>
        <w:jc w:val="both"/>
      </w:pPr>
    </w:p>
    <w:p w:rsidR="00C147F0" w:rsidRPr="005F206C" w:rsidRDefault="00C147F0" w:rsidP="00C147F0">
      <w:pPr>
        <w:jc w:val="both"/>
      </w:pPr>
      <w:r w:rsidRPr="005F206C">
        <w:t xml:space="preserve">Полное наименование </w:t>
      </w:r>
    </w:p>
    <w:p w:rsidR="00C147F0" w:rsidRPr="005F206C" w:rsidRDefault="00C147F0" w:rsidP="00C147F0">
      <w:pPr>
        <w:jc w:val="both"/>
      </w:pPr>
      <w:r w:rsidRPr="005F206C">
        <w:t xml:space="preserve">должности уполномоченного </w:t>
      </w:r>
    </w:p>
    <w:p w:rsidR="00C147F0" w:rsidRPr="005F206C" w:rsidRDefault="00C147F0" w:rsidP="00C147F0">
      <w:pPr>
        <w:jc w:val="both"/>
      </w:pPr>
      <w:r w:rsidRPr="005F206C">
        <w:t>представителя Департамента _____________________________________(ФИО)</w:t>
      </w:r>
    </w:p>
    <w:p w:rsidR="00C147F0" w:rsidRPr="00BD4E2F" w:rsidRDefault="00C147F0" w:rsidP="00C147F0">
      <w:pPr>
        <w:jc w:val="center"/>
        <w:rPr>
          <w:sz w:val="20"/>
          <w:szCs w:val="20"/>
        </w:rPr>
      </w:pPr>
      <w:r w:rsidRPr="00BD4E2F">
        <w:rPr>
          <w:sz w:val="20"/>
          <w:szCs w:val="20"/>
        </w:rPr>
        <w:t>(подпись)</w:t>
      </w: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Pr="005F206C" w:rsidRDefault="00C147F0" w:rsidP="00C147F0">
      <w:pPr>
        <w:spacing w:after="200"/>
        <w:jc w:val="both"/>
        <w:rPr>
          <w:color w:val="FF0000"/>
        </w:rPr>
      </w:pPr>
    </w:p>
    <w:p w:rsidR="00C147F0" w:rsidRDefault="00C147F0" w:rsidP="00C147F0">
      <w:pPr>
        <w:spacing w:after="200"/>
        <w:ind w:left="5245"/>
        <w:contextualSpacing/>
        <w:jc w:val="both"/>
      </w:pPr>
    </w:p>
    <w:p w:rsidR="00C147F0" w:rsidRDefault="00C147F0" w:rsidP="00C147F0">
      <w:pPr>
        <w:spacing w:after="200"/>
        <w:ind w:left="5245"/>
        <w:contextualSpacing/>
        <w:jc w:val="both"/>
      </w:pPr>
    </w:p>
    <w:p w:rsidR="00C147F0" w:rsidRPr="005F206C" w:rsidRDefault="00C147F0" w:rsidP="00C147F0">
      <w:pPr>
        <w:spacing w:after="200"/>
        <w:ind w:left="5245"/>
        <w:contextualSpacing/>
        <w:jc w:val="both"/>
      </w:pPr>
      <w:r>
        <w:lastRenderedPageBreak/>
        <w:t xml:space="preserve">Приложение 2 </w:t>
      </w:r>
      <w:r w:rsidRPr="005F206C">
        <w:t xml:space="preserve">к </w:t>
      </w:r>
      <w:r>
        <w:t>Порядку предоставления грантов в форме субсидий</w:t>
      </w:r>
      <w:r w:rsidRPr="005F206C">
        <w:t xml:space="preserve"> на поддержку местных инициатив граждан, проживающих в сельской местности</w:t>
      </w:r>
    </w:p>
    <w:p w:rsidR="00C147F0" w:rsidRPr="005F206C" w:rsidRDefault="00C147F0" w:rsidP="00C147F0">
      <w:pPr>
        <w:jc w:val="both"/>
      </w:pPr>
    </w:p>
    <w:p w:rsidR="00C147F0" w:rsidRPr="005F206C" w:rsidRDefault="00C147F0" w:rsidP="00C147F0">
      <w:pPr>
        <w:jc w:val="both"/>
      </w:pPr>
    </w:p>
    <w:p w:rsidR="00C147F0" w:rsidRPr="005F206C" w:rsidRDefault="00C147F0" w:rsidP="00C147F0">
      <w:pPr>
        <w:jc w:val="center"/>
      </w:pPr>
      <w:r w:rsidRPr="00BD4E2F">
        <w:rPr>
          <w:b/>
        </w:rPr>
        <w:t xml:space="preserve">Сведения об объеме бюджетных ассигнований, предусмотренных в бюджете </w:t>
      </w:r>
      <w:r w:rsidRPr="005F206C">
        <w:t>____________________________________________________________________,</w:t>
      </w:r>
    </w:p>
    <w:p w:rsidR="00C147F0" w:rsidRPr="00BD4E2F" w:rsidRDefault="00C147F0" w:rsidP="00C147F0">
      <w:pPr>
        <w:spacing w:after="200"/>
        <w:jc w:val="center"/>
        <w:rPr>
          <w:sz w:val="20"/>
          <w:szCs w:val="20"/>
        </w:rPr>
      </w:pPr>
      <w:r w:rsidRPr="00BD4E2F">
        <w:rPr>
          <w:sz w:val="20"/>
          <w:szCs w:val="20"/>
        </w:rPr>
        <w:t>(наименование Участника программы)</w:t>
      </w:r>
    </w:p>
    <w:p w:rsidR="00C147F0" w:rsidRPr="005F206C" w:rsidRDefault="00C147F0" w:rsidP="00C147F0">
      <w:pPr>
        <w:jc w:val="center"/>
      </w:pPr>
      <w:r w:rsidRPr="005F206C">
        <w:t>утвержденном _______________________________________________________,</w:t>
      </w:r>
    </w:p>
    <w:p w:rsidR="00C147F0" w:rsidRPr="00BD4E2F" w:rsidRDefault="00C147F0" w:rsidP="00C147F0">
      <w:pPr>
        <w:jc w:val="center"/>
        <w:rPr>
          <w:sz w:val="20"/>
          <w:szCs w:val="20"/>
        </w:rPr>
      </w:pPr>
      <w:r w:rsidRPr="00BD4E2F">
        <w:rPr>
          <w:sz w:val="20"/>
          <w:szCs w:val="20"/>
        </w:rPr>
        <w:t>(наименование нормативного акта Участника программы, номер и дата)</w:t>
      </w:r>
    </w:p>
    <w:p w:rsidR="00C147F0" w:rsidRDefault="00C147F0" w:rsidP="00C147F0">
      <w:pPr>
        <w:jc w:val="center"/>
      </w:pPr>
    </w:p>
    <w:p w:rsidR="00C147F0" w:rsidRPr="005F206C" w:rsidRDefault="00C147F0" w:rsidP="00C147F0">
      <w:pPr>
        <w:jc w:val="center"/>
      </w:pPr>
      <w:r w:rsidRPr="005F206C">
        <w:t>на реализацию Проекта (ов) и об объемах средств, привлекаемых из внебюджетных источников в 201__ году</w:t>
      </w:r>
    </w:p>
    <w:p w:rsidR="00C147F0" w:rsidRPr="005F206C" w:rsidRDefault="00C147F0" w:rsidP="00C147F0">
      <w:pPr>
        <w:jc w:val="cente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0"/>
        <w:gridCol w:w="2254"/>
        <w:gridCol w:w="2025"/>
      </w:tblGrid>
      <w:tr w:rsidR="00C147F0" w:rsidRPr="005F206C" w:rsidTr="00C147F0">
        <w:trPr>
          <w:cantSplit/>
          <w:jc w:val="center"/>
        </w:trPr>
        <w:tc>
          <w:tcPr>
            <w:tcW w:w="5310" w:type="dxa"/>
            <w:vMerge w:val="restart"/>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Наименование Проекта</w:t>
            </w:r>
          </w:p>
        </w:tc>
        <w:tc>
          <w:tcPr>
            <w:tcW w:w="4279" w:type="dxa"/>
            <w:gridSpan w:val="2"/>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Объемы средств, руб.:</w:t>
            </w:r>
          </w:p>
        </w:tc>
      </w:tr>
      <w:tr w:rsidR="00C147F0" w:rsidRPr="005F206C" w:rsidTr="00C147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147F0" w:rsidRPr="00BD4E2F" w:rsidRDefault="00C147F0" w:rsidP="00C147F0">
            <w:pPr>
              <w:jc w:val="center"/>
              <w:rPr>
                <w:b/>
                <w:sz w:val="24"/>
                <w:szCs w:val="24"/>
              </w:rPr>
            </w:pPr>
          </w:p>
        </w:tc>
        <w:tc>
          <w:tcPr>
            <w:tcW w:w="2254"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rPr>
            </w:pPr>
            <w:r w:rsidRPr="00BD4E2F">
              <w:rPr>
                <w:b/>
                <w:sz w:val="24"/>
                <w:szCs w:val="24"/>
              </w:rPr>
              <w:t>бюджета _____</w:t>
            </w:r>
          </w:p>
          <w:p w:rsidR="00C147F0" w:rsidRPr="00BD4E2F" w:rsidRDefault="00C147F0" w:rsidP="00C147F0">
            <w:pPr>
              <w:jc w:val="center"/>
              <w:rPr>
                <w:sz w:val="20"/>
                <w:szCs w:val="20"/>
              </w:rPr>
            </w:pPr>
            <w:r w:rsidRPr="00BD4E2F">
              <w:rPr>
                <w:sz w:val="20"/>
                <w:szCs w:val="20"/>
              </w:rPr>
              <w:t>(наименование Участника программы)</w:t>
            </w:r>
          </w:p>
        </w:tc>
        <w:tc>
          <w:tcPr>
            <w:tcW w:w="2025" w:type="dxa"/>
            <w:tcBorders>
              <w:top w:val="single" w:sz="4" w:space="0" w:color="auto"/>
              <w:left w:val="single" w:sz="4" w:space="0" w:color="auto"/>
              <w:bottom w:val="single" w:sz="4" w:space="0" w:color="auto"/>
              <w:right w:val="single" w:sz="4" w:space="0" w:color="auto"/>
            </w:tcBorders>
            <w:hideMark/>
          </w:tcPr>
          <w:p w:rsidR="00C147F0" w:rsidRPr="00BD4E2F" w:rsidRDefault="00C147F0" w:rsidP="00C147F0">
            <w:pPr>
              <w:jc w:val="center"/>
              <w:rPr>
                <w:b/>
                <w:sz w:val="24"/>
                <w:szCs w:val="24"/>
                <w:lang w:eastAsia="ar-SA"/>
              </w:rPr>
            </w:pPr>
            <w:r w:rsidRPr="00BD4E2F">
              <w:rPr>
                <w:b/>
                <w:sz w:val="24"/>
                <w:szCs w:val="24"/>
                <w:lang w:eastAsia="ar-SA"/>
              </w:rPr>
              <w:t>внебюджетных источников</w:t>
            </w:r>
          </w:p>
        </w:tc>
      </w:tr>
      <w:tr w:rsidR="00C147F0" w:rsidRPr="005F206C" w:rsidTr="00C147F0">
        <w:trPr>
          <w:jc w:val="center"/>
        </w:trPr>
        <w:tc>
          <w:tcPr>
            <w:tcW w:w="5310"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c>
          <w:tcPr>
            <w:tcW w:w="2254"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c>
          <w:tcPr>
            <w:tcW w:w="2025"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bl>
    <w:p w:rsidR="00C147F0" w:rsidRPr="005F206C" w:rsidRDefault="00C147F0" w:rsidP="00C147F0">
      <w:pPr>
        <w:jc w:val="both"/>
      </w:pPr>
    </w:p>
    <w:p w:rsidR="00C147F0" w:rsidRPr="005F206C" w:rsidRDefault="00C147F0" w:rsidP="00C147F0">
      <w:pPr>
        <w:jc w:val="both"/>
      </w:pPr>
    </w:p>
    <w:p w:rsidR="00C147F0" w:rsidRPr="005F206C" w:rsidRDefault="00C147F0" w:rsidP="00C147F0">
      <w:pPr>
        <w:jc w:val="both"/>
      </w:pPr>
    </w:p>
    <w:p w:rsidR="00C147F0" w:rsidRPr="005F206C" w:rsidRDefault="00C147F0" w:rsidP="00C147F0">
      <w:pPr>
        <w:jc w:val="both"/>
      </w:pPr>
      <w:r w:rsidRPr="005F206C">
        <w:t xml:space="preserve">Полное наименование должности </w:t>
      </w:r>
    </w:p>
    <w:p w:rsidR="00C147F0" w:rsidRPr="005F206C" w:rsidRDefault="00C147F0" w:rsidP="00C147F0">
      <w:pPr>
        <w:jc w:val="both"/>
      </w:pPr>
      <w:r w:rsidRPr="005F206C">
        <w:t xml:space="preserve">уполномоченного представителя </w:t>
      </w:r>
    </w:p>
    <w:p w:rsidR="00C147F0" w:rsidRPr="005F206C" w:rsidRDefault="00C147F0" w:rsidP="00C147F0">
      <w:pPr>
        <w:jc w:val="both"/>
      </w:pPr>
      <w:r w:rsidRPr="005F206C">
        <w:t>Участника программы             ____________________________________ (ФИО)</w:t>
      </w:r>
    </w:p>
    <w:p w:rsidR="00C147F0" w:rsidRPr="00BD4E2F" w:rsidRDefault="00C147F0" w:rsidP="00C147F0">
      <w:pPr>
        <w:jc w:val="center"/>
        <w:rPr>
          <w:sz w:val="20"/>
          <w:szCs w:val="20"/>
        </w:rPr>
      </w:pPr>
      <w:r w:rsidRPr="00BD4E2F">
        <w:rPr>
          <w:sz w:val="20"/>
          <w:szCs w:val="20"/>
        </w:rPr>
        <w:t>(подпись)</w:t>
      </w: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r w:rsidRPr="005F206C">
        <w:tab/>
      </w: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jc w:val="both"/>
      </w:pPr>
    </w:p>
    <w:p w:rsidR="00C147F0" w:rsidRPr="005F206C" w:rsidRDefault="00C147F0" w:rsidP="00C147F0">
      <w:pPr>
        <w:spacing w:after="200"/>
        <w:ind w:left="5529"/>
        <w:contextualSpacing/>
        <w:jc w:val="both"/>
      </w:pPr>
      <w:r>
        <w:lastRenderedPageBreak/>
        <w:t xml:space="preserve">Приложение 3 </w:t>
      </w:r>
      <w:r w:rsidRPr="005F206C">
        <w:t xml:space="preserve">к </w:t>
      </w:r>
      <w:r>
        <w:t>Порядку предоставления грантов в форме субсидий</w:t>
      </w:r>
      <w:r w:rsidRPr="005F206C">
        <w:t xml:space="preserve"> на поддержку местных инициатив граждан, проживающих в сельской местности</w:t>
      </w:r>
    </w:p>
    <w:p w:rsidR="00C147F0" w:rsidRDefault="00C147F0" w:rsidP="00C147F0">
      <w:pPr>
        <w:jc w:val="center"/>
      </w:pPr>
    </w:p>
    <w:p w:rsidR="00C147F0" w:rsidRPr="005F206C" w:rsidRDefault="00C147F0" w:rsidP="00C147F0">
      <w:pPr>
        <w:jc w:val="center"/>
      </w:pPr>
    </w:p>
    <w:p w:rsidR="00C147F0" w:rsidRPr="00BD4E2F" w:rsidRDefault="00C147F0" w:rsidP="00C147F0">
      <w:pPr>
        <w:jc w:val="center"/>
        <w:rPr>
          <w:b/>
        </w:rPr>
      </w:pPr>
      <w:r w:rsidRPr="00BD4E2F">
        <w:rPr>
          <w:b/>
        </w:rPr>
        <w:t>Паспорт обществ</w:t>
      </w:r>
      <w:r w:rsidR="001913E8">
        <w:rPr>
          <w:b/>
        </w:rPr>
        <w:t>енно значимого некоммерческого П</w:t>
      </w:r>
      <w:r w:rsidRPr="00BD4E2F">
        <w:rPr>
          <w:b/>
        </w:rPr>
        <w:t>роекта,</w:t>
      </w:r>
    </w:p>
    <w:p w:rsidR="00C147F0" w:rsidRPr="00BD4E2F" w:rsidRDefault="00C147F0" w:rsidP="00C147F0">
      <w:pPr>
        <w:jc w:val="center"/>
        <w:rPr>
          <w:b/>
        </w:rPr>
      </w:pPr>
      <w:r w:rsidRPr="00BD4E2F">
        <w:rPr>
          <w:b/>
        </w:rPr>
        <w:t>(получение гранта в 201____ году)</w:t>
      </w:r>
    </w:p>
    <w:p w:rsidR="00C147F0" w:rsidRPr="005F206C" w:rsidRDefault="00C147F0" w:rsidP="00C147F0">
      <w:pPr>
        <w:jc w:val="center"/>
      </w:pPr>
      <w:r w:rsidRPr="005F206C">
        <w:t>___________________________________________________________________</w:t>
      </w:r>
    </w:p>
    <w:p w:rsidR="00C147F0" w:rsidRPr="00EA2FFF" w:rsidRDefault="00C147F0" w:rsidP="00C147F0">
      <w:pPr>
        <w:jc w:val="center"/>
        <w:rPr>
          <w:sz w:val="20"/>
          <w:szCs w:val="20"/>
        </w:rPr>
      </w:pPr>
      <w:r w:rsidRPr="00EA2FFF">
        <w:rPr>
          <w:sz w:val="20"/>
          <w:szCs w:val="20"/>
        </w:rPr>
        <w:t>(орган местного самоуправления или орган территориального общественного самоуправления</w:t>
      </w:r>
    </w:p>
    <w:p w:rsidR="00C147F0" w:rsidRPr="005F206C" w:rsidRDefault="00C147F0" w:rsidP="00C147F0">
      <w:pPr>
        <w:jc w:val="center"/>
      </w:pPr>
      <w:r w:rsidRPr="00EA2FFF">
        <w:rPr>
          <w:sz w:val="20"/>
          <w:szCs w:val="20"/>
        </w:rPr>
        <w:t>сельского поселения)</w:t>
      </w:r>
    </w:p>
    <w:p w:rsidR="00C147F0" w:rsidRDefault="00C147F0" w:rsidP="00C147F0">
      <w:pPr>
        <w:jc w:val="right"/>
      </w:pPr>
    </w:p>
    <w:p w:rsidR="00C147F0" w:rsidRPr="005F206C" w:rsidRDefault="00C147F0" w:rsidP="00C147F0">
      <w:pPr>
        <w:jc w:val="center"/>
        <w:rPr>
          <w:b/>
        </w:rPr>
      </w:pPr>
      <w:r>
        <w:rPr>
          <w:b/>
        </w:rPr>
        <w:t>Общая характеристика П</w:t>
      </w:r>
      <w:r w:rsidRPr="005F206C">
        <w:rPr>
          <w:b/>
        </w:rPr>
        <w:t>роекта</w:t>
      </w:r>
    </w:p>
    <w:p w:rsidR="00C147F0" w:rsidRPr="005F206C" w:rsidRDefault="00C147F0" w:rsidP="00C147F0">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819"/>
      </w:tblGrid>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 xml:space="preserve">Направление реализации </w:t>
            </w:r>
            <w:r>
              <w:t>П</w:t>
            </w:r>
            <w:r w:rsidRPr="005F206C">
              <w:t>роекта</w:t>
            </w:r>
            <w:r w:rsidRPr="00EA2FFF">
              <w:rPr>
                <w:vertAlign w:val="superscript"/>
              </w:rPr>
              <w:footnoteReference w:id="2"/>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t>Наименование П</w:t>
            </w:r>
            <w:r w:rsidRPr="005F206C">
              <w:t>роекта, адрес или описание местоположения населенного пункта, на т</w:t>
            </w:r>
            <w:r>
              <w:t>ерритории которого реализуется П</w:t>
            </w:r>
            <w:r w:rsidRPr="005F206C">
              <w:t>роект</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Проект соответствует нормам безопасности и законодательству Российской Федерации (да/нет)</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w:t>
            </w:r>
            <w:r>
              <w:t>лощадь, на которой реализуется П</w:t>
            </w:r>
            <w:r w:rsidRPr="005F206C">
              <w:t>роект, кв.м</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t>Цель и задачи П</w:t>
            </w:r>
            <w:r w:rsidRPr="005F206C">
              <w:t>роекта</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 xml:space="preserve">Инициатор </w:t>
            </w:r>
            <w:r>
              <w:t>П</w:t>
            </w:r>
            <w:r w:rsidRPr="005F206C">
              <w:t>роекта</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t>Заявитель П</w:t>
            </w:r>
            <w:r w:rsidRPr="005F206C">
              <w:t>роекта</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Продолжительность реализации проекта (количество месяцев, не более 12)</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t>Дата начала реализации П</w:t>
            </w:r>
            <w:r w:rsidRPr="005F206C">
              <w:t>роекта</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Pr="005F206C" w:rsidRDefault="00C147F0" w:rsidP="00C147F0">
            <w:pPr>
              <w:jc w:val="both"/>
            </w:pPr>
            <w:r>
              <w:lastRenderedPageBreak/>
              <w:t>Дата окончания реализации 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t>Общие расходы по П</w:t>
            </w:r>
            <w:r w:rsidRPr="005F206C">
              <w:t>роекту, рублей: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в том числе за счет средств:</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гранта (сумма средств федерального бюджета и бюджета субъекта Российской Федерации не превышает 2 млн. рублей и не &gt; 60%)</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местного бюджета (при наличии средств, подтвержденных выпиской из местного бюджета)</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Pr="005F206C" w:rsidRDefault="00C147F0" w:rsidP="00C147F0">
            <w:pPr>
              <w:jc w:val="both"/>
            </w:pPr>
            <w:r w:rsidRPr="005F206C">
              <w:t>обязательного вклада граждан, индивидуальных предпринимателей</w:t>
            </w:r>
          </w:p>
          <w:p w:rsidR="00C147F0" w:rsidRDefault="00C147F0" w:rsidP="00C147F0">
            <w:pPr>
              <w:jc w:val="both"/>
            </w:pPr>
            <w:r w:rsidRPr="005F206C">
              <w:t xml:space="preserve">и юридических лиц </w:t>
            </w:r>
            <w:r>
              <w:t>–</w:t>
            </w:r>
            <w:r w:rsidRPr="005F206C">
              <w:t xml:space="preserve"> всего</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Pr="005F206C" w:rsidRDefault="00C147F0" w:rsidP="00C147F0">
            <w:pPr>
              <w:jc w:val="both"/>
            </w:pPr>
            <w:r w:rsidRPr="005F206C">
              <w:t>из них:</w:t>
            </w:r>
          </w:p>
          <w:p w:rsidR="00C147F0" w:rsidRDefault="00C147F0" w:rsidP="00C147F0">
            <w:pPr>
              <w:jc w:val="both"/>
            </w:pPr>
            <w:r w:rsidRPr="005F206C">
              <w:t>вклад граждан, рублей: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денежными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трудовым участием</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предоставлением помещений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техническими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иное (указать наименование вида расходов)</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вклад индивидуальныхпредпринимателей, рублей: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денежными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трудовым участием</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предоставлением помещений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техническими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Pr="005F206C" w:rsidRDefault="00C147F0" w:rsidP="00C147F0">
            <w:pPr>
              <w:jc w:val="both"/>
            </w:pPr>
            <w:r w:rsidRPr="005F206C">
              <w:lastRenderedPageBreak/>
              <w:t>иное (указать наименование вида расходов)</w:t>
            </w: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вклад юридических лиц, рублей: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денежными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предоставлением помещений</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техническими средствами</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Default="00C147F0" w:rsidP="00C147F0">
            <w:pPr>
              <w:jc w:val="both"/>
            </w:pPr>
            <w:r w:rsidRPr="005F206C">
              <w:t>трудовым участием</w:t>
            </w:r>
          </w:p>
          <w:p w:rsidR="00C147F0" w:rsidRPr="005F206C" w:rsidRDefault="00C147F0" w:rsidP="00C147F0">
            <w:pPr>
              <w:jc w:val="both"/>
            </w:pP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r w:rsidR="00C147F0" w:rsidRPr="005F206C" w:rsidTr="00C147F0">
        <w:tc>
          <w:tcPr>
            <w:tcW w:w="4962" w:type="dxa"/>
            <w:tcBorders>
              <w:top w:val="single" w:sz="4" w:space="0" w:color="auto"/>
              <w:left w:val="single" w:sz="4" w:space="0" w:color="auto"/>
              <w:bottom w:val="single" w:sz="4" w:space="0" w:color="auto"/>
              <w:right w:val="single" w:sz="4" w:space="0" w:color="auto"/>
            </w:tcBorders>
            <w:hideMark/>
          </w:tcPr>
          <w:p w:rsidR="00C147F0" w:rsidRPr="005F206C" w:rsidRDefault="00C147F0" w:rsidP="00C147F0">
            <w:pPr>
              <w:jc w:val="both"/>
            </w:pPr>
            <w:r w:rsidRPr="005F206C">
              <w:t>иное (указать наименование вида расходов)</w:t>
            </w:r>
          </w:p>
        </w:tc>
        <w:tc>
          <w:tcPr>
            <w:tcW w:w="4819" w:type="dxa"/>
            <w:tcBorders>
              <w:top w:val="single" w:sz="4" w:space="0" w:color="auto"/>
              <w:left w:val="single" w:sz="4" w:space="0" w:color="auto"/>
              <w:bottom w:val="single" w:sz="4" w:space="0" w:color="auto"/>
              <w:right w:val="single" w:sz="4" w:space="0" w:color="auto"/>
            </w:tcBorders>
          </w:tcPr>
          <w:p w:rsidR="00C147F0" w:rsidRPr="005F206C" w:rsidRDefault="00C147F0" w:rsidP="00C147F0">
            <w:pPr>
              <w:jc w:val="both"/>
            </w:pPr>
          </w:p>
        </w:tc>
      </w:tr>
    </w:tbl>
    <w:p w:rsidR="00C147F0" w:rsidRPr="005F206C" w:rsidRDefault="00C147F0" w:rsidP="00C147F0">
      <w:pPr>
        <w:jc w:val="center"/>
      </w:pPr>
    </w:p>
    <w:p w:rsidR="00C147F0" w:rsidRPr="00EA2FFF" w:rsidRDefault="00C147F0" w:rsidP="00C147F0">
      <w:pPr>
        <w:jc w:val="center"/>
        <w:rPr>
          <w:b/>
          <w:lang w:eastAsia="ar-SA"/>
        </w:rPr>
      </w:pPr>
      <w:r w:rsidRPr="00EA2FFF">
        <w:rPr>
          <w:b/>
          <w:lang w:eastAsia="ar-SA"/>
        </w:rPr>
        <w:t xml:space="preserve">Календарный план реализации мероприятий </w:t>
      </w:r>
      <w:r>
        <w:rPr>
          <w:b/>
          <w:lang w:eastAsia="ar-SA"/>
        </w:rPr>
        <w:t>П</w:t>
      </w:r>
      <w:r w:rsidRPr="00EA2FFF">
        <w:rPr>
          <w:b/>
          <w:lang w:eastAsia="ar-SA"/>
        </w:rPr>
        <w:t>роекта</w:t>
      </w:r>
    </w:p>
    <w:p w:rsidR="00C147F0" w:rsidRPr="005F206C" w:rsidRDefault="00C147F0" w:rsidP="00C147F0">
      <w:pPr>
        <w:jc w:val="center"/>
        <w:rPr>
          <w:lang w:eastAsia="ar-SA"/>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6"/>
        <w:gridCol w:w="1695"/>
        <w:gridCol w:w="2409"/>
      </w:tblGrid>
      <w:tr w:rsidR="00C147F0" w:rsidRPr="00EA2FFF" w:rsidTr="00C147F0">
        <w:tc>
          <w:tcPr>
            <w:tcW w:w="5671"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lang w:eastAsia="ar-SA"/>
              </w:rPr>
            </w:pPr>
            <w:r w:rsidRPr="00EA2FFF">
              <w:rPr>
                <w:b/>
                <w:sz w:val="24"/>
                <w:szCs w:val="24"/>
                <w:lang w:eastAsia="ar-SA"/>
              </w:rPr>
              <w:t>Наименование мероприятий</w:t>
            </w:r>
          </w:p>
          <w:p w:rsidR="00C147F0" w:rsidRPr="00EA2FFF" w:rsidRDefault="00C147F0" w:rsidP="00C147F0">
            <w:pPr>
              <w:jc w:val="center"/>
              <w:rPr>
                <w:b/>
                <w:sz w:val="24"/>
                <w:szCs w:val="24"/>
                <w:lang w:eastAsia="ar-SA"/>
              </w:rPr>
            </w:pPr>
            <w:r w:rsidRPr="00EA2FFF">
              <w:rPr>
                <w:b/>
                <w:sz w:val="24"/>
                <w:szCs w:val="24"/>
                <w:lang w:eastAsia="ar-SA"/>
              </w:rPr>
              <w:t>(указываются только те части, которые имеют непосредственное отношение к Проекту)</w:t>
            </w:r>
          </w:p>
        </w:tc>
        <w:tc>
          <w:tcPr>
            <w:tcW w:w="1701" w:type="dxa"/>
            <w:gridSpan w:val="2"/>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lang w:eastAsia="ar-SA"/>
              </w:rPr>
            </w:pPr>
            <w:r w:rsidRPr="00EA2FFF">
              <w:rPr>
                <w:b/>
                <w:sz w:val="24"/>
                <w:szCs w:val="24"/>
                <w:lang w:eastAsia="ar-SA"/>
              </w:rPr>
              <w:t>Сроки</w:t>
            </w:r>
          </w:p>
          <w:p w:rsidR="00C147F0" w:rsidRPr="00EA2FFF" w:rsidRDefault="00C147F0" w:rsidP="00C147F0">
            <w:pPr>
              <w:jc w:val="center"/>
              <w:rPr>
                <w:b/>
                <w:sz w:val="24"/>
                <w:szCs w:val="24"/>
                <w:lang w:eastAsia="ar-SA"/>
              </w:rPr>
            </w:pPr>
            <w:r w:rsidRPr="00EA2FFF">
              <w:rPr>
                <w:b/>
                <w:sz w:val="24"/>
                <w:szCs w:val="24"/>
                <w:lang w:eastAsia="ar-SA"/>
              </w:rPr>
              <w:t>реализации</w:t>
            </w:r>
          </w:p>
        </w:tc>
        <w:tc>
          <w:tcPr>
            <w:tcW w:w="2409"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lang w:eastAsia="ar-SA"/>
              </w:rPr>
            </w:pPr>
            <w:r w:rsidRPr="00EA2FFF">
              <w:rPr>
                <w:b/>
                <w:sz w:val="24"/>
                <w:szCs w:val="24"/>
                <w:lang w:eastAsia="ar-SA"/>
              </w:rPr>
              <w:t>Ответственный исполнитель</w:t>
            </w:r>
          </w:p>
        </w:tc>
      </w:tr>
      <w:tr w:rsidR="00C147F0" w:rsidRPr="00EA2FFF" w:rsidTr="00C147F0">
        <w:trPr>
          <w:trHeight w:val="216"/>
        </w:trPr>
        <w:tc>
          <w:tcPr>
            <w:tcW w:w="9781" w:type="dxa"/>
            <w:gridSpan w:val="4"/>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both"/>
              <w:rPr>
                <w:sz w:val="24"/>
                <w:szCs w:val="24"/>
                <w:lang w:eastAsia="ar-SA"/>
              </w:rPr>
            </w:pPr>
            <w:r w:rsidRPr="00EA2FFF">
              <w:rPr>
                <w:sz w:val="24"/>
                <w:szCs w:val="24"/>
                <w:lang w:eastAsia="ar-SA"/>
              </w:rPr>
              <w:t>Подготовительные работы</w:t>
            </w:r>
            <w:r w:rsidRPr="00EA2FFF">
              <w:rPr>
                <w:sz w:val="24"/>
                <w:szCs w:val="24"/>
                <w:lang w:val="en-US" w:eastAsia="ar-SA"/>
              </w:rPr>
              <w:t>:</w:t>
            </w:r>
          </w:p>
        </w:tc>
      </w:tr>
      <w:tr w:rsidR="00C147F0" w:rsidRPr="00EA2FFF" w:rsidTr="00C147F0">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r>
      <w:tr w:rsidR="00C147F0" w:rsidRPr="00EA2FFF" w:rsidTr="00C147F0">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r>
      <w:tr w:rsidR="00C147F0" w:rsidRPr="00EA2FFF" w:rsidTr="00C147F0">
        <w:trPr>
          <w:trHeight w:val="519"/>
        </w:trPr>
        <w:tc>
          <w:tcPr>
            <w:tcW w:w="9781" w:type="dxa"/>
            <w:gridSpan w:val="4"/>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both"/>
              <w:rPr>
                <w:sz w:val="24"/>
                <w:szCs w:val="24"/>
                <w:lang w:eastAsia="ar-SA"/>
              </w:rPr>
            </w:pPr>
            <w:r w:rsidRPr="00EA2FFF">
              <w:rPr>
                <w:sz w:val="24"/>
                <w:szCs w:val="24"/>
                <w:lang w:eastAsia="ar-SA"/>
              </w:rPr>
              <w:t>Ремонтно-строительные работы:</w:t>
            </w:r>
          </w:p>
        </w:tc>
      </w:tr>
      <w:tr w:rsidR="00C147F0" w:rsidRPr="00EA2FFF" w:rsidTr="00C147F0">
        <w:trPr>
          <w:trHeight w:val="60"/>
        </w:trPr>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rPr>
          <w:trHeight w:val="303"/>
        </w:trPr>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rPr>
          <w:trHeight w:val="287"/>
        </w:trPr>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rPr>
          <w:trHeight w:val="281"/>
        </w:trPr>
        <w:tc>
          <w:tcPr>
            <w:tcW w:w="9781" w:type="dxa"/>
            <w:gridSpan w:val="4"/>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both"/>
              <w:rPr>
                <w:sz w:val="24"/>
                <w:szCs w:val="24"/>
                <w:lang w:eastAsia="ar-SA"/>
              </w:rPr>
            </w:pPr>
            <w:r w:rsidRPr="00EA2FFF">
              <w:rPr>
                <w:sz w:val="24"/>
                <w:szCs w:val="24"/>
                <w:lang w:eastAsia="ar-SA"/>
              </w:rPr>
              <w:t>Приобретение оборудования</w:t>
            </w:r>
            <w:r w:rsidRPr="00EA2FFF">
              <w:rPr>
                <w:sz w:val="24"/>
                <w:szCs w:val="24"/>
                <w:lang w:val="en-US" w:eastAsia="ar-SA"/>
              </w:rPr>
              <w:t>:</w:t>
            </w:r>
          </w:p>
        </w:tc>
      </w:tr>
      <w:tr w:rsidR="00C147F0" w:rsidRPr="00EA2FFF" w:rsidTr="00C147F0">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r>
      <w:tr w:rsidR="00C147F0" w:rsidRPr="00EA2FFF" w:rsidTr="00C147F0">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r>
      <w:tr w:rsidR="00C147F0" w:rsidRPr="00EA2FFF" w:rsidTr="00C147F0">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r w:rsidRPr="00EA2FFF">
              <w:rPr>
                <w:sz w:val="24"/>
                <w:szCs w:val="24"/>
                <w:lang w:eastAsia="ar-SA"/>
              </w:rPr>
              <w:t>Прочая деятельность</w:t>
            </w:r>
            <w:r w:rsidRPr="00EA2FFF">
              <w:rPr>
                <w:sz w:val="24"/>
                <w:szCs w:val="24"/>
                <w:lang w:val="en-US" w:eastAsia="ar-SA"/>
              </w:rPr>
              <w:t>:</w:t>
            </w:r>
          </w:p>
          <w:p w:rsidR="00C147F0" w:rsidRPr="00EA2FFF" w:rsidRDefault="00C147F0" w:rsidP="00C147F0">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c>
          <w:tcPr>
            <w:tcW w:w="567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bl>
    <w:p w:rsidR="00C147F0" w:rsidRPr="005F206C" w:rsidRDefault="00C147F0" w:rsidP="00C147F0">
      <w:pPr>
        <w:jc w:val="center"/>
      </w:pPr>
    </w:p>
    <w:p w:rsidR="00C147F0" w:rsidRPr="00EA2FFF" w:rsidRDefault="00C147F0" w:rsidP="00C147F0">
      <w:pPr>
        <w:jc w:val="center"/>
        <w:rPr>
          <w:b/>
        </w:rPr>
      </w:pPr>
      <w:r w:rsidRPr="00EA2FFF">
        <w:rPr>
          <w:b/>
          <w:lang w:val="en-US"/>
        </w:rPr>
        <w:t>III</w:t>
      </w:r>
      <w:r w:rsidR="00C83489">
        <w:rPr>
          <w:b/>
        </w:rPr>
        <w:t>. Смета расходов по П</w:t>
      </w:r>
      <w:r w:rsidRPr="00EA2FFF">
        <w:rPr>
          <w:b/>
        </w:rPr>
        <w:t>роекту ______________ рублей</w:t>
      </w:r>
    </w:p>
    <w:p w:rsidR="00C147F0" w:rsidRPr="005F206C" w:rsidRDefault="00C147F0" w:rsidP="00C147F0">
      <w:pPr>
        <w:jc w:val="cente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2223"/>
        <w:gridCol w:w="2324"/>
        <w:gridCol w:w="2474"/>
      </w:tblGrid>
      <w:tr w:rsidR="00C147F0" w:rsidRPr="00EA2FFF" w:rsidTr="00C147F0">
        <w:tc>
          <w:tcPr>
            <w:tcW w:w="1399" w:type="pc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rPr>
            </w:pPr>
            <w:r w:rsidRPr="00EA2FFF">
              <w:rPr>
                <w:b/>
                <w:sz w:val="24"/>
                <w:szCs w:val="24"/>
              </w:rPr>
              <w:t>Статьи сметы</w:t>
            </w:r>
          </w:p>
        </w:tc>
        <w:tc>
          <w:tcPr>
            <w:tcW w:w="1140" w:type="pc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rPr>
            </w:pPr>
            <w:r w:rsidRPr="00EA2FFF">
              <w:rPr>
                <w:b/>
                <w:sz w:val="24"/>
                <w:szCs w:val="24"/>
              </w:rPr>
              <w:t>Запрашиваемые средства (грант), рублей</w:t>
            </w:r>
          </w:p>
        </w:tc>
        <w:tc>
          <w:tcPr>
            <w:tcW w:w="1192" w:type="pc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rPr>
            </w:pPr>
            <w:r w:rsidRPr="00EA2FFF">
              <w:rPr>
                <w:b/>
                <w:sz w:val="24"/>
                <w:szCs w:val="24"/>
              </w:rPr>
              <w:t>Вклад инициатора проекта (местный бюджет, внебюджетные источники), рублей</w:t>
            </w:r>
          </w:p>
        </w:tc>
        <w:tc>
          <w:tcPr>
            <w:tcW w:w="1269" w:type="pc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center"/>
              <w:rPr>
                <w:b/>
                <w:sz w:val="24"/>
                <w:szCs w:val="24"/>
              </w:rPr>
            </w:pPr>
            <w:r w:rsidRPr="00EA2FFF">
              <w:rPr>
                <w:b/>
                <w:sz w:val="24"/>
                <w:szCs w:val="24"/>
              </w:rPr>
              <w:t>Общие расходы по проекту, рублей</w:t>
            </w:r>
          </w:p>
        </w:tc>
      </w:tr>
      <w:tr w:rsidR="00C147F0" w:rsidRPr="00EA2FFF" w:rsidTr="00C147F0">
        <w:tc>
          <w:tcPr>
            <w:tcW w:w="139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c>
          <w:tcPr>
            <w:tcW w:w="139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c>
          <w:tcPr>
            <w:tcW w:w="139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r w:rsidR="00C147F0" w:rsidRPr="00EA2FFF" w:rsidTr="00C147F0">
        <w:tc>
          <w:tcPr>
            <w:tcW w:w="1399" w:type="pc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jc w:val="both"/>
              <w:rPr>
                <w:sz w:val="24"/>
                <w:szCs w:val="24"/>
              </w:rPr>
            </w:pPr>
            <w:r w:rsidRPr="00EA2FFF">
              <w:rPr>
                <w:sz w:val="24"/>
                <w:szCs w:val="24"/>
              </w:rPr>
              <w:t>ВСЕГО</w:t>
            </w:r>
          </w:p>
        </w:tc>
        <w:tc>
          <w:tcPr>
            <w:tcW w:w="1140"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C147F0" w:rsidRPr="00EA2FFF" w:rsidRDefault="00C147F0" w:rsidP="00C147F0">
            <w:pPr>
              <w:jc w:val="both"/>
              <w:rPr>
                <w:sz w:val="24"/>
                <w:szCs w:val="24"/>
              </w:rPr>
            </w:pPr>
          </w:p>
        </w:tc>
      </w:tr>
    </w:tbl>
    <w:p w:rsidR="00C147F0" w:rsidRDefault="00C147F0" w:rsidP="00A27B69">
      <w:pPr>
        <w:ind w:right="5103"/>
      </w:pPr>
    </w:p>
    <w:p w:rsidR="00C147F0" w:rsidRDefault="00C147F0" w:rsidP="00A27B69">
      <w:pPr>
        <w:ind w:right="5103"/>
        <w:sectPr w:rsidR="00C147F0" w:rsidSect="001D0B07">
          <w:pgSz w:w="11907" w:h="16840" w:code="9"/>
          <w:pgMar w:top="1134" w:right="567" w:bottom="1134" w:left="1701" w:header="720" w:footer="720" w:gutter="0"/>
          <w:cols w:space="720"/>
          <w:noEndnote/>
          <w:docGrid w:linePitch="381"/>
        </w:sectPr>
      </w:pPr>
    </w:p>
    <w:p w:rsidR="00C147F0" w:rsidRDefault="00C147F0" w:rsidP="00C147F0">
      <w:pPr>
        <w:spacing w:after="200"/>
        <w:ind w:left="8647"/>
        <w:contextualSpacing/>
        <w:jc w:val="both"/>
      </w:pPr>
      <w:r>
        <w:lastRenderedPageBreak/>
        <w:t xml:space="preserve">Приложение 4 </w:t>
      </w:r>
      <w:r w:rsidRPr="005F206C">
        <w:t xml:space="preserve">к </w:t>
      </w:r>
      <w:r>
        <w:t>Порядку предоставления грантов в форме субсидий</w:t>
      </w:r>
      <w:r w:rsidRPr="005F206C">
        <w:t xml:space="preserve"> на поддержку местных инициатив граждан, проживающих в сельской местности</w:t>
      </w:r>
    </w:p>
    <w:p w:rsidR="00C147F0" w:rsidRDefault="00C147F0" w:rsidP="00C147F0">
      <w:pPr>
        <w:spacing w:after="200"/>
        <w:ind w:left="8647"/>
        <w:contextualSpacing/>
        <w:jc w:val="both"/>
      </w:pPr>
    </w:p>
    <w:p w:rsidR="00C147F0" w:rsidRPr="005F206C" w:rsidRDefault="00C147F0" w:rsidP="00C147F0">
      <w:pPr>
        <w:jc w:val="center"/>
        <w:rPr>
          <w:b/>
        </w:rPr>
      </w:pPr>
      <w:r w:rsidRPr="005F206C">
        <w:rPr>
          <w:b/>
        </w:rPr>
        <w:t>Представляется в Департамент промышленности Ханты-Мансийского автономного округа – Югры</w:t>
      </w:r>
    </w:p>
    <w:p w:rsidR="00C147F0" w:rsidRPr="005F206C" w:rsidRDefault="00C147F0" w:rsidP="00C147F0">
      <w:pPr>
        <w:jc w:val="center"/>
        <w:rPr>
          <w:b/>
          <w:bCs/>
        </w:rPr>
      </w:pPr>
      <w:r w:rsidRPr="005F206C">
        <w:rPr>
          <w:b/>
        </w:rPr>
        <w:t>(</w:t>
      </w:r>
      <w:r w:rsidRPr="005F206C">
        <w:rPr>
          <w:b/>
          <w:bCs/>
        </w:rPr>
        <w:t>Деппромышленности Югры)</w:t>
      </w:r>
    </w:p>
    <w:p w:rsidR="00C147F0" w:rsidRPr="005F206C" w:rsidRDefault="00C147F0" w:rsidP="00C147F0">
      <w:pPr>
        <w:jc w:val="center"/>
        <w:rPr>
          <w:b/>
        </w:rPr>
      </w:pPr>
      <w:r w:rsidRPr="005F206C">
        <w:rPr>
          <w:b/>
        </w:rPr>
        <w:t>Ханты-Мансийского автономного округа − Югры</w:t>
      </w:r>
    </w:p>
    <w:p w:rsidR="00C147F0" w:rsidRPr="005F206C" w:rsidRDefault="00C147F0" w:rsidP="00C147F0">
      <w:pPr>
        <w:jc w:val="center"/>
        <w:rPr>
          <w:b/>
        </w:rPr>
      </w:pPr>
      <w:r w:rsidRPr="005F206C">
        <w:rPr>
          <w:b/>
        </w:rPr>
        <w:t>в электронном виде и на бумажном носителе</w:t>
      </w:r>
    </w:p>
    <w:p w:rsidR="00C147F0" w:rsidRPr="005F206C" w:rsidRDefault="00C147F0" w:rsidP="00C147F0">
      <w:pPr>
        <w:jc w:val="center"/>
        <w:rPr>
          <w:b/>
        </w:rPr>
      </w:pPr>
      <w:r w:rsidRPr="005F206C">
        <w:rPr>
          <w:b/>
        </w:rPr>
        <w:t>до 5 числа месяца, следующего за отчетным месяцем</w:t>
      </w:r>
      <w:r w:rsidR="00C83489">
        <w:rPr>
          <w:b/>
        </w:rPr>
        <w:t>,</w:t>
      </w:r>
    </w:p>
    <w:p w:rsidR="00C147F0" w:rsidRPr="005F206C" w:rsidRDefault="00C147F0" w:rsidP="00C147F0">
      <w:pPr>
        <w:jc w:val="center"/>
      </w:pPr>
      <w:r w:rsidRPr="005F206C">
        <w:rPr>
          <w:b/>
        </w:rPr>
        <w:t>с нарастающим итогом</w:t>
      </w:r>
    </w:p>
    <w:p w:rsidR="00C147F0" w:rsidRPr="005F206C" w:rsidRDefault="00C147F0" w:rsidP="00C147F0">
      <w:pPr>
        <w:jc w:val="center"/>
      </w:pPr>
    </w:p>
    <w:p w:rsidR="00C147F0" w:rsidRPr="00EA2FFF" w:rsidRDefault="00C147F0" w:rsidP="00C147F0">
      <w:pPr>
        <w:jc w:val="center"/>
        <w:rPr>
          <w:b/>
        </w:rPr>
      </w:pPr>
      <w:r w:rsidRPr="00EA2FFF">
        <w:rPr>
          <w:b/>
        </w:rPr>
        <w:t>ОТЧЕТ</w:t>
      </w:r>
    </w:p>
    <w:p w:rsidR="00C147F0" w:rsidRPr="005F206C" w:rsidRDefault="00C147F0" w:rsidP="00C147F0">
      <w:pPr>
        <w:jc w:val="center"/>
      </w:pPr>
      <w:r w:rsidRPr="00EA2FFF">
        <w:rPr>
          <w:b/>
        </w:rPr>
        <w:t>о расходах бюджета</w:t>
      </w:r>
      <w:r w:rsidRPr="005F206C">
        <w:t xml:space="preserve"> _____________________________________________________________________________________________,</w:t>
      </w:r>
    </w:p>
    <w:p w:rsidR="00C147F0" w:rsidRPr="00EA2FFF" w:rsidRDefault="00C147F0" w:rsidP="00C147F0">
      <w:pPr>
        <w:spacing w:after="200"/>
        <w:jc w:val="center"/>
        <w:rPr>
          <w:sz w:val="20"/>
          <w:szCs w:val="20"/>
        </w:rPr>
      </w:pPr>
      <w:r w:rsidRPr="00EA2FFF">
        <w:rPr>
          <w:sz w:val="20"/>
          <w:szCs w:val="20"/>
        </w:rPr>
        <w:t>(наименование органа местного самоуправления или органа территориального общественного самоуправления сельского поселения)</w:t>
      </w:r>
    </w:p>
    <w:p w:rsidR="00C147F0" w:rsidRPr="005F206C" w:rsidRDefault="00C147F0" w:rsidP="00C147F0">
      <w:pPr>
        <w:jc w:val="center"/>
      </w:pPr>
      <w:r w:rsidRPr="005F206C">
        <w:t>источником финансового обеспечения которого является субсидия</w:t>
      </w:r>
    </w:p>
    <w:p w:rsidR="00C147F0" w:rsidRPr="005F206C" w:rsidRDefault="00C147F0" w:rsidP="00C147F0">
      <w:pPr>
        <w:jc w:val="center"/>
      </w:pPr>
      <w:r w:rsidRPr="005F206C">
        <w:t>за___________________________20___г.</w:t>
      </w:r>
    </w:p>
    <w:p w:rsidR="00C147F0" w:rsidRPr="00EA2FFF" w:rsidRDefault="00C147F0" w:rsidP="00C147F0">
      <w:pPr>
        <w:jc w:val="center"/>
        <w:rPr>
          <w:sz w:val="20"/>
          <w:szCs w:val="20"/>
        </w:rPr>
      </w:pPr>
      <w:r w:rsidRPr="00EA2FFF">
        <w:rPr>
          <w:sz w:val="20"/>
          <w:szCs w:val="20"/>
        </w:rPr>
        <w:t xml:space="preserve">(за месяц, </w:t>
      </w:r>
      <w:r w:rsidR="00C83489">
        <w:rPr>
          <w:sz w:val="20"/>
          <w:szCs w:val="20"/>
        </w:rPr>
        <w:t xml:space="preserve">с </w:t>
      </w:r>
      <w:r w:rsidRPr="00EA2FFF">
        <w:rPr>
          <w:sz w:val="20"/>
          <w:szCs w:val="20"/>
        </w:rPr>
        <w:t>нарастающим итогом)</w:t>
      </w:r>
    </w:p>
    <w:p w:rsidR="00C147F0" w:rsidRDefault="00C147F0" w:rsidP="00C147F0">
      <w:pPr>
        <w:jc w:val="center"/>
        <w:rPr>
          <w:sz w:val="20"/>
          <w:szCs w:val="20"/>
        </w:rPr>
      </w:pPr>
      <w:r w:rsidRPr="00EA2FFF">
        <w:rPr>
          <w:sz w:val="20"/>
          <w:szCs w:val="20"/>
        </w:rPr>
        <w:t>(тыс. рублей)</w:t>
      </w:r>
    </w:p>
    <w:p w:rsidR="00C147F0" w:rsidRPr="00EA2FFF" w:rsidRDefault="00C147F0" w:rsidP="00C147F0">
      <w:pPr>
        <w:jc w:val="center"/>
      </w:pPr>
    </w:p>
    <w:tbl>
      <w:tblPr>
        <w:tblStyle w:val="ab"/>
        <w:tblW w:w="14854" w:type="dxa"/>
        <w:tblLayout w:type="fixed"/>
        <w:tblLook w:val="04A0"/>
      </w:tblPr>
      <w:tblGrid>
        <w:gridCol w:w="816"/>
        <w:gridCol w:w="991"/>
        <w:gridCol w:w="708"/>
        <w:gridCol w:w="1133"/>
        <w:gridCol w:w="992"/>
        <w:gridCol w:w="993"/>
        <w:gridCol w:w="1134"/>
        <w:gridCol w:w="850"/>
        <w:gridCol w:w="975"/>
        <w:gridCol w:w="1010"/>
        <w:gridCol w:w="850"/>
        <w:gridCol w:w="713"/>
        <w:gridCol w:w="567"/>
        <w:gridCol w:w="850"/>
        <w:gridCol w:w="993"/>
        <w:gridCol w:w="571"/>
        <w:gridCol w:w="280"/>
        <w:gridCol w:w="428"/>
      </w:tblGrid>
      <w:tr w:rsidR="00C147F0" w:rsidRPr="00EA2FFF" w:rsidTr="00C147F0">
        <w:tc>
          <w:tcPr>
            <w:tcW w:w="816" w:type="dxa"/>
            <w:vMerge w:val="restart"/>
            <w:tcBorders>
              <w:top w:val="single" w:sz="4" w:space="0" w:color="auto"/>
              <w:left w:val="single" w:sz="4" w:space="0" w:color="auto"/>
              <w:bottom w:val="single" w:sz="4" w:space="0" w:color="auto"/>
              <w:right w:val="single" w:sz="4" w:space="0" w:color="auto"/>
            </w:tcBorders>
            <w:hideMark/>
          </w:tcPr>
          <w:p w:rsidR="00C147F0" w:rsidRPr="00EA2FFF" w:rsidRDefault="00C83489" w:rsidP="00C147F0">
            <w:pPr>
              <w:contextualSpacing/>
              <w:jc w:val="center"/>
              <w:rPr>
                <w:b/>
                <w:sz w:val="20"/>
                <w:szCs w:val="20"/>
              </w:rPr>
            </w:pPr>
            <w:r>
              <w:rPr>
                <w:b/>
                <w:sz w:val="20"/>
                <w:szCs w:val="20"/>
              </w:rPr>
              <w:t>Наименование П</w:t>
            </w:r>
            <w:r w:rsidR="00C147F0" w:rsidRPr="00EA2FFF">
              <w:rPr>
                <w:b/>
                <w:sz w:val="20"/>
                <w:szCs w:val="20"/>
              </w:rPr>
              <w:t>роекта</w:t>
            </w:r>
          </w:p>
        </w:tc>
        <w:tc>
          <w:tcPr>
            <w:tcW w:w="991" w:type="dxa"/>
            <w:vMerge w:val="restar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Код бюджетной классификации</w:t>
            </w:r>
          </w:p>
        </w:tc>
        <w:tc>
          <w:tcPr>
            <w:tcW w:w="4960" w:type="dxa"/>
            <w:gridSpan w:val="5"/>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Предусмотрено средств Участнику программ</w:t>
            </w:r>
            <w:r w:rsidR="00C83489">
              <w:rPr>
                <w:b/>
                <w:sz w:val="20"/>
                <w:szCs w:val="20"/>
              </w:rPr>
              <w:t>ы в соответствии с заключенным С</w:t>
            </w:r>
            <w:r w:rsidRPr="00EA2FFF">
              <w:rPr>
                <w:b/>
                <w:sz w:val="20"/>
                <w:szCs w:val="20"/>
              </w:rPr>
              <w:t>оглашением на год</w:t>
            </w:r>
          </w:p>
        </w:tc>
        <w:tc>
          <w:tcPr>
            <w:tcW w:w="4398" w:type="dxa"/>
            <w:gridSpan w:val="5"/>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Фактически получено Участником программы средств с начала года</w:t>
            </w:r>
          </w:p>
        </w:tc>
        <w:tc>
          <w:tcPr>
            <w:tcW w:w="3689" w:type="dxa"/>
            <w:gridSpan w:val="6"/>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Фактически освоено Участником программы средств с начала года</w:t>
            </w:r>
          </w:p>
        </w:tc>
      </w:tr>
      <w:tr w:rsidR="00C147F0" w:rsidRPr="00EA2FFF" w:rsidTr="00C147F0">
        <w:tc>
          <w:tcPr>
            <w:tcW w:w="816"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всего</w:t>
            </w:r>
          </w:p>
        </w:tc>
        <w:tc>
          <w:tcPr>
            <w:tcW w:w="4252" w:type="dxa"/>
            <w:gridSpan w:val="4"/>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 том числе за счет средств:</w:t>
            </w:r>
          </w:p>
        </w:tc>
        <w:tc>
          <w:tcPr>
            <w:tcW w:w="850" w:type="dxa"/>
            <w:vMerge w:val="restar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всего</w:t>
            </w:r>
          </w:p>
        </w:tc>
        <w:tc>
          <w:tcPr>
            <w:tcW w:w="3548" w:type="dxa"/>
            <w:gridSpan w:val="4"/>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 том числе за счет средств: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всего</w:t>
            </w:r>
          </w:p>
        </w:tc>
        <w:tc>
          <w:tcPr>
            <w:tcW w:w="3122" w:type="dxa"/>
            <w:gridSpan w:val="5"/>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 том числе за счет средств:</w:t>
            </w:r>
          </w:p>
        </w:tc>
      </w:tr>
      <w:tr w:rsidR="00C147F0" w:rsidRPr="00EA2FFF" w:rsidTr="00C147F0">
        <w:trPr>
          <w:trHeight w:val="569"/>
        </w:trPr>
        <w:tc>
          <w:tcPr>
            <w:tcW w:w="816"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федерального бюджета</w:t>
            </w:r>
          </w:p>
        </w:tc>
        <w:tc>
          <w:tcPr>
            <w:tcW w:w="992"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бюджета ХМАО − Югры</w:t>
            </w:r>
          </w:p>
        </w:tc>
        <w:tc>
          <w:tcPr>
            <w:tcW w:w="99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местных бюджетов</w:t>
            </w:r>
          </w:p>
        </w:tc>
        <w:tc>
          <w:tcPr>
            <w:tcW w:w="1134"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внебюджетных источников</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975"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федерального бюджета</w:t>
            </w:r>
          </w:p>
        </w:tc>
        <w:tc>
          <w:tcPr>
            <w:tcW w:w="101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бюджета ХМАО − Югры</w:t>
            </w:r>
          </w:p>
        </w:tc>
        <w:tc>
          <w:tcPr>
            <w:tcW w:w="85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местных бюджетов</w:t>
            </w:r>
          </w:p>
        </w:tc>
        <w:tc>
          <w:tcPr>
            <w:tcW w:w="71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внебюджетных источников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147F0" w:rsidRPr="00EA2FFF" w:rsidRDefault="00C147F0" w:rsidP="00C147F0">
            <w:pPr>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федерального бюджета</w:t>
            </w:r>
          </w:p>
        </w:tc>
        <w:tc>
          <w:tcPr>
            <w:tcW w:w="99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бюджета ХМАО − Югры</w:t>
            </w:r>
          </w:p>
        </w:tc>
        <w:tc>
          <w:tcPr>
            <w:tcW w:w="571"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местных бюджетов</w:t>
            </w:r>
          </w:p>
        </w:tc>
        <w:tc>
          <w:tcPr>
            <w:tcW w:w="708" w:type="dxa"/>
            <w:gridSpan w:val="2"/>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внебюджетных источников</w:t>
            </w:r>
          </w:p>
        </w:tc>
      </w:tr>
      <w:tr w:rsidR="00C147F0" w:rsidRPr="00EA2FFF" w:rsidTr="00C147F0">
        <w:tc>
          <w:tcPr>
            <w:tcW w:w="816"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w:t>
            </w:r>
          </w:p>
        </w:tc>
        <w:tc>
          <w:tcPr>
            <w:tcW w:w="991"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3</w:t>
            </w:r>
          </w:p>
        </w:tc>
        <w:tc>
          <w:tcPr>
            <w:tcW w:w="113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7</w:t>
            </w:r>
          </w:p>
        </w:tc>
        <w:tc>
          <w:tcPr>
            <w:tcW w:w="85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8</w:t>
            </w:r>
          </w:p>
        </w:tc>
        <w:tc>
          <w:tcPr>
            <w:tcW w:w="975"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9</w:t>
            </w:r>
          </w:p>
        </w:tc>
        <w:tc>
          <w:tcPr>
            <w:tcW w:w="101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10</w:t>
            </w:r>
          </w:p>
        </w:tc>
        <w:tc>
          <w:tcPr>
            <w:tcW w:w="85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11</w:t>
            </w:r>
          </w:p>
        </w:tc>
        <w:tc>
          <w:tcPr>
            <w:tcW w:w="71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12</w:t>
            </w:r>
          </w:p>
        </w:tc>
        <w:tc>
          <w:tcPr>
            <w:tcW w:w="567"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13</w:t>
            </w:r>
          </w:p>
        </w:tc>
        <w:tc>
          <w:tcPr>
            <w:tcW w:w="850"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14</w:t>
            </w:r>
          </w:p>
        </w:tc>
        <w:tc>
          <w:tcPr>
            <w:tcW w:w="993"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15</w:t>
            </w:r>
          </w:p>
        </w:tc>
        <w:tc>
          <w:tcPr>
            <w:tcW w:w="571"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16</w:t>
            </w:r>
          </w:p>
        </w:tc>
        <w:tc>
          <w:tcPr>
            <w:tcW w:w="708" w:type="dxa"/>
            <w:gridSpan w:val="2"/>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center"/>
              <w:rPr>
                <w:b/>
                <w:sz w:val="20"/>
                <w:szCs w:val="20"/>
              </w:rPr>
            </w:pPr>
            <w:r w:rsidRPr="00EA2FFF">
              <w:rPr>
                <w:b/>
                <w:sz w:val="20"/>
                <w:szCs w:val="20"/>
              </w:rPr>
              <w:t>17</w:t>
            </w:r>
          </w:p>
        </w:tc>
      </w:tr>
      <w:tr w:rsidR="00C147F0" w:rsidRPr="00EA2FFF" w:rsidTr="00C147F0">
        <w:tc>
          <w:tcPr>
            <w:tcW w:w="816"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424"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r>
      <w:tr w:rsidR="00C147F0" w:rsidRPr="00EA2FFF" w:rsidTr="00C147F0">
        <w:tc>
          <w:tcPr>
            <w:tcW w:w="816" w:type="dxa"/>
            <w:tcBorders>
              <w:top w:val="single" w:sz="4" w:space="0" w:color="auto"/>
              <w:left w:val="single" w:sz="4" w:space="0" w:color="auto"/>
              <w:bottom w:val="single" w:sz="4" w:space="0" w:color="auto"/>
              <w:right w:val="single" w:sz="4" w:space="0" w:color="auto"/>
            </w:tcBorders>
            <w:hideMark/>
          </w:tcPr>
          <w:p w:rsidR="00C147F0" w:rsidRPr="00EA2FFF" w:rsidRDefault="00C147F0" w:rsidP="00C147F0">
            <w:pPr>
              <w:contextualSpacing/>
              <w:jc w:val="both"/>
              <w:rPr>
                <w:sz w:val="20"/>
                <w:szCs w:val="20"/>
                <w:lang w:val="en-US"/>
              </w:rPr>
            </w:pPr>
            <w:r w:rsidRPr="00EA2FFF">
              <w:rPr>
                <w:sz w:val="20"/>
                <w:szCs w:val="20"/>
              </w:rPr>
              <w:t>ИТОГ</w:t>
            </w:r>
            <w:r w:rsidRPr="00EA2FFF">
              <w:rPr>
                <w:sz w:val="20"/>
                <w:szCs w:val="20"/>
              </w:rPr>
              <w:lastRenderedPageBreak/>
              <w:t>О</w:t>
            </w:r>
            <w:r w:rsidRPr="00EA2FFF">
              <w:rPr>
                <w:sz w:val="20"/>
                <w:szCs w:val="20"/>
                <w:lang w:val="en-US"/>
              </w:rPr>
              <w:t>:</w:t>
            </w:r>
          </w:p>
        </w:tc>
        <w:tc>
          <w:tcPr>
            <w:tcW w:w="991"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c>
          <w:tcPr>
            <w:tcW w:w="424" w:type="dxa"/>
            <w:tcBorders>
              <w:top w:val="single" w:sz="4" w:space="0" w:color="auto"/>
              <w:left w:val="single" w:sz="4" w:space="0" w:color="auto"/>
              <w:bottom w:val="single" w:sz="4" w:space="0" w:color="auto"/>
              <w:right w:val="single" w:sz="4" w:space="0" w:color="auto"/>
            </w:tcBorders>
          </w:tcPr>
          <w:p w:rsidR="00C147F0" w:rsidRPr="00EA2FFF" w:rsidRDefault="00C147F0" w:rsidP="00C147F0">
            <w:pPr>
              <w:contextualSpacing/>
              <w:jc w:val="both"/>
              <w:rPr>
                <w:sz w:val="20"/>
                <w:szCs w:val="20"/>
              </w:rPr>
            </w:pPr>
          </w:p>
        </w:tc>
      </w:tr>
    </w:tbl>
    <w:p w:rsidR="00C147F0" w:rsidRPr="005F206C" w:rsidRDefault="00C147F0" w:rsidP="00C147F0">
      <w:pPr>
        <w:jc w:val="both"/>
      </w:pPr>
      <w:r w:rsidRPr="005F206C">
        <w:lastRenderedPageBreak/>
        <w:t xml:space="preserve">Полное наименование должности </w:t>
      </w:r>
    </w:p>
    <w:p w:rsidR="00C147F0" w:rsidRPr="005F206C" w:rsidRDefault="00C147F0" w:rsidP="00C147F0">
      <w:pPr>
        <w:jc w:val="both"/>
      </w:pPr>
      <w:r w:rsidRPr="005F206C">
        <w:t xml:space="preserve">уполномоченного представителя </w:t>
      </w:r>
    </w:p>
    <w:p w:rsidR="00C147F0" w:rsidRPr="005F206C" w:rsidRDefault="00C147F0" w:rsidP="00C147F0">
      <w:pPr>
        <w:jc w:val="both"/>
      </w:pPr>
      <w:r w:rsidRPr="005F206C">
        <w:t>Участника программы</w:t>
      </w:r>
      <w:r w:rsidRPr="005F206C">
        <w:tab/>
      </w:r>
      <w:r w:rsidRPr="005F206C">
        <w:tab/>
      </w:r>
      <w:r w:rsidRPr="005F206C">
        <w:tab/>
        <w:t>_______________________________     ___________________________________</w:t>
      </w:r>
    </w:p>
    <w:p w:rsidR="00C147F0" w:rsidRPr="00EA2FFF" w:rsidRDefault="00C147F0" w:rsidP="00C83489">
      <w:pPr>
        <w:spacing w:after="200"/>
        <w:ind w:firstLine="4820"/>
        <w:rPr>
          <w:sz w:val="20"/>
          <w:szCs w:val="20"/>
        </w:rPr>
      </w:pPr>
      <w:r w:rsidRPr="00EA2FFF">
        <w:rPr>
          <w:sz w:val="20"/>
          <w:szCs w:val="20"/>
        </w:rPr>
        <w:t>(подпись)(расшифровка подписи)</w:t>
      </w:r>
    </w:p>
    <w:p w:rsidR="00C147F0" w:rsidRPr="005F206C" w:rsidRDefault="00C147F0" w:rsidP="00C147F0">
      <w:pPr>
        <w:spacing w:after="200"/>
        <w:jc w:val="both"/>
      </w:pP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t>М.П.</w:t>
      </w:r>
    </w:p>
    <w:p w:rsidR="00C147F0" w:rsidRPr="005F206C" w:rsidRDefault="00C147F0" w:rsidP="00C147F0">
      <w:pPr>
        <w:spacing w:after="200"/>
        <w:jc w:val="both"/>
      </w:pPr>
    </w:p>
    <w:p w:rsidR="00C147F0" w:rsidRPr="005F206C" w:rsidRDefault="00C147F0" w:rsidP="00C147F0">
      <w:pPr>
        <w:jc w:val="both"/>
      </w:pPr>
      <w:r w:rsidRPr="005F206C">
        <w:t>Главный бухгалтер</w:t>
      </w:r>
      <w:r w:rsidRPr="005F206C">
        <w:tab/>
        <w:t>________________________________ ______________________________________________</w:t>
      </w:r>
    </w:p>
    <w:p w:rsidR="00C147F0" w:rsidRPr="007F5117" w:rsidRDefault="00C147F0" w:rsidP="00C147F0">
      <w:pPr>
        <w:jc w:val="both"/>
        <w:rPr>
          <w:sz w:val="20"/>
          <w:szCs w:val="20"/>
        </w:rPr>
      </w:pPr>
      <w:r w:rsidRPr="005F206C">
        <w:tab/>
      </w:r>
      <w:r w:rsidRPr="005F206C">
        <w:tab/>
      </w:r>
      <w:r w:rsidRPr="005F206C">
        <w:tab/>
      </w:r>
      <w:r w:rsidRPr="005F206C">
        <w:tab/>
      </w:r>
      <w:r w:rsidRPr="005F206C">
        <w:tab/>
      </w:r>
      <w:r w:rsidRPr="005F206C">
        <w:tab/>
      </w:r>
      <w:r w:rsidRPr="007F5117">
        <w:rPr>
          <w:sz w:val="20"/>
          <w:szCs w:val="20"/>
        </w:rPr>
        <w:t>(подпись)</w:t>
      </w:r>
      <w:r w:rsidRPr="007F5117">
        <w:rPr>
          <w:sz w:val="20"/>
          <w:szCs w:val="20"/>
        </w:rPr>
        <w:tab/>
      </w:r>
      <w:r w:rsidRPr="007F5117">
        <w:rPr>
          <w:sz w:val="20"/>
          <w:szCs w:val="20"/>
        </w:rPr>
        <w:tab/>
      </w:r>
      <w:r w:rsidRPr="007F5117">
        <w:rPr>
          <w:sz w:val="20"/>
          <w:szCs w:val="20"/>
        </w:rPr>
        <w:tab/>
      </w:r>
      <w:r>
        <w:rPr>
          <w:sz w:val="20"/>
          <w:szCs w:val="20"/>
        </w:rPr>
        <w:tab/>
      </w:r>
      <w:r>
        <w:rPr>
          <w:sz w:val="20"/>
          <w:szCs w:val="20"/>
        </w:rPr>
        <w:tab/>
      </w:r>
      <w:r>
        <w:rPr>
          <w:sz w:val="20"/>
          <w:szCs w:val="20"/>
        </w:rPr>
        <w:tab/>
      </w:r>
      <w:r>
        <w:rPr>
          <w:sz w:val="20"/>
          <w:szCs w:val="20"/>
        </w:rPr>
        <w:tab/>
      </w:r>
      <w:r w:rsidRPr="007F5117">
        <w:rPr>
          <w:sz w:val="20"/>
          <w:szCs w:val="20"/>
        </w:rPr>
        <w:t>(расшифровка подписи)</w:t>
      </w:r>
    </w:p>
    <w:p w:rsidR="00C147F0" w:rsidRDefault="00C147F0" w:rsidP="00C147F0">
      <w:pPr>
        <w:jc w:val="both"/>
        <w:rPr>
          <w:sz w:val="20"/>
          <w:szCs w:val="20"/>
        </w:rPr>
      </w:pPr>
    </w:p>
    <w:p w:rsidR="00C147F0" w:rsidRDefault="00C147F0" w:rsidP="00C147F0">
      <w:pPr>
        <w:jc w:val="both"/>
        <w:rPr>
          <w:sz w:val="20"/>
          <w:szCs w:val="20"/>
        </w:rPr>
      </w:pPr>
    </w:p>
    <w:p w:rsidR="00C147F0" w:rsidRPr="007F5117" w:rsidRDefault="00C147F0" w:rsidP="00C147F0">
      <w:pPr>
        <w:jc w:val="both"/>
        <w:rPr>
          <w:sz w:val="20"/>
          <w:szCs w:val="20"/>
        </w:rPr>
      </w:pPr>
    </w:p>
    <w:p w:rsidR="00C147F0" w:rsidRPr="005F206C" w:rsidRDefault="00C147F0" w:rsidP="00C147F0">
      <w:pPr>
        <w:jc w:val="both"/>
      </w:pPr>
      <w:r w:rsidRPr="005F206C">
        <w:t>Исполнитель</w:t>
      </w:r>
      <w:r w:rsidRPr="005F206C">
        <w:tab/>
        <w:t>_____________________________________  _____________________________________________</w:t>
      </w:r>
    </w:p>
    <w:p w:rsidR="00C147F0" w:rsidRPr="007F5117" w:rsidRDefault="00C147F0" w:rsidP="00C147F0">
      <w:pPr>
        <w:jc w:val="both"/>
        <w:rPr>
          <w:sz w:val="22"/>
          <w:szCs w:val="22"/>
        </w:rPr>
      </w:pPr>
      <w:r w:rsidRPr="005F206C">
        <w:tab/>
      </w:r>
      <w:r w:rsidRPr="005F206C">
        <w:tab/>
      </w:r>
      <w:r w:rsidRPr="005F206C">
        <w:tab/>
      </w:r>
      <w:r w:rsidRPr="005F206C">
        <w:tab/>
      </w:r>
      <w:r w:rsidRPr="005F206C">
        <w:tab/>
      </w:r>
      <w:r w:rsidRPr="005F206C">
        <w:tab/>
      </w:r>
      <w:r w:rsidR="00C83489">
        <w:rPr>
          <w:sz w:val="22"/>
          <w:szCs w:val="22"/>
        </w:rPr>
        <w:t>(подпись)</w:t>
      </w:r>
      <w:r w:rsidR="00C83489">
        <w:rPr>
          <w:sz w:val="22"/>
          <w:szCs w:val="22"/>
        </w:rPr>
        <w:tab/>
      </w:r>
      <w:r w:rsidR="00C83489">
        <w:rPr>
          <w:sz w:val="22"/>
          <w:szCs w:val="22"/>
        </w:rPr>
        <w:tab/>
      </w:r>
      <w:r w:rsidR="00C83489">
        <w:rPr>
          <w:sz w:val="22"/>
          <w:szCs w:val="22"/>
        </w:rPr>
        <w:tab/>
      </w:r>
      <w:r w:rsidR="00C83489">
        <w:rPr>
          <w:sz w:val="22"/>
          <w:szCs w:val="22"/>
        </w:rPr>
        <w:tab/>
      </w:r>
      <w:r w:rsidR="00C83489">
        <w:rPr>
          <w:sz w:val="22"/>
          <w:szCs w:val="22"/>
        </w:rPr>
        <w:tab/>
      </w:r>
      <w:r w:rsidRPr="007F5117">
        <w:rPr>
          <w:sz w:val="22"/>
          <w:szCs w:val="22"/>
        </w:rPr>
        <w:tab/>
        <w:t>(расшифровка подписи)</w:t>
      </w:r>
    </w:p>
    <w:p w:rsidR="00C147F0" w:rsidRPr="005F206C" w:rsidRDefault="00C147F0" w:rsidP="00C147F0">
      <w:pPr>
        <w:jc w:val="both"/>
      </w:pPr>
    </w:p>
    <w:p w:rsidR="00C147F0" w:rsidRPr="005F206C" w:rsidRDefault="00C147F0" w:rsidP="00C147F0">
      <w:pPr>
        <w:jc w:val="both"/>
      </w:pPr>
      <w:r w:rsidRPr="005F206C">
        <w:t>тел. _____________________________</w:t>
      </w:r>
    </w:p>
    <w:p w:rsidR="00C147F0" w:rsidRPr="005F206C" w:rsidRDefault="00C147F0" w:rsidP="00C147F0">
      <w:pPr>
        <w:spacing w:line="276" w:lineRule="auto"/>
        <w:rPr>
          <w:rFonts w:ascii="Calibri" w:hAnsi="Calibri"/>
          <w:sz w:val="22"/>
          <w:szCs w:val="22"/>
        </w:rPr>
      </w:pPr>
    </w:p>
    <w:p w:rsidR="00C147F0" w:rsidRPr="005F206C" w:rsidRDefault="00C147F0" w:rsidP="00C147F0">
      <w:pPr>
        <w:spacing w:after="200"/>
        <w:jc w:val="center"/>
      </w:pPr>
    </w:p>
    <w:p w:rsidR="00C147F0" w:rsidRPr="005F206C" w:rsidRDefault="00C147F0" w:rsidP="00C147F0">
      <w:pPr>
        <w:spacing w:after="200"/>
        <w:jc w:val="center"/>
      </w:pPr>
    </w:p>
    <w:p w:rsidR="00C147F0" w:rsidRPr="005F206C" w:rsidRDefault="00C147F0" w:rsidP="00C147F0">
      <w:pPr>
        <w:spacing w:after="200"/>
        <w:jc w:val="center"/>
      </w:pPr>
    </w:p>
    <w:p w:rsidR="00C147F0" w:rsidRPr="005F206C" w:rsidRDefault="00C147F0" w:rsidP="00C147F0">
      <w:pPr>
        <w:spacing w:after="200"/>
        <w:jc w:val="center"/>
      </w:pPr>
    </w:p>
    <w:p w:rsidR="00C147F0" w:rsidRPr="005F206C" w:rsidRDefault="00C147F0" w:rsidP="00C147F0">
      <w:pPr>
        <w:spacing w:after="200"/>
        <w:jc w:val="center"/>
      </w:pPr>
    </w:p>
    <w:p w:rsidR="00C147F0" w:rsidRDefault="00C147F0" w:rsidP="00A27B69">
      <w:pPr>
        <w:ind w:right="5103"/>
      </w:pPr>
    </w:p>
    <w:p w:rsidR="00C147F0" w:rsidRDefault="00C147F0" w:rsidP="00A27B69">
      <w:pPr>
        <w:ind w:right="5103"/>
      </w:pPr>
    </w:p>
    <w:p w:rsidR="00C147F0" w:rsidRDefault="00C147F0" w:rsidP="00A27B69">
      <w:pPr>
        <w:ind w:right="5103"/>
      </w:pPr>
    </w:p>
    <w:p w:rsidR="00C147F0" w:rsidRDefault="00C147F0" w:rsidP="00A27B69">
      <w:pPr>
        <w:ind w:right="5103"/>
      </w:pPr>
    </w:p>
    <w:p w:rsidR="00C147F0" w:rsidRDefault="00C147F0" w:rsidP="00A27B69">
      <w:pPr>
        <w:ind w:right="5103"/>
        <w:sectPr w:rsidR="00C147F0" w:rsidSect="001D0B07">
          <w:pgSz w:w="16840" w:h="11907" w:orient="landscape" w:code="9"/>
          <w:pgMar w:top="1134" w:right="567" w:bottom="1134" w:left="1701" w:header="720" w:footer="720" w:gutter="0"/>
          <w:cols w:space="720"/>
          <w:noEndnote/>
          <w:docGrid w:linePitch="381"/>
        </w:sectPr>
      </w:pPr>
    </w:p>
    <w:p w:rsidR="00C147F0" w:rsidRPr="00C147F0" w:rsidRDefault="00C147F0" w:rsidP="00C147F0">
      <w:pPr>
        <w:spacing w:after="200"/>
        <w:ind w:left="5245"/>
        <w:contextualSpacing/>
        <w:jc w:val="both"/>
      </w:pPr>
      <w:r w:rsidRPr="00C147F0">
        <w:lastRenderedPageBreak/>
        <w:t>Приложение 2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Default="00C147F0" w:rsidP="00C147F0">
      <w:pPr>
        <w:jc w:val="center"/>
      </w:pPr>
    </w:p>
    <w:p w:rsidR="00C83489" w:rsidRPr="00C147F0" w:rsidRDefault="00C83489" w:rsidP="00C147F0">
      <w:pPr>
        <w:jc w:val="center"/>
      </w:pPr>
    </w:p>
    <w:p w:rsidR="00C147F0" w:rsidRPr="00C147F0" w:rsidRDefault="00C147F0" w:rsidP="00C147F0">
      <w:pPr>
        <w:jc w:val="center"/>
        <w:rPr>
          <w:b/>
        </w:rPr>
      </w:pPr>
      <w:r w:rsidRPr="00C147F0">
        <w:rPr>
          <w:b/>
        </w:rPr>
        <w:t>Порядок</w:t>
      </w:r>
    </w:p>
    <w:p w:rsidR="00C147F0" w:rsidRPr="00C147F0" w:rsidRDefault="00C147F0" w:rsidP="00C147F0">
      <w:pPr>
        <w:jc w:val="center"/>
        <w:rPr>
          <w:b/>
        </w:rPr>
      </w:pPr>
      <w:r w:rsidRPr="00C147F0">
        <w:rPr>
          <w:b/>
        </w:rPr>
        <w:t xml:space="preserve">предоставления субсидии на финансовое обеспечение затрат </w:t>
      </w:r>
    </w:p>
    <w:p w:rsidR="00C147F0" w:rsidRPr="00C147F0" w:rsidRDefault="00C147F0" w:rsidP="00C147F0">
      <w:pPr>
        <w:jc w:val="center"/>
        <w:rPr>
          <w:b/>
        </w:rPr>
      </w:pPr>
      <w:r w:rsidRPr="00C147F0">
        <w:rPr>
          <w:b/>
        </w:rPr>
        <w:t xml:space="preserve">на расширение рынка сельскохозяйственной </w:t>
      </w:r>
    </w:p>
    <w:p w:rsidR="00C147F0" w:rsidRPr="00C147F0" w:rsidRDefault="00C147F0" w:rsidP="00C147F0">
      <w:pPr>
        <w:jc w:val="center"/>
      </w:pPr>
      <w:r w:rsidRPr="00C147F0">
        <w:rPr>
          <w:b/>
        </w:rPr>
        <w:t>продукции сырья и продовольствия</w:t>
      </w:r>
    </w:p>
    <w:p w:rsidR="00C147F0" w:rsidRPr="00C147F0" w:rsidRDefault="00C147F0" w:rsidP="00C147F0">
      <w:pPr>
        <w:jc w:val="center"/>
      </w:pPr>
    </w:p>
    <w:p w:rsidR="00C147F0" w:rsidRPr="00C147F0" w:rsidRDefault="00C147F0" w:rsidP="00C147F0">
      <w:pPr>
        <w:jc w:val="center"/>
        <w:rPr>
          <w:b/>
        </w:rPr>
      </w:pPr>
      <w:r w:rsidRPr="00C147F0">
        <w:rPr>
          <w:b/>
        </w:rPr>
        <w:t>I. Общие положения</w:t>
      </w:r>
    </w:p>
    <w:p w:rsidR="00C147F0" w:rsidRPr="00C147F0" w:rsidRDefault="00C147F0" w:rsidP="00C147F0">
      <w:pPr>
        <w:jc w:val="center"/>
      </w:pPr>
    </w:p>
    <w:p w:rsidR="00C147F0" w:rsidRPr="00C147F0" w:rsidRDefault="00C147F0" w:rsidP="00C147F0">
      <w:pPr>
        <w:ind w:firstLine="709"/>
        <w:jc w:val="both"/>
      </w:pPr>
      <w:r w:rsidRPr="00C147F0">
        <w:t>1.1. Порядок предоставления субсидии на финансовое обеспечение затрат на расширение рынка сельскохозяйственной продукции сырья и продовольствия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w:t>
      </w:r>
      <w:r w:rsidR="00C83489">
        <w:t>,</w:t>
      </w:r>
      <w:r w:rsidRPr="00C147F0">
        <w:t xml:space="preserve">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 </w:t>
      </w:r>
    </w:p>
    <w:p w:rsidR="00C147F0" w:rsidRPr="00C147F0" w:rsidRDefault="00C147F0" w:rsidP="00C147F0">
      <w:pPr>
        <w:ind w:firstLine="709"/>
        <w:jc w:val="both"/>
      </w:pPr>
      <w:r w:rsidRPr="00C147F0">
        <w:t xml:space="preserve">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муниципального финансового контроля, соблюдения контроля условий, целейи порядка предоставления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 </w:t>
      </w:r>
    </w:p>
    <w:p w:rsidR="00C147F0" w:rsidRPr="00C147F0" w:rsidRDefault="00C147F0" w:rsidP="00C147F0">
      <w:pPr>
        <w:ind w:firstLine="709"/>
        <w:jc w:val="both"/>
      </w:pPr>
      <w:r w:rsidRPr="00C147F0">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C147F0" w:rsidRPr="00C147F0" w:rsidRDefault="00C147F0" w:rsidP="00C147F0">
      <w:pPr>
        <w:ind w:firstLine="709"/>
        <w:jc w:val="both"/>
      </w:pPr>
      <w:r w:rsidRPr="00C147F0">
        <w:t xml:space="preserve">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 </w:t>
      </w:r>
    </w:p>
    <w:p w:rsidR="00C147F0" w:rsidRPr="00C147F0" w:rsidRDefault="00C147F0" w:rsidP="00C147F0">
      <w:pPr>
        <w:ind w:firstLine="709"/>
        <w:jc w:val="both"/>
      </w:pPr>
      <w:r w:rsidRPr="00C147F0">
        <w:t>Главным распорядителем средств бюджета района является администрация Нижневартовского района.</w:t>
      </w:r>
    </w:p>
    <w:p w:rsidR="00C147F0" w:rsidRPr="00C147F0" w:rsidRDefault="00C147F0" w:rsidP="00C147F0">
      <w:pPr>
        <w:ind w:firstLine="709"/>
        <w:jc w:val="both"/>
      </w:pPr>
      <w:r w:rsidRPr="00C147F0">
        <w:t>1.5. Основные понятия:</w:t>
      </w:r>
    </w:p>
    <w:p w:rsidR="00C147F0" w:rsidRPr="00C147F0" w:rsidRDefault="00C147F0" w:rsidP="00C147F0">
      <w:pPr>
        <w:ind w:firstLine="709"/>
        <w:jc w:val="both"/>
      </w:pPr>
      <w:r w:rsidRPr="00C147F0">
        <w:t>1.5.1. Хозяйствующий субъект – юридическое лицо (за исключением случаев, установленных законодательством) или индивидуальный предприниматель Нижневартовского рай</w:t>
      </w:r>
      <w:r w:rsidR="00C83489">
        <w:t>она, претендующий на получение С</w:t>
      </w:r>
      <w:r w:rsidRPr="00C147F0">
        <w:t xml:space="preserve">убсидии. </w:t>
      </w:r>
    </w:p>
    <w:p w:rsidR="00C147F0" w:rsidRPr="00C147F0" w:rsidRDefault="00C147F0" w:rsidP="00C147F0">
      <w:pPr>
        <w:ind w:firstLine="709"/>
        <w:jc w:val="both"/>
      </w:pPr>
      <w:r w:rsidRPr="00C147F0">
        <w:lastRenderedPageBreak/>
        <w:t>1.5.2. Получатель Субсидии – юридическое лицо (за исключением случаев, установленных законодательством) или индивидуальный предприниматель, соответствующий требованиям Порядка, признанный победителем.</w:t>
      </w:r>
    </w:p>
    <w:p w:rsidR="00C147F0" w:rsidRPr="00C147F0" w:rsidRDefault="00C147F0" w:rsidP="00C147F0">
      <w:pPr>
        <w:ind w:firstLine="709"/>
        <w:jc w:val="both"/>
      </w:pPr>
      <w:r w:rsidRPr="00C147F0">
        <w:t>1.6. Право на получение Субсидии имеют юридические лица (за исключением случаев, установленных законодательством) или индивидуальные предприниматели Нижневартовского района (далее − хозяйствующие субъекты) при соблюдении следующих условий:</w:t>
      </w:r>
    </w:p>
    <w:p w:rsidR="00C147F0" w:rsidRPr="00C147F0" w:rsidRDefault="00C147F0" w:rsidP="00C147F0">
      <w:pPr>
        <w:ind w:firstLine="709"/>
        <w:jc w:val="both"/>
      </w:pPr>
      <w:r w:rsidRPr="00C147F0">
        <w:t>1.6.1. Наличие государственной регистрации в качестве юридического лица или индивидуального предпринимателя в Нижневартовском районе и ведение хозяйственной деятельности в районе.</w:t>
      </w:r>
    </w:p>
    <w:p w:rsidR="00C147F0" w:rsidRPr="00C147F0" w:rsidRDefault="00C147F0" w:rsidP="00C147F0">
      <w:pPr>
        <w:ind w:firstLine="709"/>
        <w:jc w:val="both"/>
      </w:pPr>
      <w:r w:rsidRPr="00C147F0">
        <w:t xml:space="preserve">1.6.2. Наличие складских и производственных помещений (в том числе пекарни) общей площадью не менее 1000 кв. м (на праве собственности или оперативного использования, по договору аренды или переданного в хозяйственное ведение) в отдаленных труднодоступных населенных пунктах района. </w:t>
      </w:r>
    </w:p>
    <w:p w:rsidR="00C147F0" w:rsidRPr="00C147F0" w:rsidRDefault="00C147F0" w:rsidP="00C147F0">
      <w:pPr>
        <w:jc w:val="center"/>
      </w:pPr>
    </w:p>
    <w:p w:rsidR="00C147F0" w:rsidRPr="00C147F0" w:rsidRDefault="00C147F0" w:rsidP="00C147F0">
      <w:pPr>
        <w:jc w:val="center"/>
        <w:rPr>
          <w:b/>
        </w:rPr>
      </w:pPr>
      <w:r w:rsidRPr="00C147F0">
        <w:rPr>
          <w:b/>
        </w:rPr>
        <w:t>II. Условия и порядок предоставления Субсидии</w:t>
      </w:r>
    </w:p>
    <w:p w:rsidR="00C147F0" w:rsidRPr="00C147F0" w:rsidRDefault="00C147F0" w:rsidP="00C147F0">
      <w:pPr>
        <w:widowControl w:val="0"/>
        <w:jc w:val="center"/>
      </w:pPr>
    </w:p>
    <w:p w:rsidR="00C147F0" w:rsidRPr="00C147F0" w:rsidRDefault="00C147F0" w:rsidP="00C147F0">
      <w:pPr>
        <w:ind w:firstLine="709"/>
        <w:jc w:val="both"/>
      </w:pPr>
      <w:r w:rsidRPr="00C147F0">
        <w:t xml:space="preserve">2.1. Получение Субсидии носит заявительный характер, осуществляется на конкурсной основе. </w:t>
      </w:r>
    </w:p>
    <w:p w:rsidR="00C147F0" w:rsidRPr="00C147F0" w:rsidRDefault="00C147F0" w:rsidP="00C147F0">
      <w:pPr>
        <w:ind w:firstLine="709"/>
        <w:jc w:val="both"/>
      </w:pPr>
      <w:r w:rsidRPr="00C147F0">
        <w:t>Отдел местной промышленности и сельского хозяйства администрации района (далее – Отдел) формирует единый список хозяйствующих субъек</w:t>
      </w:r>
      <w:r w:rsidR="00C83489">
        <w:t>тов, претендующих на получение С</w:t>
      </w:r>
      <w:r w:rsidRPr="00C147F0">
        <w:t>убсидии, на текущий год в хронологической последовательности, исходя из даты и времени регистрации заявления, с представлением документов, предусмотренных Порядком.</w:t>
      </w:r>
    </w:p>
    <w:p w:rsidR="00C147F0" w:rsidRPr="00C147F0" w:rsidRDefault="00C147F0" w:rsidP="00C147F0">
      <w:pPr>
        <w:ind w:firstLine="709"/>
        <w:jc w:val="both"/>
      </w:pPr>
      <w:r w:rsidRPr="00C147F0">
        <w:t>2.2. Хозяйствующие субъекты, претендующие на получение Субсидии, в срок не позднее 1 февраля текущего года представляют в Отдел следующие документы:</w:t>
      </w:r>
    </w:p>
    <w:p w:rsidR="00C147F0" w:rsidRPr="00C147F0" w:rsidRDefault="00C147F0" w:rsidP="00C147F0">
      <w:pPr>
        <w:autoSpaceDE w:val="0"/>
        <w:autoSpaceDN w:val="0"/>
        <w:adjustRightInd w:val="0"/>
        <w:ind w:firstLine="709"/>
        <w:jc w:val="both"/>
        <w:rPr>
          <w:bCs/>
        </w:rPr>
      </w:pPr>
      <w:r w:rsidRPr="00C147F0">
        <w:t>заявление о включении в реестр хозяйствующих субъектов, претендующих на получение Субсидии, в рамках реализации мероприятий муниципальной программы в соответствии с приложением 1 к Порядку;</w:t>
      </w:r>
    </w:p>
    <w:p w:rsidR="00C147F0" w:rsidRPr="00C147F0" w:rsidRDefault="00C147F0" w:rsidP="00C147F0">
      <w:pPr>
        <w:autoSpaceDE w:val="0"/>
        <w:autoSpaceDN w:val="0"/>
        <w:adjustRightInd w:val="0"/>
        <w:ind w:firstLine="709"/>
        <w:jc w:val="both"/>
      </w:pPr>
      <w:r w:rsidRPr="00C147F0">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C147F0" w:rsidRPr="00C147F0" w:rsidRDefault="00C147F0" w:rsidP="00C147F0">
      <w:pPr>
        <w:autoSpaceDE w:val="0"/>
        <w:autoSpaceDN w:val="0"/>
        <w:adjustRightInd w:val="0"/>
        <w:ind w:firstLine="709"/>
        <w:jc w:val="both"/>
      </w:pPr>
      <w:r w:rsidRPr="00C147F0">
        <w:t>Документы представляются в Отдел в форме оригиналов или заверенных надлежащим образом копий.</w:t>
      </w:r>
    </w:p>
    <w:p w:rsidR="00C147F0" w:rsidRPr="00C147F0" w:rsidRDefault="00C147F0" w:rsidP="00C147F0">
      <w:pPr>
        <w:ind w:firstLine="709"/>
        <w:jc w:val="both"/>
      </w:pPr>
      <w:r w:rsidRPr="00C147F0">
        <w:t>2.3. Срок рассмотрения заявлений на предоставление Субсидии на предмет их соответствия условиям, определенным муниципальной программой, и критериям отбора, установленным Порядком, не может составлять более 5 рабочих дней после окончания срока, установленного пунктом 2.2 Порядка.</w:t>
      </w:r>
    </w:p>
    <w:p w:rsidR="00C147F0" w:rsidRPr="00C147F0" w:rsidRDefault="00C147F0" w:rsidP="00C147F0">
      <w:pPr>
        <w:ind w:firstLine="709"/>
        <w:jc w:val="both"/>
      </w:pPr>
      <w:r w:rsidRPr="00C147F0">
        <w:t>2.4. Основания для отказа в предоставлении Субсидии:</w:t>
      </w:r>
    </w:p>
    <w:p w:rsidR="00C147F0" w:rsidRPr="00C147F0" w:rsidRDefault="00C147F0" w:rsidP="00C147F0">
      <w:pPr>
        <w:ind w:firstLine="709"/>
        <w:jc w:val="both"/>
        <w:rPr>
          <w:bCs/>
        </w:rPr>
      </w:pPr>
      <w:r w:rsidRPr="00C147F0">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в сроки, определенные Порядком, указанных документов.</w:t>
      </w:r>
    </w:p>
    <w:p w:rsidR="00C147F0" w:rsidRPr="00C147F0" w:rsidRDefault="00C147F0" w:rsidP="00C147F0">
      <w:pPr>
        <w:ind w:firstLine="709"/>
        <w:jc w:val="both"/>
        <w:rPr>
          <w:bCs/>
        </w:rPr>
      </w:pPr>
      <w:r w:rsidRPr="00C147F0">
        <w:rPr>
          <w:bCs/>
        </w:rPr>
        <w:t>2.4.2. Недостоверность представленной получателем Субсидии информации.</w:t>
      </w:r>
    </w:p>
    <w:p w:rsidR="00C147F0" w:rsidRPr="00C147F0" w:rsidRDefault="00C147F0" w:rsidP="00C147F0">
      <w:pPr>
        <w:ind w:firstLine="709"/>
        <w:jc w:val="both"/>
        <w:rPr>
          <w:bCs/>
        </w:rPr>
      </w:pPr>
      <w:r w:rsidRPr="00C147F0">
        <w:rPr>
          <w:bCs/>
        </w:rPr>
        <w:t xml:space="preserve">2.4.3. Несоответствие </w:t>
      </w:r>
      <w:r w:rsidRPr="00C147F0">
        <w:t xml:space="preserve">критериям, требованиям, предъявляемым в соответствии с </w:t>
      </w:r>
      <w:r w:rsidRPr="00C147F0">
        <w:rPr>
          <w:bCs/>
        </w:rPr>
        <w:t>Порядком</w:t>
      </w:r>
      <w:r w:rsidRPr="00C147F0">
        <w:t>.</w:t>
      </w:r>
    </w:p>
    <w:p w:rsidR="00C147F0" w:rsidRPr="00C147F0" w:rsidRDefault="00C147F0" w:rsidP="00C147F0">
      <w:pPr>
        <w:ind w:firstLine="709"/>
        <w:jc w:val="both"/>
      </w:pPr>
      <w:r w:rsidRPr="00C147F0">
        <w:t>2.5. Отдел на основании представленных документов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ind w:firstLine="709"/>
        <w:jc w:val="both"/>
      </w:pPr>
      <w:r w:rsidRPr="00C147F0">
        <w:t>Решение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о признании хозяйствующего субъекта получателем Субсидий оформляется протоколом.</w:t>
      </w:r>
    </w:p>
    <w:p w:rsidR="00C147F0" w:rsidRPr="00C147F0" w:rsidRDefault="00C147F0" w:rsidP="00C147F0">
      <w:pPr>
        <w:ind w:firstLine="709"/>
        <w:jc w:val="both"/>
      </w:pPr>
      <w:r w:rsidRPr="00C147F0">
        <w:t>При поступлении двух и более заявлений получател</w:t>
      </w:r>
      <w:r w:rsidR="00C83489">
        <w:t>ем Субсидии признается при прочих равных условиях</w:t>
      </w:r>
      <w:r w:rsidRPr="00C147F0">
        <w:t xml:space="preserve"> хозяйствующий субъект, подавший заявление первым.</w:t>
      </w:r>
    </w:p>
    <w:p w:rsidR="00C147F0" w:rsidRPr="00C147F0" w:rsidRDefault="00C147F0" w:rsidP="00C147F0">
      <w:pPr>
        <w:ind w:firstLine="709"/>
        <w:jc w:val="both"/>
      </w:pPr>
      <w:r w:rsidRPr="00C147F0">
        <w:t>2.6. Отдел в течение 3 рабочих дней со дня принятия решения направляет хозяйствующим субъектам, заявившимся на получение Субсидии, уведомление о принятом решении.</w:t>
      </w:r>
    </w:p>
    <w:p w:rsidR="00C147F0" w:rsidRPr="00C147F0" w:rsidRDefault="00C147F0" w:rsidP="00C147F0">
      <w:pPr>
        <w:autoSpaceDE w:val="0"/>
        <w:autoSpaceDN w:val="0"/>
        <w:adjustRightInd w:val="0"/>
        <w:ind w:firstLine="709"/>
        <w:jc w:val="both"/>
      </w:pPr>
      <w:r w:rsidRPr="00C147F0">
        <w:t xml:space="preserve">2.7. Отдел готовит соглашение о предоставлении Субсидии между администрацией района и получателем Субсидии. Соглашение о предоставлении Субсидии заключается в соответствии с типовой формой, установленной финансовым органом муниципального образования. </w:t>
      </w:r>
    </w:p>
    <w:p w:rsidR="00C147F0" w:rsidRPr="00C147F0" w:rsidRDefault="00C147F0" w:rsidP="00C147F0">
      <w:pPr>
        <w:ind w:firstLine="709"/>
        <w:jc w:val="both"/>
      </w:pPr>
      <w:r w:rsidRPr="00C147F0">
        <w:t>Соглашение должно содержать:</w:t>
      </w:r>
    </w:p>
    <w:p w:rsidR="00C147F0" w:rsidRPr="00C147F0" w:rsidRDefault="00C147F0" w:rsidP="00C147F0">
      <w:pPr>
        <w:ind w:firstLine="709"/>
        <w:jc w:val="both"/>
      </w:pPr>
      <w:r w:rsidRPr="00C147F0">
        <w:t>годовой объем (размер) на предоставление Субсидии на финансовое обеспечение затрат на расширение рынка сельскохозяйственной продукции сырья и продовольствия;</w:t>
      </w:r>
    </w:p>
    <w:p w:rsidR="00C147F0" w:rsidRPr="00C147F0" w:rsidRDefault="00C147F0" w:rsidP="00C147F0">
      <w:pPr>
        <w:ind w:firstLine="709"/>
        <w:jc w:val="both"/>
      </w:pPr>
      <w:r w:rsidRPr="00C147F0">
        <w:t>порядок перечисления Субсидий;</w:t>
      </w:r>
    </w:p>
    <w:p w:rsidR="00C147F0" w:rsidRPr="00C147F0" w:rsidRDefault="00C147F0" w:rsidP="00C147F0">
      <w:pPr>
        <w:ind w:firstLine="709"/>
        <w:jc w:val="both"/>
      </w:pPr>
      <w:r w:rsidRPr="00C147F0">
        <w:t>сроки, форму и порядок представления отчетов;</w:t>
      </w:r>
    </w:p>
    <w:p w:rsidR="00C147F0" w:rsidRPr="00C147F0" w:rsidRDefault="00C147F0" w:rsidP="00C147F0">
      <w:pPr>
        <w:ind w:firstLine="709"/>
        <w:jc w:val="both"/>
      </w:pPr>
      <w:r w:rsidRPr="00C147F0">
        <w:t xml:space="preserve">ответственность получателя Субсидии; </w:t>
      </w:r>
    </w:p>
    <w:p w:rsidR="00C147F0" w:rsidRPr="00C147F0" w:rsidRDefault="00C147F0" w:rsidP="00C147F0">
      <w:pPr>
        <w:ind w:firstLine="709"/>
        <w:jc w:val="both"/>
      </w:pPr>
      <w:r w:rsidRPr="00C147F0">
        <w:t>обязательства получателя Субсидии о целевом использовании Субсидии;</w:t>
      </w:r>
    </w:p>
    <w:p w:rsidR="00C147F0" w:rsidRPr="00C147F0" w:rsidRDefault="00C147F0" w:rsidP="00C147F0">
      <w:pPr>
        <w:autoSpaceDE w:val="0"/>
        <w:autoSpaceDN w:val="0"/>
        <w:adjustRightInd w:val="0"/>
        <w:ind w:firstLine="709"/>
        <w:jc w:val="both"/>
      </w:pPr>
      <w:r w:rsidRPr="00C147F0">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C147F0" w:rsidRPr="00C147F0" w:rsidRDefault="00C147F0" w:rsidP="00C147F0">
      <w:pPr>
        <w:autoSpaceDE w:val="0"/>
        <w:autoSpaceDN w:val="0"/>
        <w:ind w:firstLine="709"/>
        <w:jc w:val="both"/>
      </w:pPr>
      <w:r w:rsidRPr="00C147F0">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147F0" w:rsidRPr="00C147F0" w:rsidRDefault="00C147F0" w:rsidP="00C147F0">
      <w:pPr>
        <w:autoSpaceDE w:val="0"/>
        <w:autoSpaceDN w:val="0"/>
        <w:adjustRightInd w:val="0"/>
        <w:ind w:firstLine="709"/>
        <w:jc w:val="both"/>
      </w:pPr>
      <w:r w:rsidRPr="00C147F0">
        <w:t>согласие получателей Субсидии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C147F0" w:rsidRPr="00C147F0" w:rsidRDefault="00C147F0" w:rsidP="00C147F0">
      <w:pPr>
        <w:autoSpaceDE w:val="0"/>
        <w:autoSpaceDN w:val="0"/>
        <w:ind w:firstLine="709"/>
        <w:jc w:val="both"/>
      </w:pPr>
      <w:r w:rsidRPr="00C147F0">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C147F0" w:rsidRPr="00C147F0" w:rsidRDefault="00C83489" w:rsidP="00C147F0">
      <w:pPr>
        <w:ind w:firstLine="709"/>
        <w:jc w:val="both"/>
      </w:pPr>
      <w:r>
        <w:t>2.8</w:t>
      </w:r>
      <w:r w:rsidR="00C147F0" w:rsidRPr="00C147F0">
        <w:t>. Юридические лица, индивидуальные предприниматели, претендующие на получение Субсидии, должны соответствовать на первое число месяца, предшествующего месяцу, в котором планируется заключение соглашения на предоставление Субсидии, следующим требованиям:</w:t>
      </w:r>
    </w:p>
    <w:p w:rsidR="00C147F0" w:rsidRPr="00C147F0" w:rsidRDefault="00C147F0" w:rsidP="00C147F0">
      <w:pPr>
        <w:ind w:firstLine="709"/>
        <w:jc w:val="both"/>
      </w:pPr>
      <w:r w:rsidRPr="00C147F0">
        <w:t>у получателей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147F0" w:rsidRPr="00C147F0" w:rsidRDefault="00C147F0" w:rsidP="00C147F0">
      <w:pPr>
        <w:ind w:firstLine="709"/>
        <w:jc w:val="both"/>
      </w:pPr>
      <w:r w:rsidRPr="00C147F0">
        <w:t>у получателей Субсидии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C147F0" w:rsidRPr="00C147F0" w:rsidRDefault="00C147F0" w:rsidP="00C147F0">
      <w:pPr>
        <w:ind w:firstLine="709"/>
        <w:jc w:val="both"/>
      </w:pPr>
      <w:r w:rsidRPr="00C147F0">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C147F0" w:rsidRPr="00C147F0" w:rsidRDefault="00C147F0" w:rsidP="00C147F0">
      <w:pPr>
        <w:ind w:firstLine="709"/>
        <w:jc w:val="both"/>
      </w:pPr>
      <w:r w:rsidRPr="00C147F0">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w:t>
      </w:r>
    </w:p>
    <w:p w:rsidR="00C147F0" w:rsidRPr="00C147F0" w:rsidRDefault="00C147F0" w:rsidP="00C147F0">
      <w:pPr>
        <w:autoSpaceDE w:val="0"/>
        <w:autoSpaceDN w:val="0"/>
        <w:ind w:firstLine="709"/>
        <w:jc w:val="both"/>
      </w:pPr>
      <w:r w:rsidRPr="00C147F0">
        <w:t>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финансовое обеспечение затрат на расширение рынка сельскохозяйственной продукции сырья и продовольствия.</w:t>
      </w:r>
    </w:p>
    <w:p w:rsidR="00C147F0" w:rsidRPr="00C147F0" w:rsidRDefault="00C83489" w:rsidP="00C147F0">
      <w:pPr>
        <w:ind w:firstLine="709"/>
        <w:jc w:val="both"/>
      </w:pPr>
      <w:r>
        <w:t>2.9</w:t>
      </w:r>
      <w:r w:rsidR="00C147F0" w:rsidRPr="00C147F0">
        <w:t xml:space="preserve">. Отдел самостоятельно запрашивает в порядке межведомственного информационного взаимодействия, установленного Федеральным </w:t>
      </w:r>
      <w:hyperlink r:id="rId16"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00C147F0" w:rsidRPr="00C147F0">
          <w:t>законом</w:t>
        </w:r>
      </w:hyperlink>
      <w:r w:rsidR="00C147F0" w:rsidRPr="00C147F0">
        <w:t>от 27.07.2010 № 210-ФЗ «Об организации предоставления государственных и муниципальных услуг», следующие документы:</w:t>
      </w:r>
    </w:p>
    <w:p w:rsidR="00C147F0" w:rsidRPr="00C147F0" w:rsidRDefault="00C147F0" w:rsidP="00C147F0">
      <w:pPr>
        <w:shd w:val="clear" w:color="auto" w:fill="FFFFFF" w:themeFill="background1"/>
        <w:autoSpaceDE w:val="0"/>
        <w:autoSpaceDN w:val="0"/>
        <w:adjustRightInd w:val="0"/>
        <w:ind w:firstLine="709"/>
        <w:jc w:val="both"/>
      </w:pPr>
      <w:r w:rsidRPr="00C147F0">
        <w:t>выписку из Единого государственного реестра юридических лиц или Единого государственного реестра индивидуальных предпринимателей;</w:t>
      </w:r>
    </w:p>
    <w:p w:rsidR="00C147F0" w:rsidRPr="00C147F0" w:rsidRDefault="00C147F0" w:rsidP="00C147F0">
      <w:pPr>
        <w:ind w:firstLine="709"/>
        <w:jc w:val="both"/>
      </w:pPr>
      <w:r w:rsidRPr="00C147F0">
        <w:t xml:space="preserve">документы об отсутствии задолженности по начисленным налогам, сборам и иным обязательным платежам в государственные внебюджетные фонды. </w:t>
      </w:r>
    </w:p>
    <w:p w:rsidR="00C147F0" w:rsidRPr="00C147F0" w:rsidRDefault="00C147F0" w:rsidP="00C147F0">
      <w:pPr>
        <w:autoSpaceDE w:val="0"/>
        <w:autoSpaceDN w:val="0"/>
        <w:adjustRightInd w:val="0"/>
        <w:ind w:firstLine="709"/>
        <w:jc w:val="both"/>
      </w:pPr>
      <w:r w:rsidRPr="00C147F0">
        <w:t>По собственной инициативе могут быть представлены заявителем:</w:t>
      </w:r>
    </w:p>
    <w:p w:rsidR="00C147F0" w:rsidRPr="00C147F0" w:rsidRDefault="00C147F0" w:rsidP="00C147F0">
      <w:pPr>
        <w:autoSpaceDE w:val="0"/>
        <w:autoSpaceDN w:val="0"/>
        <w:adjustRightInd w:val="0"/>
        <w:ind w:firstLine="709"/>
        <w:jc w:val="both"/>
      </w:pPr>
      <w:r w:rsidRPr="00C147F0">
        <w:t>свидетельство о государственной регистрации юридического лица;</w:t>
      </w:r>
    </w:p>
    <w:p w:rsidR="00C147F0" w:rsidRPr="00C147F0" w:rsidRDefault="00C147F0" w:rsidP="00C147F0">
      <w:pPr>
        <w:autoSpaceDE w:val="0"/>
        <w:autoSpaceDN w:val="0"/>
        <w:adjustRightInd w:val="0"/>
        <w:ind w:firstLine="709"/>
        <w:jc w:val="both"/>
      </w:pPr>
      <w:r w:rsidRPr="00C147F0">
        <w:t>свидетельство о государственной регистрации физического лица в качестве индивидуального предпринимателя.</w:t>
      </w:r>
    </w:p>
    <w:p w:rsidR="00C147F0" w:rsidRPr="00C147F0" w:rsidRDefault="00C83489" w:rsidP="00C147F0">
      <w:pPr>
        <w:autoSpaceDE w:val="0"/>
        <w:autoSpaceDN w:val="0"/>
        <w:adjustRightInd w:val="0"/>
        <w:ind w:firstLine="709"/>
        <w:jc w:val="both"/>
      </w:pPr>
      <w:r>
        <w:t>2.9</w:t>
      </w:r>
      <w:r w:rsidR="00C147F0" w:rsidRPr="00C147F0">
        <w:t xml:space="preserve">.1. Документы об отсутствии задолженности перед бюджетом района Отдел запрашивает самостоятельно. </w:t>
      </w:r>
    </w:p>
    <w:p w:rsidR="00C147F0" w:rsidRPr="00C147F0" w:rsidRDefault="00C83489" w:rsidP="00C147F0">
      <w:pPr>
        <w:ind w:firstLine="709"/>
        <w:jc w:val="both"/>
      </w:pPr>
      <w:r>
        <w:t>2.10</w:t>
      </w:r>
      <w:r w:rsidR="00C147F0" w:rsidRPr="00C147F0">
        <w:t>. Получатель Субсидии ежеквартально не позднее 15 числа первого месяца текущего квартала (за I квартал после заключения соглашения о предоставлении Субсидии) представляет в Отдел расчеты в соответствии с утвержденной ф</w:t>
      </w:r>
      <w:r>
        <w:t>ормой р</w:t>
      </w:r>
      <w:r w:rsidR="00C147F0" w:rsidRPr="00C147F0">
        <w:t>асчета предоставления и расходования согласно приложению 2 к Порядку (далее − Расчет).</w:t>
      </w:r>
    </w:p>
    <w:p w:rsidR="00C147F0" w:rsidRPr="00C147F0" w:rsidRDefault="00C147F0" w:rsidP="00C147F0">
      <w:pPr>
        <w:ind w:firstLine="709"/>
        <w:jc w:val="both"/>
      </w:pPr>
      <w:r w:rsidRPr="00C147F0">
        <w:t>Расчет определяется как разница между плановым валовым доходом от торгово-розничной деятельности и производством хлебобулочных изделий и суммой расходов на ведение хозяйственной деятельности в размере убытков, сложившихся от:</w:t>
      </w:r>
    </w:p>
    <w:p w:rsidR="00C147F0" w:rsidRPr="00C147F0" w:rsidRDefault="00C147F0" w:rsidP="00C147F0">
      <w:pPr>
        <w:ind w:firstLine="709"/>
        <w:jc w:val="both"/>
      </w:pPr>
      <w:r w:rsidRPr="00C147F0">
        <w:t>фактической доставки и реализации сельскохозяйственной продукции, продовольствия, товаров народного потребления населению и учреждениям социальной сферы в отдаленных труднодоступных населенных пунктах района;</w:t>
      </w:r>
    </w:p>
    <w:p w:rsidR="00C147F0" w:rsidRPr="00C147F0" w:rsidRDefault="00C147F0" w:rsidP="00C147F0">
      <w:pPr>
        <w:ind w:firstLine="709"/>
        <w:jc w:val="both"/>
      </w:pPr>
      <w:r w:rsidRPr="00C147F0">
        <w:t>производства и реализации хлебобулочных изделий в отдаленных труднодоступных населенных пунктах района;</w:t>
      </w:r>
    </w:p>
    <w:p w:rsidR="00C147F0" w:rsidRPr="00C147F0" w:rsidRDefault="00C147F0" w:rsidP="00C147F0">
      <w:pPr>
        <w:ind w:firstLine="709"/>
        <w:jc w:val="both"/>
      </w:pPr>
      <w:r w:rsidRPr="00C147F0">
        <w:t xml:space="preserve">расходов, понесенных (направленных) на поддержание, хранение </w:t>
      </w:r>
      <w:r w:rsidR="00C83489">
        <w:t xml:space="preserve">                               и размещение</w:t>
      </w:r>
      <w:r w:rsidRPr="00C147F0">
        <w:t xml:space="preserve"> муниципального резерва и для обеспечения продовольственной безопасности.</w:t>
      </w:r>
    </w:p>
    <w:p w:rsidR="00C147F0" w:rsidRPr="00C147F0" w:rsidRDefault="00C147F0" w:rsidP="00C147F0">
      <w:pPr>
        <w:ind w:firstLine="709"/>
        <w:jc w:val="both"/>
      </w:pPr>
      <w:r w:rsidRPr="00C147F0">
        <w:t>2.1</w:t>
      </w:r>
      <w:r w:rsidR="00C83489">
        <w:t>1</w:t>
      </w:r>
      <w:r w:rsidRPr="00C147F0">
        <w:t>. Перечисление Субсидии производится на основании Расчета на текущий квартал.</w:t>
      </w:r>
    </w:p>
    <w:p w:rsidR="00C147F0" w:rsidRPr="00C147F0" w:rsidRDefault="00C83489" w:rsidP="00C147F0">
      <w:pPr>
        <w:ind w:firstLine="709"/>
        <w:jc w:val="both"/>
      </w:pPr>
      <w:r>
        <w:t>2.12</w:t>
      </w:r>
      <w:r w:rsidR="00C147F0" w:rsidRPr="00C147F0">
        <w:t xml:space="preserve">. Расчет Субсидии получателем Субсидии представляется ежеквартально до 15 числа первого месяца текущего квартала (за I квартал после заключения соглашения о предоставлении Субсидии) в отдел </w:t>
      </w:r>
      <w:r w:rsidR="00C147F0" w:rsidRPr="00C147F0">
        <w:rPr>
          <w:color w:val="000000"/>
        </w:rPr>
        <w:t xml:space="preserve">потребительского рынка и защиты прав потребителей департамента экономики администрации района </w:t>
      </w:r>
      <w:r w:rsidR="00C147F0" w:rsidRPr="00C147F0">
        <w:t>по форме в соответствии с приложением 2 к Порядку.</w:t>
      </w:r>
    </w:p>
    <w:p w:rsidR="00C147F0" w:rsidRPr="00C147F0" w:rsidRDefault="00C83489" w:rsidP="00C147F0">
      <w:pPr>
        <w:autoSpaceDE w:val="0"/>
        <w:autoSpaceDN w:val="0"/>
        <w:adjustRightInd w:val="0"/>
        <w:ind w:firstLine="709"/>
        <w:jc w:val="both"/>
        <w:rPr>
          <w:color w:val="000000"/>
        </w:rPr>
      </w:pPr>
      <w:r>
        <w:t>2.13</w:t>
      </w:r>
      <w:r w:rsidR="00C147F0" w:rsidRPr="00C147F0">
        <w:t xml:space="preserve">. Отдел </w:t>
      </w:r>
      <w:r w:rsidR="00C147F0" w:rsidRPr="00C147F0">
        <w:rPr>
          <w:color w:val="000000"/>
        </w:rPr>
        <w:t>потребительского рынка и защиты прав потребителей департамента экономики администрации района</w:t>
      </w:r>
      <w:r w:rsidR="00C147F0" w:rsidRPr="00C147F0">
        <w:t xml:space="preserve"> направляет Расчет, согласованный начальником Отдела и утвержденный заместителем главы района по местной промышленности, транспорту и связи (в его отсутствие – директором департамента экономики администрации района), в управление учета и отчетности администрации района.</w:t>
      </w:r>
    </w:p>
    <w:p w:rsidR="00C147F0" w:rsidRPr="00C147F0" w:rsidRDefault="00C83489" w:rsidP="00C147F0">
      <w:pPr>
        <w:ind w:firstLine="709"/>
        <w:jc w:val="both"/>
      </w:pPr>
      <w:r>
        <w:t>2.14</w:t>
      </w:r>
      <w:r w:rsidR="00C147F0" w:rsidRPr="00C147F0">
        <w:t>. Управление учета и отчетности администрации района на основании заключенного соглашения и Расчета, согласованного начальником Отдела и утвержденного заместителем главы района по местной промышленности, транспорту и связи (в его отсутствие – директором департамента экономики администрации района), перечисляет Субсидию на расчетный счет получателя.</w:t>
      </w:r>
    </w:p>
    <w:p w:rsidR="00C147F0" w:rsidRPr="00C147F0" w:rsidRDefault="00C147F0" w:rsidP="00C147F0">
      <w:pPr>
        <w:jc w:val="center"/>
        <w:rPr>
          <w:b/>
        </w:rPr>
      </w:pPr>
      <w:r w:rsidRPr="00C147F0">
        <w:rPr>
          <w:b/>
        </w:rPr>
        <w:t>II</w:t>
      </w:r>
      <w:r w:rsidRPr="00C147F0">
        <w:rPr>
          <w:b/>
          <w:lang w:val="en-US"/>
        </w:rPr>
        <w:t>I</w:t>
      </w:r>
      <w:r w:rsidRPr="00C147F0">
        <w:rPr>
          <w:b/>
        </w:rPr>
        <w:t>. Требования к отчетности</w:t>
      </w:r>
    </w:p>
    <w:p w:rsidR="00C147F0" w:rsidRPr="00C147F0" w:rsidRDefault="00C147F0" w:rsidP="00C147F0">
      <w:pPr>
        <w:contextualSpacing/>
        <w:jc w:val="center"/>
      </w:pPr>
    </w:p>
    <w:p w:rsidR="00C147F0" w:rsidRPr="00C147F0" w:rsidRDefault="00C147F0" w:rsidP="00C147F0">
      <w:pPr>
        <w:ind w:firstLine="709"/>
        <w:contextualSpacing/>
        <w:jc w:val="both"/>
      </w:pPr>
      <w:r w:rsidRPr="00C147F0">
        <w:t xml:space="preserve">3.1. После получения Субсидии получатель Субсидии в течение трех лет обязан представлять в отдел </w:t>
      </w:r>
      <w:r w:rsidRPr="00C147F0">
        <w:rPr>
          <w:color w:val="000000"/>
        </w:rPr>
        <w:t>потребительского рынка и защиты прав потребителей департамента экономики администрации района</w:t>
      </w:r>
      <w:r w:rsidR="00C83489">
        <w:t xml:space="preserve"> и Отдел</w:t>
      </w:r>
      <w:r w:rsidRPr="00C147F0">
        <w:t xml:space="preserve">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представляемых в органы статистики.</w:t>
      </w:r>
    </w:p>
    <w:p w:rsidR="00C147F0" w:rsidRPr="00C147F0" w:rsidRDefault="00C147F0" w:rsidP="00C147F0">
      <w:pPr>
        <w:ind w:firstLine="709"/>
        <w:jc w:val="both"/>
      </w:pPr>
      <w:r w:rsidRPr="00C147F0">
        <w:t>3.2. Отчет об использовании Субсидии представляется получателем Субсидии до 15 числа месяца, следующего за отчетным кварталом, в Отдел, отдел потребительского рынка и защиты прав потребителей администрации района и управление учета и отчетности администрации района.</w:t>
      </w:r>
    </w:p>
    <w:p w:rsidR="00C147F0" w:rsidRPr="00C147F0" w:rsidRDefault="00C147F0" w:rsidP="00C147F0">
      <w:pPr>
        <w:ind w:firstLine="709"/>
        <w:jc w:val="both"/>
      </w:pPr>
      <w:r w:rsidRPr="00C147F0">
        <w:t>К отчету прилагаются:</w:t>
      </w:r>
    </w:p>
    <w:p w:rsidR="00C147F0" w:rsidRPr="00C147F0" w:rsidRDefault="00C147F0" w:rsidP="00C147F0">
      <w:pPr>
        <w:ind w:firstLine="709"/>
        <w:jc w:val="both"/>
      </w:pPr>
      <w:r w:rsidRPr="00C147F0">
        <w:t>валовой доход за отчетный период;</w:t>
      </w:r>
    </w:p>
    <w:p w:rsidR="00C147F0" w:rsidRPr="00C147F0" w:rsidRDefault="00C147F0" w:rsidP="00C147F0">
      <w:pPr>
        <w:ind w:firstLine="709"/>
        <w:jc w:val="both"/>
      </w:pPr>
      <w:r w:rsidRPr="00C147F0">
        <w:t>документы, подтверждающие затраты на ведение хозяйственной деятельности, в том числе фактические затраты на доставку и реализацию продовольствия, расширение рынка сельскохозяйственной продукции сырья и товаров народного потребления населению и учреждениям социальной сферы в отдаленных труднодоступных населенных пунктах района, на производство и реализацию хлебобулочных изделий в отдаленных труднодоступных населенных пунктах района, затраты, понесенные (направленные) на поддержание, хранение и размещение муниципального резерва, на оплату коммунальных услуг, электроэнергии, водоснабжения (с приложением договоров и платежных документов);</w:t>
      </w:r>
    </w:p>
    <w:p w:rsidR="00C147F0" w:rsidRPr="00C147F0" w:rsidRDefault="00C147F0" w:rsidP="00C147F0">
      <w:pPr>
        <w:ind w:firstLine="709"/>
        <w:jc w:val="both"/>
      </w:pPr>
      <w:r w:rsidRPr="00C147F0">
        <w:t>документы, подтверждающие другие текущие затраты на расширение рынка сельскохозяйственной продукции сырья и продовольствия.</w:t>
      </w:r>
    </w:p>
    <w:p w:rsidR="00C147F0" w:rsidRPr="00C147F0" w:rsidRDefault="00C147F0" w:rsidP="00C147F0">
      <w:pPr>
        <w:ind w:firstLine="709"/>
        <w:jc w:val="both"/>
      </w:pPr>
      <w:r w:rsidRPr="00C147F0">
        <w:t xml:space="preserve">3.3.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потребности в указанных средствах они подлежат возврату в бюджет района в течение 30 календарных дней. </w:t>
      </w:r>
    </w:p>
    <w:p w:rsidR="00C147F0" w:rsidRPr="00C147F0" w:rsidRDefault="00C147F0" w:rsidP="00C147F0">
      <w:pPr>
        <w:ind w:firstLine="709"/>
        <w:jc w:val="both"/>
      </w:pPr>
      <w:r w:rsidRPr="00C147F0">
        <w:t>3.4. Ответственность за своевременное и целевое использование средств Субсидии несет получатель Субсидии.</w:t>
      </w:r>
    </w:p>
    <w:p w:rsidR="00C147F0" w:rsidRPr="00C147F0" w:rsidRDefault="00C147F0" w:rsidP="00C147F0">
      <w:pPr>
        <w:ind w:firstLine="709"/>
        <w:jc w:val="both"/>
      </w:pPr>
    </w:p>
    <w:p w:rsidR="00C147F0" w:rsidRPr="00C147F0" w:rsidRDefault="00C147F0" w:rsidP="00C147F0">
      <w:pPr>
        <w:jc w:val="center"/>
        <w:rPr>
          <w:b/>
        </w:rPr>
      </w:pPr>
      <w:r w:rsidRPr="00C147F0">
        <w:rPr>
          <w:b/>
          <w:lang w:val="en-US"/>
        </w:rPr>
        <w:t>IV</w:t>
      </w:r>
      <w:r w:rsidRPr="00C147F0">
        <w:rPr>
          <w:b/>
        </w:rPr>
        <w:t xml:space="preserve">. Контроль за соблюдением условий, целей и порядка </w:t>
      </w:r>
    </w:p>
    <w:p w:rsidR="00C147F0" w:rsidRPr="00C147F0" w:rsidRDefault="00C83489" w:rsidP="00C147F0">
      <w:pPr>
        <w:jc w:val="center"/>
      </w:pPr>
      <w:r>
        <w:rPr>
          <w:b/>
        </w:rPr>
        <w:t>предоставления С</w:t>
      </w:r>
      <w:r w:rsidR="00C147F0" w:rsidRPr="00C147F0">
        <w:rPr>
          <w:b/>
        </w:rPr>
        <w:t>убсидий</w:t>
      </w:r>
    </w:p>
    <w:p w:rsidR="00C147F0" w:rsidRPr="00C147F0" w:rsidRDefault="00C147F0" w:rsidP="00C147F0">
      <w:pPr>
        <w:autoSpaceDE w:val="0"/>
        <w:autoSpaceDN w:val="0"/>
        <w:jc w:val="center"/>
      </w:pPr>
    </w:p>
    <w:p w:rsidR="00C147F0" w:rsidRPr="00C147F0" w:rsidRDefault="00C147F0" w:rsidP="00C147F0">
      <w:pPr>
        <w:autoSpaceDE w:val="0"/>
        <w:autoSpaceDN w:val="0"/>
        <w:ind w:firstLine="709"/>
        <w:jc w:val="both"/>
      </w:pPr>
      <w:r w:rsidRPr="00C147F0">
        <w:t>4.1. Контроль за соблюдением условий, целей и порядка предоставления Субсидии осуществляют:</w:t>
      </w:r>
    </w:p>
    <w:p w:rsidR="00C147F0" w:rsidRPr="00C147F0" w:rsidRDefault="00C147F0" w:rsidP="00C147F0">
      <w:pPr>
        <w:autoSpaceDE w:val="0"/>
        <w:autoSpaceDN w:val="0"/>
        <w:ind w:firstLine="709"/>
        <w:jc w:val="both"/>
      </w:pPr>
      <w:r w:rsidRPr="00C147F0">
        <w:t>управление финансового контроля администрации района;</w:t>
      </w:r>
    </w:p>
    <w:p w:rsidR="00C147F0" w:rsidRPr="00C147F0" w:rsidRDefault="00C147F0" w:rsidP="00C147F0">
      <w:pPr>
        <w:ind w:firstLine="709"/>
        <w:jc w:val="both"/>
      </w:pPr>
      <w:r w:rsidRPr="00C147F0">
        <w:t>Контрольно-счетная палата района.</w:t>
      </w:r>
    </w:p>
    <w:p w:rsidR="00C147F0" w:rsidRPr="00C147F0" w:rsidRDefault="00C147F0" w:rsidP="00C147F0">
      <w:pPr>
        <w:ind w:firstLine="709"/>
        <w:jc w:val="both"/>
      </w:pPr>
      <w:r w:rsidRPr="00C147F0">
        <w:t>4.2. В случае выявления нецелевого использования Субсидии, выразившегося в направлении и использовании ее на цели, не соответствующие условиям предоставления указанных средств, также непредставления либо несвоевременного представления отчетности, она подлежат возврату в бюджет района в установленном законодательством порядке.</w:t>
      </w:r>
    </w:p>
    <w:p w:rsidR="00C147F0" w:rsidRPr="00C147F0" w:rsidRDefault="00C147F0" w:rsidP="00C147F0">
      <w:pPr>
        <w:ind w:firstLine="709"/>
        <w:jc w:val="both"/>
      </w:pPr>
      <w:r w:rsidRPr="00C147F0">
        <w:t>4.3. В случае принятия решения о возврате Субсидии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147F0" w:rsidRPr="00C147F0" w:rsidRDefault="00C147F0" w:rsidP="00C147F0">
      <w:pPr>
        <w:ind w:firstLine="709"/>
        <w:jc w:val="both"/>
      </w:pPr>
      <w:r w:rsidRPr="00C147F0">
        <w:t xml:space="preserve">4.4.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C147F0" w:rsidRPr="00C147F0" w:rsidRDefault="00C147F0" w:rsidP="00C147F0">
      <w:pPr>
        <w:ind w:firstLine="709"/>
        <w:jc w:val="both"/>
      </w:pPr>
    </w:p>
    <w:p w:rsidR="00C147F0" w:rsidRPr="00C147F0" w:rsidRDefault="00C147F0" w:rsidP="00C147F0">
      <w:pPr>
        <w:spacing w:after="200"/>
      </w:pPr>
    </w:p>
    <w:p w:rsidR="00C147F0" w:rsidRPr="00C147F0" w:rsidRDefault="00C147F0" w:rsidP="00C147F0">
      <w:pPr>
        <w:spacing w:after="200"/>
        <w:ind w:left="4962"/>
        <w:contextualSpacing/>
        <w:jc w:val="both"/>
        <w:rPr>
          <w:bCs/>
        </w:rPr>
      </w:pPr>
    </w:p>
    <w:p w:rsidR="00C147F0" w:rsidRPr="00C147F0" w:rsidRDefault="00C147F0" w:rsidP="00C147F0">
      <w:pPr>
        <w:spacing w:after="200"/>
        <w:ind w:left="4962"/>
        <w:contextualSpacing/>
        <w:jc w:val="both"/>
        <w:rPr>
          <w:bCs/>
        </w:rPr>
      </w:pPr>
    </w:p>
    <w:p w:rsidR="00C147F0" w:rsidRPr="00C147F0" w:rsidRDefault="00C147F0" w:rsidP="00C147F0">
      <w:pPr>
        <w:spacing w:after="200"/>
        <w:ind w:left="4962"/>
        <w:contextualSpacing/>
        <w:jc w:val="both"/>
        <w:rPr>
          <w:bCs/>
        </w:rPr>
      </w:pPr>
    </w:p>
    <w:p w:rsidR="00C147F0" w:rsidRPr="00C147F0" w:rsidRDefault="00C147F0" w:rsidP="00C147F0">
      <w:pPr>
        <w:spacing w:after="200"/>
        <w:ind w:left="4962"/>
        <w:contextualSpacing/>
        <w:jc w:val="both"/>
        <w:rPr>
          <w:bCs/>
        </w:rPr>
      </w:pPr>
    </w:p>
    <w:p w:rsidR="00C147F0" w:rsidRPr="00C147F0" w:rsidRDefault="00C147F0" w:rsidP="00C147F0">
      <w:pPr>
        <w:spacing w:after="200"/>
        <w:ind w:left="5103"/>
        <w:contextualSpacing/>
        <w:jc w:val="both"/>
        <w:rPr>
          <w:bCs/>
        </w:rPr>
      </w:pPr>
    </w:p>
    <w:p w:rsidR="00C147F0" w:rsidRPr="00C147F0" w:rsidRDefault="00C147F0" w:rsidP="00C147F0">
      <w:pPr>
        <w:spacing w:after="200"/>
        <w:ind w:left="5103"/>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pPr>
      <w:r w:rsidRPr="00C147F0">
        <w:rPr>
          <w:bCs/>
        </w:rPr>
        <w:t xml:space="preserve">Приложение 1 к </w:t>
      </w:r>
      <w:r w:rsidRPr="00C147F0">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C147F0" w:rsidRPr="00C147F0" w:rsidRDefault="00C147F0" w:rsidP="00C147F0">
      <w:pPr>
        <w:spacing w:after="200"/>
        <w:ind w:left="4678"/>
        <w:contextualSpacing/>
        <w:jc w:val="both"/>
      </w:pPr>
    </w:p>
    <w:p w:rsidR="00C147F0" w:rsidRPr="00C147F0" w:rsidRDefault="00C147F0" w:rsidP="00C147F0">
      <w:pPr>
        <w:autoSpaceDE w:val="0"/>
        <w:autoSpaceDN w:val="0"/>
        <w:adjustRightInd w:val="0"/>
        <w:spacing w:after="200"/>
        <w:ind w:left="4678"/>
        <w:contextualSpacing/>
        <w:jc w:val="both"/>
      </w:pPr>
      <w:r w:rsidRPr="00C147F0">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autoSpaceDE w:val="0"/>
        <w:autoSpaceDN w:val="0"/>
        <w:adjustRightInd w:val="0"/>
        <w:spacing w:after="200"/>
        <w:ind w:left="5400"/>
        <w:contextualSpacing/>
        <w:jc w:val="both"/>
      </w:pPr>
    </w:p>
    <w:p w:rsidR="00C147F0" w:rsidRPr="00C147F0" w:rsidRDefault="00C147F0" w:rsidP="00C147F0">
      <w:pPr>
        <w:autoSpaceDE w:val="0"/>
        <w:autoSpaceDN w:val="0"/>
        <w:adjustRightInd w:val="0"/>
        <w:jc w:val="center"/>
        <w:outlineLvl w:val="0"/>
        <w:rPr>
          <w:b/>
        </w:rPr>
      </w:pPr>
      <w:r w:rsidRPr="00C147F0">
        <w:rPr>
          <w:b/>
        </w:rPr>
        <w:t>ЗАЯВЛЕНИЕ</w:t>
      </w:r>
    </w:p>
    <w:p w:rsidR="00C147F0" w:rsidRPr="00C147F0" w:rsidRDefault="00C147F0" w:rsidP="00C147F0">
      <w:pPr>
        <w:autoSpaceDE w:val="0"/>
        <w:autoSpaceDN w:val="0"/>
        <w:adjustRightInd w:val="0"/>
        <w:ind w:firstLine="709"/>
        <w:jc w:val="both"/>
        <w:outlineLvl w:val="0"/>
      </w:pPr>
    </w:p>
    <w:p w:rsidR="00C147F0" w:rsidRPr="00C147F0" w:rsidRDefault="00C147F0" w:rsidP="00C147F0">
      <w:pPr>
        <w:autoSpaceDE w:val="0"/>
        <w:autoSpaceDN w:val="0"/>
        <w:adjustRightInd w:val="0"/>
        <w:ind w:firstLine="709"/>
        <w:jc w:val="both"/>
      </w:pPr>
      <w:r w:rsidRPr="00C147F0">
        <w:t>Прошу Вас включить меня в реестр хозяйствующих субъектов, претендующих на получение субсидии на финансовое обеспечение затрат 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1. Полное наименование хозяйствующего субъекта 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p>
    <w:p w:rsidR="00C147F0" w:rsidRPr="00C147F0" w:rsidRDefault="00C83489" w:rsidP="00C147F0">
      <w:pPr>
        <w:autoSpaceDE w:val="0"/>
        <w:autoSpaceDN w:val="0"/>
        <w:adjustRightInd w:val="0"/>
        <w:ind w:firstLine="709"/>
        <w:jc w:val="both"/>
      </w:pPr>
      <w:r>
        <w:t>Прошу возместить _______</w:t>
      </w:r>
      <w:r w:rsidR="00C147F0" w:rsidRPr="00C147F0">
        <w:t>________________________________________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jc w:val="both"/>
      </w:pPr>
    </w:p>
    <w:p w:rsidR="00C147F0" w:rsidRPr="00C147F0" w:rsidRDefault="00C147F0" w:rsidP="00C147F0">
      <w:pPr>
        <w:autoSpaceDE w:val="0"/>
        <w:autoSpaceDN w:val="0"/>
        <w:adjustRightInd w:val="0"/>
        <w:ind w:firstLine="709"/>
        <w:jc w:val="both"/>
      </w:pPr>
      <w:r w:rsidRPr="00C147F0">
        <w:t>2. Адрес:</w:t>
      </w:r>
    </w:p>
    <w:p w:rsidR="00C147F0" w:rsidRPr="00C147F0" w:rsidRDefault="00C147F0" w:rsidP="00C147F0">
      <w:pPr>
        <w:widowControl w:val="0"/>
        <w:autoSpaceDE w:val="0"/>
        <w:autoSpaceDN w:val="0"/>
        <w:adjustRightInd w:val="0"/>
        <w:ind w:firstLine="709"/>
        <w:jc w:val="both"/>
      </w:pPr>
      <w:r w:rsidRPr="00C147F0">
        <w:t>2.1. Юридический адрес__________________________________________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jc w:val="center"/>
        <w:rPr>
          <w:sz w:val="20"/>
          <w:szCs w:val="20"/>
        </w:rPr>
      </w:pPr>
      <w:r w:rsidRPr="00C147F0">
        <w:rPr>
          <w:sz w:val="20"/>
          <w:szCs w:val="20"/>
        </w:rPr>
        <w:t>(индекс, область, город, улица, номер дома и офиса)</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2.2. Фактический адрес___________________________________________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jc w:val="center"/>
        <w:rPr>
          <w:sz w:val="20"/>
          <w:szCs w:val="20"/>
        </w:rPr>
      </w:pPr>
      <w:r w:rsidRPr="00C147F0">
        <w:rPr>
          <w:sz w:val="20"/>
          <w:szCs w:val="20"/>
        </w:rPr>
        <w:t>(индекс, область, город, улица, номер дома и офиса)</w:t>
      </w:r>
    </w:p>
    <w:p w:rsidR="00C147F0" w:rsidRPr="00C147F0" w:rsidRDefault="00C147F0" w:rsidP="00C147F0">
      <w:pPr>
        <w:autoSpaceDE w:val="0"/>
        <w:autoSpaceDN w:val="0"/>
        <w:adjustRightInd w:val="0"/>
        <w:jc w:val="both"/>
      </w:pPr>
    </w:p>
    <w:p w:rsidR="00C147F0" w:rsidRPr="00C147F0" w:rsidRDefault="00C147F0" w:rsidP="00C147F0">
      <w:pPr>
        <w:autoSpaceDE w:val="0"/>
        <w:autoSpaceDN w:val="0"/>
        <w:adjustRightInd w:val="0"/>
        <w:ind w:firstLine="709"/>
        <w:jc w:val="both"/>
      </w:pPr>
      <w:r w:rsidRPr="00C147F0">
        <w:t>3. Основной вид деятельности_____________________________________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4. Дополнительные виды деятельности______________________________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spacing w:after="200"/>
      </w:pPr>
      <w:r w:rsidRPr="00C147F0">
        <w:t>____________________________________________________________________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5. Информация о заявителе:</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ОГРН(ОГРНИП) 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ИНН/КПП 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Наименование банка 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Р/сч. 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К/сч. 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БИК 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Форма налогообложения по заявленному виду деятельности 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_______________________________________________________________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Контакты (тел., e-mail) 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 СНИЛС _____________________________________________________</w:t>
      </w:r>
    </w:p>
    <w:p w:rsidR="00C147F0" w:rsidRPr="00C147F0" w:rsidRDefault="00C147F0" w:rsidP="00C147F0">
      <w:pPr>
        <w:widowControl w:val="0"/>
        <w:tabs>
          <w:tab w:val="left" w:pos="10206"/>
        </w:tabs>
        <w:autoSpaceDE w:val="0"/>
        <w:autoSpaceDN w:val="0"/>
        <w:adjustRightInd w:val="0"/>
        <w:spacing w:after="200"/>
        <w:ind w:left="567"/>
        <w:contextualSpacing/>
        <w:jc w:val="center"/>
        <w:rPr>
          <w:sz w:val="20"/>
          <w:szCs w:val="20"/>
        </w:rPr>
      </w:pPr>
      <w:r w:rsidRPr="00C147F0">
        <w:rPr>
          <w:sz w:val="20"/>
          <w:szCs w:val="20"/>
        </w:rPr>
        <w:t>(для индивидуальных предпринимателей)</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Регистрационный № страхователя_________________________________</w:t>
      </w:r>
    </w:p>
    <w:p w:rsidR="00C147F0" w:rsidRPr="00C147F0" w:rsidRDefault="00C147F0" w:rsidP="00C147F0">
      <w:pPr>
        <w:widowControl w:val="0"/>
        <w:tabs>
          <w:tab w:val="left" w:pos="10206"/>
        </w:tabs>
        <w:autoSpaceDE w:val="0"/>
        <w:autoSpaceDN w:val="0"/>
        <w:adjustRightInd w:val="0"/>
        <w:ind w:firstLine="5245"/>
        <w:contextualSpacing/>
        <w:jc w:val="center"/>
        <w:rPr>
          <w:sz w:val="20"/>
          <w:szCs w:val="20"/>
        </w:rPr>
      </w:pPr>
      <w:r w:rsidRPr="00C147F0">
        <w:rPr>
          <w:sz w:val="20"/>
          <w:szCs w:val="20"/>
        </w:rPr>
        <w:t>(для юридических лиц)</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Паспортные данные 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_______________________________________________________________</w:t>
      </w:r>
    </w:p>
    <w:p w:rsidR="00C147F0" w:rsidRPr="00C147F0" w:rsidRDefault="00C147F0" w:rsidP="00C147F0">
      <w:pPr>
        <w:widowControl w:val="0"/>
        <w:tabs>
          <w:tab w:val="left" w:pos="10206"/>
        </w:tabs>
        <w:autoSpaceDE w:val="0"/>
        <w:autoSpaceDN w:val="0"/>
        <w:adjustRightInd w:val="0"/>
        <w:spacing w:after="200"/>
        <w:ind w:left="567"/>
        <w:contextualSpacing/>
        <w:jc w:val="center"/>
        <w:rPr>
          <w:sz w:val="20"/>
          <w:szCs w:val="20"/>
        </w:rPr>
      </w:pPr>
      <w:r w:rsidRPr="00C147F0">
        <w:rPr>
          <w:sz w:val="20"/>
          <w:szCs w:val="20"/>
        </w:rPr>
        <w:t>(для индивидуальных предпринимателей: серия, номер паспорта, дата и место рождения)</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C147F0" w:rsidRPr="00C147F0" w:rsidRDefault="00C147F0" w:rsidP="00C147F0">
      <w:pPr>
        <w:autoSpaceDE w:val="0"/>
        <w:autoSpaceDN w:val="0"/>
        <w:adjustRightInd w:val="0"/>
        <w:ind w:firstLine="709"/>
        <w:jc w:val="both"/>
      </w:pPr>
      <w:r w:rsidRPr="00C147F0">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C147F0" w:rsidRPr="00C147F0" w:rsidRDefault="00C147F0" w:rsidP="00C147F0">
      <w:pPr>
        <w:autoSpaceDE w:val="0"/>
        <w:autoSpaceDN w:val="0"/>
        <w:adjustRightInd w:val="0"/>
        <w:ind w:firstLine="709"/>
        <w:jc w:val="both"/>
      </w:pPr>
      <w:r w:rsidRPr="00C147F0">
        <w:t xml:space="preserve">8. </w:t>
      </w:r>
      <w:r w:rsidRPr="00C147F0">
        <w:rPr>
          <w:bCs/>
        </w:rPr>
        <w:t>С</w:t>
      </w:r>
      <w:r w:rsidRPr="00C147F0">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C147F0" w:rsidRPr="00C147F0" w:rsidRDefault="00C147F0" w:rsidP="00C147F0">
      <w:pPr>
        <w:widowControl w:val="0"/>
        <w:tabs>
          <w:tab w:val="left" w:pos="0"/>
        </w:tabs>
        <w:autoSpaceDE w:val="0"/>
        <w:autoSpaceDN w:val="0"/>
        <w:adjustRightInd w:val="0"/>
        <w:ind w:firstLine="709"/>
        <w:jc w:val="both"/>
      </w:pPr>
      <w:r w:rsidRPr="00C147F0">
        <w:t xml:space="preserve">9. Я согласен на обработку персональных данных в соответствии с Федеральным </w:t>
      </w:r>
      <w:hyperlink r:id="rId17" w:history="1">
        <w:r w:rsidRPr="00C147F0">
          <w:t>законом</w:t>
        </w:r>
      </w:hyperlink>
      <w:r w:rsidRPr="00C147F0">
        <w:t xml:space="preserve"> от 27.07.2006 №152-ФЗ «О персональных данных».</w:t>
      </w:r>
    </w:p>
    <w:p w:rsidR="00C147F0" w:rsidRPr="00C147F0" w:rsidRDefault="00C147F0" w:rsidP="00C147F0">
      <w:pPr>
        <w:widowControl w:val="0"/>
        <w:tabs>
          <w:tab w:val="left" w:pos="0"/>
        </w:tabs>
        <w:autoSpaceDE w:val="0"/>
        <w:autoSpaceDN w:val="0"/>
        <w:adjustRightInd w:val="0"/>
        <w:ind w:firstLine="709"/>
        <w:jc w:val="both"/>
      </w:pPr>
      <w:r w:rsidRPr="00C147F0">
        <w:t>10.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C147F0" w:rsidRPr="00C147F0" w:rsidRDefault="00C147F0" w:rsidP="00C147F0">
      <w:pPr>
        <w:widowControl w:val="0"/>
        <w:tabs>
          <w:tab w:val="left" w:pos="0"/>
        </w:tabs>
        <w:autoSpaceDE w:val="0"/>
        <w:autoSpaceDN w:val="0"/>
        <w:adjustRightInd w:val="0"/>
        <w:ind w:firstLine="709"/>
        <w:jc w:val="both"/>
      </w:pPr>
      <w:r w:rsidRPr="00C147F0">
        <w:t xml:space="preserve">11. Приложение _____________ листов.          </w:t>
      </w:r>
    </w:p>
    <w:p w:rsidR="00C147F0" w:rsidRPr="00C147F0" w:rsidRDefault="00C147F0" w:rsidP="00C147F0">
      <w:pPr>
        <w:autoSpaceDE w:val="0"/>
        <w:autoSpaceDN w:val="0"/>
        <w:adjustRightInd w:val="0"/>
        <w:jc w:val="both"/>
      </w:pPr>
    </w:p>
    <w:p w:rsidR="00C147F0" w:rsidRPr="00C147F0" w:rsidRDefault="00C147F0" w:rsidP="00C147F0">
      <w:pPr>
        <w:autoSpaceDE w:val="0"/>
        <w:autoSpaceDN w:val="0"/>
        <w:adjustRightInd w:val="0"/>
        <w:jc w:val="both"/>
      </w:pPr>
      <w:r w:rsidRPr="00C147F0">
        <w:t xml:space="preserve">______________________                </w:t>
      </w:r>
      <w:r w:rsidRPr="00C147F0">
        <w:tab/>
      </w:r>
      <w:r w:rsidRPr="00C147F0">
        <w:tab/>
      </w:r>
      <w:r w:rsidRPr="00C147F0">
        <w:tab/>
        <w:t xml:space="preserve">       ________________________</w:t>
      </w:r>
    </w:p>
    <w:p w:rsidR="00C147F0" w:rsidRPr="00C147F0" w:rsidRDefault="00C147F0" w:rsidP="00C147F0">
      <w:pPr>
        <w:autoSpaceDE w:val="0"/>
        <w:autoSpaceDN w:val="0"/>
        <w:adjustRightInd w:val="0"/>
        <w:spacing w:after="200"/>
        <w:ind w:firstLine="709"/>
        <w:rPr>
          <w:sz w:val="20"/>
          <w:szCs w:val="20"/>
        </w:rPr>
      </w:pPr>
      <w:r w:rsidRPr="00C147F0">
        <w:rPr>
          <w:sz w:val="20"/>
          <w:szCs w:val="20"/>
        </w:rPr>
        <w:t>(подпись руководителя)</w:t>
      </w:r>
      <w:r w:rsidRPr="00C147F0">
        <w:rPr>
          <w:sz w:val="20"/>
          <w:szCs w:val="20"/>
        </w:rPr>
        <w:tab/>
      </w:r>
      <w:r w:rsidRPr="00C147F0">
        <w:rPr>
          <w:sz w:val="20"/>
          <w:szCs w:val="20"/>
        </w:rPr>
        <w:tab/>
      </w:r>
      <w:r w:rsidRPr="00C147F0">
        <w:rPr>
          <w:sz w:val="20"/>
          <w:szCs w:val="20"/>
        </w:rPr>
        <w:tab/>
      </w:r>
      <w:r w:rsidRPr="00C147F0">
        <w:rPr>
          <w:sz w:val="20"/>
          <w:szCs w:val="20"/>
        </w:rPr>
        <w:tab/>
      </w:r>
      <w:r w:rsidRPr="00C147F0">
        <w:rPr>
          <w:sz w:val="20"/>
          <w:szCs w:val="20"/>
        </w:rPr>
        <w:tab/>
      </w:r>
      <w:r w:rsidRPr="00C147F0">
        <w:rPr>
          <w:sz w:val="20"/>
          <w:szCs w:val="20"/>
        </w:rPr>
        <w:tab/>
        <w:t xml:space="preserve"> (ФИО)</w:t>
      </w:r>
    </w:p>
    <w:p w:rsidR="00C147F0" w:rsidRPr="00C147F0" w:rsidRDefault="00C147F0" w:rsidP="00C147F0">
      <w:pPr>
        <w:autoSpaceDE w:val="0"/>
        <w:autoSpaceDN w:val="0"/>
        <w:adjustRightInd w:val="0"/>
        <w:spacing w:after="200"/>
        <w:rPr>
          <w:bCs/>
        </w:rPr>
      </w:pPr>
      <w:r w:rsidRPr="00C147F0">
        <w:t xml:space="preserve">М.П.                  </w:t>
      </w:r>
      <w:r w:rsidRPr="00C147F0">
        <w:tab/>
      </w:r>
      <w:r w:rsidRPr="00C147F0">
        <w:tab/>
      </w:r>
      <w:r w:rsidRPr="00C147F0">
        <w:tab/>
      </w:r>
      <w:r w:rsidRPr="00C147F0">
        <w:tab/>
      </w:r>
      <w:r w:rsidRPr="00C147F0">
        <w:tab/>
      </w:r>
      <w:r w:rsidRPr="00C147F0">
        <w:tab/>
        <w:t>«___» ____________ 20 ___ год</w:t>
      </w:r>
    </w:p>
    <w:p w:rsidR="00C147F0" w:rsidRPr="00C147F0" w:rsidRDefault="00C147F0" w:rsidP="00C147F0">
      <w:pPr>
        <w:spacing w:after="200"/>
        <w:ind w:left="4820"/>
        <w:contextualSpacing/>
        <w:jc w:val="both"/>
        <w:rPr>
          <w:bCs/>
        </w:rPr>
      </w:pPr>
    </w:p>
    <w:p w:rsidR="00C147F0" w:rsidRPr="00C147F0" w:rsidRDefault="00C147F0" w:rsidP="00C147F0">
      <w:pPr>
        <w:spacing w:after="200"/>
        <w:ind w:left="4820"/>
        <w:contextualSpacing/>
        <w:jc w:val="both"/>
        <w:rPr>
          <w:bCs/>
        </w:rPr>
      </w:pPr>
    </w:p>
    <w:p w:rsidR="00C147F0" w:rsidRPr="00C147F0" w:rsidRDefault="00C147F0" w:rsidP="00C147F0">
      <w:pPr>
        <w:spacing w:after="200"/>
        <w:ind w:left="4820"/>
        <w:contextualSpacing/>
        <w:jc w:val="both"/>
      </w:pPr>
      <w:r w:rsidRPr="00C147F0">
        <w:rPr>
          <w:bCs/>
        </w:rPr>
        <w:t xml:space="preserve">Приложение 2 к </w:t>
      </w:r>
      <w:r w:rsidRPr="00C147F0">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C147F0" w:rsidRPr="00C147F0" w:rsidRDefault="00C147F0" w:rsidP="00C147F0">
      <w:pPr>
        <w:spacing w:after="200"/>
        <w:ind w:left="4820"/>
        <w:contextualSpacing/>
        <w:jc w:val="both"/>
        <w:rPr>
          <w:sz w:val="20"/>
          <w:szCs w:val="20"/>
        </w:rPr>
      </w:pPr>
    </w:p>
    <w:tbl>
      <w:tblPr>
        <w:tblW w:w="9885" w:type="dxa"/>
        <w:tblLayout w:type="fixed"/>
        <w:tblLook w:val="04A0"/>
      </w:tblPr>
      <w:tblGrid>
        <w:gridCol w:w="283"/>
        <w:gridCol w:w="4076"/>
        <w:gridCol w:w="284"/>
        <w:gridCol w:w="5242"/>
      </w:tblGrid>
      <w:tr w:rsidR="00C147F0" w:rsidRPr="00C147F0" w:rsidTr="00C147F0">
        <w:tc>
          <w:tcPr>
            <w:tcW w:w="283" w:type="dxa"/>
          </w:tcPr>
          <w:p w:rsidR="00C147F0" w:rsidRPr="00C147F0" w:rsidRDefault="00C147F0" w:rsidP="00C147F0">
            <w:pPr>
              <w:spacing w:after="200"/>
              <w:jc w:val="center"/>
            </w:pPr>
          </w:p>
        </w:tc>
        <w:tc>
          <w:tcPr>
            <w:tcW w:w="4076" w:type="dxa"/>
          </w:tcPr>
          <w:p w:rsidR="00C147F0" w:rsidRPr="00C147F0" w:rsidRDefault="00C147F0" w:rsidP="00C147F0">
            <w:pPr>
              <w:spacing w:after="200"/>
              <w:jc w:val="both"/>
            </w:pPr>
            <w:r w:rsidRPr="00C147F0">
              <w:rPr>
                <w:bCs/>
              </w:rPr>
              <w:t>УТВЕРЖДЕНО</w:t>
            </w:r>
          </w:p>
        </w:tc>
        <w:tc>
          <w:tcPr>
            <w:tcW w:w="284" w:type="dxa"/>
          </w:tcPr>
          <w:p w:rsidR="00C147F0" w:rsidRPr="00C147F0" w:rsidRDefault="00C147F0" w:rsidP="00C147F0">
            <w:pPr>
              <w:spacing w:after="200"/>
              <w:jc w:val="center"/>
            </w:pPr>
          </w:p>
        </w:tc>
        <w:tc>
          <w:tcPr>
            <w:tcW w:w="5242" w:type="dxa"/>
          </w:tcPr>
          <w:p w:rsidR="00C147F0" w:rsidRPr="00C147F0" w:rsidRDefault="00C147F0" w:rsidP="00C147F0">
            <w:pPr>
              <w:spacing w:after="200"/>
              <w:ind w:right="-108"/>
              <w:contextualSpacing/>
              <w:jc w:val="both"/>
            </w:pPr>
            <w:r w:rsidRPr="00C147F0">
              <w:rPr>
                <w:bCs/>
              </w:rPr>
              <w:t>СОГЛАСОВАНО</w:t>
            </w:r>
          </w:p>
        </w:tc>
      </w:tr>
      <w:tr w:rsidR="00C147F0" w:rsidRPr="00C147F0" w:rsidTr="00C147F0">
        <w:tc>
          <w:tcPr>
            <w:tcW w:w="283" w:type="dxa"/>
          </w:tcPr>
          <w:p w:rsidR="00C147F0" w:rsidRPr="00C147F0" w:rsidRDefault="00C147F0" w:rsidP="00C147F0">
            <w:pPr>
              <w:spacing w:after="200"/>
              <w:jc w:val="center"/>
            </w:pPr>
          </w:p>
        </w:tc>
        <w:tc>
          <w:tcPr>
            <w:tcW w:w="4076" w:type="dxa"/>
            <w:hideMark/>
          </w:tcPr>
          <w:p w:rsidR="00C147F0" w:rsidRPr="00C147F0" w:rsidRDefault="00C147F0" w:rsidP="00C147F0">
            <w:pPr>
              <w:jc w:val="both"/>
              <w:rPr>
                <w:bCs/>
              </w:rPr>
            </w:pPr>
            <w:r w:rsidRPr="00C147F0">
              <w:rPr>
                <w:bCs/>
              </w:rPr>
              <w:t>Заместитель главы района по местной промышленности, транспорту и связи</w:t>
            </w:r>
          </w:p>
          <w:p w:rsidR="00C147F0" w:rsidRPr="00C147F0" w:rsidRDefault="00C147F0" w:rsidP="00C147F0">
            <w:pPr>
              <w:jc w:val="both"/>
              <w:rPr>
                <w:bCs/>
              </w:rPr>
            </w:pPr>
            <w:r w:rsidRPr="00C147F0">
              <w:rPr>
                <w:bCs/>
              </w:rPr>
              <w:t>__________________________</w:t>
            </w:r>
          </w:p>
          <w:p w:rsidR="00C147F0" w:rsidRPr="00C147F0" w:rsidRDefault="00C147F0" w:rsidP="00C147F0">
            <w:pPr>
              <w:jc w:val="both"/>
            </w:pPr>
          </w:p>
        </w:tc>
        <w:tc>
          <w:tcPr>
            <w:tcW w:w="284" w:type="dxa"/>
          </w:tcPr>
          <w:p w:rsidR="00C147F0" w:rsidRPr="00C147F0" w:rsidRDefault="00C147F0" w:rsidP="00C147F0">
            <w:pPr>
              <w:jc w:val="both"/>
              <w:rPr>
                <w:bCs/>
              </w:rPr>
            </w:pPr>
          </w:p>
        </w:tc>
        <w:tc>
          <w:tcPr>
            <w:tcW w:w="5242" w:type="dxa"/>
            <w:hideMark/>
          </w:tcPr>
          <w:p w:rsidR="00C147F0" w:rsidRPr="00C147F0" w:rsidRDefault="00C147F0" w:rsidP="00C147F0">
            <w:pPr>
              <w:ind w:right="-108"/>
              <w:contextualSpacing/>
              <w:jc w:val="both"/>
              <w:rPr>
                <w:bCs/>
              </w:rPr>
            </w:pPr>
            <w:r w:rsidRPr="00C147F0">
              <w:rPr>
                <w:bCs/>
              </w:rPr>
              <w:t xml:space="preserve">Начальник отдела </w:t>
            </w:r>
            <w:r w:rsidRPr="00C147F0">
              <w:t>местной промышленности и сельского хозяйства администрации района</w:t>
            </w:r>
          </w:p>
          <w:p w:rsidR="00C147F0" w:rsidRPr="00C147F0" w:rsidRDefault="00C147F0" w:rsidP="00C147F0">
            <w:pPr>
              <w:ind w:right="-108"/>
              <w:contextualSpacing/>
              <w:jc w:val="both"/>
              <w:rPr>
                <w:bCs/>
              </w:rPr>
            </w:pPr>
            <w:r w:rsidRPr="00C147F0">
              <w:rPr>
                <w:bCs/>
              </w:rPr>
              <w:t>__________________________</w:t>
            </w:r>
          </w:p>
        </w:tc>
      </w:tr>
    </w:tbl>
    <w:p w:rsidR="00C147F0" w:rsidRPr="00C147F0" w:rsidRDefault="00C147F0" w:rsidP="00C147F0">
      <w:pPr>
        <w:jc w:val="center"/>
        <w:rPr>
          <w:b/>
        </w:rPr>
      </w:pPr>
      <w:r w:rsidRPr="00C147F0">
        <w:rPr>
          <w:b/>
        </w:rPr>
        <w:t>Расчет</w:t>
      </w:r>
    </w:p>
    <w:p w:rsidR="00C147F0" w:rsidRPr="00C147F0" w:rsidRDefault="00C147F0" w:rsidP="00C147F0">
      <w:pPr>
        <w:jc w:val="center"/>
        <w:rPr>
          <w:b/>
        </w:rPr>
      </w:pPr>
      <w:r w:rsidRPr="00C147F0">
        <w:rPr>
          <w:b/>
        </w:rPr>
        <w:t>предоставления и расходования субсидии на финансовое обеспечение затрат на расширение рынка сельскохозяйственной продукции сырья и продовольствия</w:t>
      </w:r>
    </w:p>
    <w:p w:rsidR="00C147F0" w:rsidRPr="00C147F0" w:rsidRDefault="00C147F0" w:rsidP="00C147F0">
      <w:pPr>
        <w:jc w:val="center"/>
        <w:rPr>
          <w:b/>
        </w:rPr>
      </w:pPr>
      <w:r w:rsidRPr="00C147F0">
        <w:rPr>
          <w:b/>
        </w:rPr>
        <w:t>на__________________ 20____года</w:t>
      </w:r>
    </w:p>
    <w:p w:rsidR="00C147F0" w:rsidRPr="00C147F0" w:rsidRDefault="00C147F0" w:rsidP="00C147F0">
      <w:pPr>
        <w:jc w:val="center"/>
        <w:rPr>
          <w:bCs/>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6657"/>
        <w:gridCol w:w="1990"/>
      </w:tblGrid>
      <w:tr w:rsidR="00C147F0" w:rsidRPr="00C147F0" w:rsidTr="00C147F0">
        <w:trPr>
          <w:trHeight w:val="374"/>
        </w:trPr>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
                <w:bCs/>
                <w:sz w:val="24"/>
                <w:szCs w:val="24"/>
              </w:rPr>
            </w:pPr>
            <w:r w:rsidRPr="00C147F0">
              <w:rPr>
                <w:b/>
                <w:bCs/>
                <w:sz w:val="24"/>
                <w:szCs w:val="24"/>
              </w:rPr>
              <w:t xml:space="preserve">№ </w:t>
            </w:r>
          </w:p>
          <w:p w:rsidR="00C147F0" w:rsidRPr="00C147F0" w:rsidRDefault="00C147F0" w:rsidP="00C147F0">
            <w:pPr>
              <w:jc w:val="center"/>
              <w:rPr>
                <w:b/>
                <w:bCs/>
                <w:sz w:val="24"/>
                <w:szCs w:val="24"/>
              </w:rPr>
            </w:pPr>
            <w:r w:rsidRPr="00C147F0">
              <w:rPr>
                <w:b/>
                <w:bCs/>
                <w:sz w:val="24"/>
                <w:szCs w:val="24"/>
              </w:rPr>
              <w:t>п/п</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
                <w:bCs/>
                <w:sz w:val="24"/>
                <w:szCs w:val="24"/>
              </w:rPr>
            </w:pPr>
            <w:r w:rsidRPr="00C147F0">
              <w:rPr>
                <w:b/>
                <w:bCs/>
                <w:sz w:val="24"/>
                <w:szCs w:val="24"/>
              </w:rPr>
              <w:t xml:space="preserve">Наименование </w:t>
            </w:r>
          </w:p>
        </w:tc>
        <w:tc>
          <w:tcPr>
            <w:tcW w:w="1990"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
                <w:bCs/>
                <w:sz w:val="24"/>
                <w:szCs w:val="24"/>
              </w:rPr>
            </w:pPr>
            <w:r w:rsidRPr="00C147F0">
              <w:rPr>
                <w:b/>
                <w:bCs/>
                <w:sz w:val="24"/>
                <w:szCs w:val="24"/>
              </w:rPr>
              <w:t>Сумма (рублей)</w:t>
            </w: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1.</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Плановый валовой доход</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 xml:space="preserve">2. </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Плановые затраты, в том числе по видам затрат:</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2.1.</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 xml:space="preserve">Оплата коммунальных услуг </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2.2.</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 xml:space="preserve">Оплата электроэнергии </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2.3.</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 xml:space="preserve">Оплата водоснабжения </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2.4.</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 xml:space="preserve">Заработная плата работникам </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2.5.</w:t>
            </w:r>
          </w:p>
        </w:tc>
        <w:tc>
          <w:tcPr>
            <w:tcW w:w="6657"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 xml:space="preserve">3. </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Прибыль (убыток) (п. 1 – п. 2)</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Субсидии по направлениям расходования</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4.1.</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Оплата коммунальных услуг (расшифровка №___)</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4.2.</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Оплата электроэнергии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4.3.</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Оплата водоснабжения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4.4.</w:t>
            </w:r>
          </w:p>
        </w:tc>
        <w:tc>
          <w:tcPr>
            <w:tcW w:w="6657"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Заработная плата работникам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1276" w:type="dxa"/>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jc w:val="center"/>
              <w:rPr>
                <w:bCs/>
                <w:sz w:val="24"/>
                <w:szCs w:val="24"/>
              </w:rPr>
            </w:pPr>
            <w:r w:rsidRPr="00C147F0">
              <w:rPr>
                <w:bCs/>
                <w:sz w:val="24"/>
                <w:szCs w:val="24"/>
              </w:rPr>
              <w:t>4.5.</w:t>
            </w:r>
          </w:p>
        </w:tc>
        <w:tc>
          <w:tcPr>
            <w:tcW w:w="6657"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Cs/>
                <w:sz w:val="24"/>
                <w:szCs w:val="24"/>
              </w:rPr>
            </w:pPr>
          </w:p>
        </w:tc>
      </w:tr>
      <w:tr w:rsidR="00C147F0" w:rsidRPr="00C147F0" w:rsidTr="00C147F0">
        <w:tc>
          <w:tcPr>
            <w:tcW w:w="7933" w:type="dxa"/>
            <w:gridSpan w:val="2"/>
            <w:tcBorders>
              <w:top w:val="single" w:sz="4" w:space="0" w:color="auto"/>
              <w:left w:val="single" w:sz="4" w:space="0" w:color="auto"/>
              <w:bottom w:val="single" w:sz="4" w:space="0" w:color="auto"/>
              <w:right w:val="single" w:sz="4" w:space="0" w:color="auto"/>
            </w:tcBorders>
            <w:hideMark/>
          </w:tcPr>
          <w:p w:rsidR="00C147F0" w:rsidRPr="00C147F0" w:rsidRDefault="00C147F0" w:rsidP="00C147F0">
            <w:pPr>
              <w:rPr>
                <w:bCs/>
                <w:sz w:val="24"/>
                <w:szCs w:val="24"/>
              </w:rPr>
            </w:pPr>
            <w:r w:rsidRPr="00C147F0">
              <w:rPr>
                <w:bCs/>
                <w:sz w:val="24"/>
                <w:szCs w:val="24"/>
              </w:rPr>
              <w:t>Итого субсидия:</w:t>
            </w:r>
          </w:p>
        </w:tc>
        <w:tc>
          <w:tcPr>
            <w:tcW w:w="1990" w:type="dxa"/>
            <w:tcBorders>
              <w:top w:val="single" w:sz="4" w:space="0" w:color="auto"/>
              <w:left w:val="single" w:sz="4" w:space="0" w:color="auto"/>
              <w:bottom w:val="single" w:sz="4" w:space="0" w:color="auto"/>
              <w:right w:val="single" w:sz="4" w:space="0" w:color="auto"/>
            </w:tcBorders>
          </w:tcPr>
          <w:p w:rsidR="00C147F0" w:rsidRPr="00C147F0" w:rsidRDefault="00C147F0" w:rsidP="00C147F0">
            <w:pPr>
              <w:jc w:val="center"/>
              <w:rPr>
                <w:b/>
                <w:bCs/>
                <w:sz w:val="24"/>
                <w:szCs w:val="24"/>
              </w:rPr>
            </w:pPr>
          </w:p>
        </w:tc>
      </w:tr>
    </w:tbl>
    <w:p w:rsidR="00C147F0" w:rsidRPr="00C147F0" w:rsidRDefault="00C147F0" w:rsidP="00C147F0">
      <w:pPr>
        <w:rPr>
          <w:sz w:val="20"/>
          <w:szCs w:val="20"/>
        </w:rPr>
      </w:pPr>
    </w:p>
    <w:p w:rsidR="00C147F0" w:rsidRPr="00C147F0" w:rsidRDefault="00C147F0" w:rsidP="00C147F0">
      <w:r w:rsidRPr="00C147F0">
        <w:t>М.П.</w:t>
      </w:r>
      <w:r w:rsidRPr="00C147F0">
        <w:tab/>
      </w:r>
      <w:r w:rsidRPr="00C147F0">
        <w:tab/>
        <w:t>Руководитель</w:t>
      </w:r>
      <w:r w:rsidRPr="00C147F0">
        <w:tab/>
        <w:t xml:space="preserve">        ______________          __________________</w:t>
      </w:r>
    </w:p>
    <w:p w:rsidR="00C147F0" w:rsidRPr="00C147F0" w:rsidRDefault="00C147F0" w:rsidP="00C147F0">
      <w:pPr>
        <w:ind w:left="3540" w:firstLine="708"/>
        <w:contextualSpacing/>
        <w:rPr>
          <w:sz w:val="20"/>
          <w:szCs w:val="20"/>
        </w:rPr>
      </w:pPr>
      <w:r w:rsidRPr="00C147F0">
        <w:rPr>
          <w:sz w:val="20"/>
          <w:szCs w:val="20"/>
        </w:rPr>
        <w:t xml:space="preserve">подпись </w:t>
      </w:r>
      <w:r w:rsidRPr="00C147F0">
        <w:rPr>
          <w:sz w:val="20"/>
          <w:szCs w:val="20"/>
        </w:rPr>
        <w:tab/>
      </w:r>
      <w:r w:rsidRPr="00C147F0">
        <w:rPr>
          <w:sz w:val="20"/>
          <w:szCs w:val="20"/>
        </w:rPr>
        <w:tab/>
        <w:t xml:space="preserve">расшифровка подписи </w:t>
      </w:r>
    </w:p>
    <w:p w:rsidR="00C147F0" w:rsidRPr="00C147F0" w:rsidRDefault="00C147F0" w:rsidP="00C147F0">
      <w:pPr>
        <w:ind w:left="3540" w:firstLine="708"/>
        <w:contextualSpacing/>
        <w:rPr>
          <w:sz w:val="20"/>
          <w:szCs w:val="20"/>
          <w:u w:val="single"/>
        </w:rPr>
      </w:pPr>
    </w:p>
    <w:p w:rsidR="00C147F0" w:rsidRPr="00C147F0" w:rsidRDefault="00C147F0" w:rsidP="00C147F0">
      <w:r w:rsidRPr="00C147F0">
        <w:tab/>
      </w:r>
      <w:r w:rsidRPr="00C147F0">
        <w:tab/>
        <w:t>Главный бухгалтер ______________                  __________________</w:t>
      </w:r>
    </w:p>
    <w:p w:rsidR="00C147F0" w:rsidRPr="00C147F0" w:rsidRDefault="00C147F0" w:rsidP="00C147F0">
      <w:pPr>
        <w:ind w:left="4248"/>
        <w:contextualSpacing/>
        <w:rPr>
          <w:sz w:val="20"/>
          <w:szCs w:val="20"/>
          <w:u w:val="single"/>
        </w:rPr>
      </w:pPr>
      <w:r w:rsidRPr="00C147F0">
        <w:rPr>
          <w:sz w:val="20"/>
          <w:szCs w:val="20"/>
        </w:rPr>
        <w:t xml:space="preserve">   подпись </w:t>
      </w:r>
      <w:r w:rsidRPr="00C147F0">
        <w:rPr>
          <w:sz w:val="20"/>
          <w:szCs w:val="20"/>
        </w:rPr>
        <w:tab/>
      </w:r>
      <w:r w:rsidRPr="00C147F0">
        <w:rPr>
          <w:sz w:val="20"/>
          <w:szCs w:val="20"/>
        </w:rPr>
        <w:tab/>
        <w:t xml:space="preserve">расшифровка подписи </w:t>
      </w:r>
    </w:p>
    <w:p w:rsidR="00C147F0" w:rsidRPr="00C147F0" w:rsidRDefault="00C147F0" w:rsidP="00C147F0"/>
    <w:p w:rsidR="00C147F0" w:rsidRPr="00C147F0" w:rsidRDefault="00C147F0" w:rsidP="00C147F0">
      <w:r w:rsidRPr="00C147F0">
        <w:t xml:space="preserve">Проверено </w:t>
      </w:r>
    </w:p>
    <w:p w:rsidR="00C147F0" w:rsidRPr="00C147F0" w:rsidRDefault="00C147F0" w:rsidP="00C147F0">
      <w:r w:rsidRPr="00C147F0">
        <w:t>«_____»________________20___ г.</w:t>
      </w:r>
    </w:p>
    <w:p w:rsidR="00C147F0" w:rsidRPr="00C147F0" w:rsidRDefault="00C147F0" w:rsidP="00C147F0">
      <w:pPr>
        <w:rPr>
          <w:bCs/>
        </w:rPr>
      </w:pPr>
      <w:r w:rsidRPr="00C147F0">
        <w:t xml:space="preserve">Начальник отдела </w:t>
      </w:r>
      <w:r w:rsidRPr="00C147F0">
        <w:rPr>
          <w:bCs/>
        </w:rPr>
        <w:t xml:space="preserve">потребительского </w:t>
      </w:r>
    </w:p>
    <w:p w:rsidR="00C147F0" w:rsidRPr="00C147F0" w:rsidRDefault="00C147F0" w:rsidP="00C147F0">
      <w:pPr>
        <w:rPr>
          <w:bCs/>
        </w:rPr>
      </w:pPr>
      <w:r w:rsidRPr="00C147F0">
        <w:rPr>
          <w:bCs/>
        </w:rPr>
        <w:t xml:space="preserve">рынка и защиты прав потребителей </w:t>
      </w:r>
    </w:p>
    <w:p w:rsidR="00C147F0" w:rsidRPr="00C147F0" w:rsidRDefault="00C147F0" w:rsidP="00C147F0">
      <w:r w:rsidRPr="00C147F0">
        <w:rPr>
          <w:bCs/>
        </w:rPr>
        <w:t>департамента экономики администрации района</w:t>
      </w:r>
    </w:p>
    <w:p w:rsidR="00C147F0" w:rsidRPr="00C147F0" w:rsidRDefault="00C147F0" w:rsidP="00C147F0">
      <w:pPr>
        <w:spacing w:after="200"/>
        <w:ind w:left="5103"/>
        <w:contextualSpacing/>
        <w:jc w:val="both"/>
      </w:pPr>
    </w:p>
    <w:p w:rsidR="00C147F0" w:rsidRPr="00C147F0" w:rsidRDefault="00C147F0" w:rsidP="00C147F0">
      <w:pPr>
        <w:spacing w:after="200"/>
        <w:ind w:left="5103"/>
        <w:contextualSpacing/>
        <w:jc w:val="both"/>
      </w:pPr>
      <w:r w:rsidRPr="00C147F0">
        <w:t>Приложение 3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jc w:val="center"/>
      </w:pPr>
    </w:p>
    <w:p w:rsidR="00C147F0" w:rsidRPr="00C147F0" w:rsidRDefault="00C147F0" w:rsidP="00C147F0">
      <w:pPr>
        <w:jc w:val="center"/>
        <w:rPr>
          <w:b/>
        </w:rPr>
      </w:pPr>
      <w:r w:rsidRPr="00C147F0">
        <w:rPr>
          <w:b/>
        </w:rPr>
        <w:t xml:space="preserve">Порядок </w:t>
      </w:r>
    </w:p>
    <w:p w:rsidR="00C147F0" w:rsidRPr="00C147F0" w:rsidRDefault="00C147F0" w:rsidP="00C147F0">
      <w:pPr>
        <w:jc w:val="center"/>
        <w:rPr>
          <w:b/>
        </w:rPr>
      </w:pPr>
      <w:r w:rsidRPr="00C147F0">
        <w:rPr>
          <w:b/>
        </w:rPr>
        <w:t>предоставления субсидий субъектам малого и среднего</w:t>
      </w:r>
    </w:p>
    <w:p w:rsidR="00C147F0" w:rsidRPr="00C147F0" w:rsidRDefault="00C147F0" w:rsidP="00C147F0">
      <w:pPr>
        <w:jc w:val="center"/>
        <w:rPr>
          <w:b/>
        </w:rPr>
      </w:pPr>
      <w:r w:rsidRPr="00C147F0">
        <w:rPr>
          <w:b/>
        </w:rPr>
        <w:t>предпринимательства района</w:t>
      </w:r>
    </w:p>
    <w:p w:rsidR="00C147F0" w:rsidRPr="00C147F0" w:rsidRDefault="00C147F0" w:rsidP="00C147F0">
      <w:pPr>
        <w:jc w:val="center"/>
      </w:pPr>
    </w:p>
    <w:p w:rsidR="00C147F0" w:rsidRPr="00C147F0" w:rsidRDefault="00C147F0" w:rsidP="00C147F0">
      <w:pPr>
        <w:jc w:val="center"/>
        <w:rPr>
          <w:b/>
        </w:rPr>
      </w:pPr>
      <w:r w:rsidRPr="00C147F0">
        <w:rPr>
          <w:b/>
          <w:lang w:val="en-US"/>
        </w:rPr>
        <w:t>I</w:t>
      </w:r>
      <w:r w:rsidRPr="00C147F0">
        <w:rPr>
          <w:b/>
        </w:rPr>
        <w:t>. Общие положения</w:t>
      </w:r>
    </w:p>
    <w:p w:rsidR="00C147F0" w:rsidRPr="00C147F0" w:rsidRDefault="00C147F0" w:rsidP="00C147F0">
      <w:pPr>
        <w:jc w:val="center"/>
      </w:pPr>
    </w:p>
    <w:p w:rsidR="00C147F0" w:rsidRPr="00C147F0" w:rsidRDefault="00C147F0" w:rsidP="00C147F0">
      <w:pPr>
        <w:ind w:firstLine="709"/>
        <w:jc w:val="both"/>
      </w:pPr>
      <w:r w:rsidRPr="00C147F0">
        <w:t>1.1. Порядок предоставления субсидий субъектам малого и среднего предпринимательства района (далее – Порядок) разработан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 в целях реализации мероприятий государственной программы Ханты-Мансийского автономного округа – Югры «</w:t>
      </w:r>
      <w:r w:rsidRPr="00C147F0">
        <w:rPr>
          <w:bCs/>
        </w:rPr>
        <w:t>Развитие экономического потенциала</w:t>
      </w:r>
      <w:r w:rsidRPr="00C147F0">
        <w:t xml:space="preserve">», утвержденной постановлением Правительства Ханты-Мансийского автономного округа – Югры от 05.10.2018 № 336-п, 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 </w:t>
      </w:r>
    </w:p>
    <w:p w:rsidR="00C147F0" w:rsidRPr="00C147F0" w:rsidRDefault="00C147F0" w:rsidP="00C147F0">
      <w:pPr>
        <w:ind w:firstLine="709"/>
        <w:jc w:val="both"/>
      </w:pPr>
      <w:r w:rsidRPr="00C147F0">
        <w:t xml:space="preserve">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субъектам малого и среднего предпринимательства района (далее − субсидии) их получателями. </w:t>
      </w:r>
    </w:p>
    <w:p w:rsidR="00C147F0" w:rsidRPr="00C147F0" w:rsidRDefault="00C147F0" w:rsidP="00C147F0">
      <w:pPr>
        <w:ind w:firstLine="709"/>
        <w:jc w:val="both"/>
      </w:pPr>
      <w:r w:rsidRPr="00C147F0">
        <w:t xml:space="preserve">1.3. Субсидии предоставляются на возмещение части затрат в целях оказания поддержки субъектам малого и среднего предпринимательства района. </w:t>
      </w:r>
    </w:p>
    <w:p w:rsidR="00C147F0" w:rsidRPr="00C147F0" w:rsidRDefault="00C147F0" w:rsidP="00C147F0">
      <w:pPr>
        <w:ind w:firstLine="709"/>
        <w:jc w:val="both"/>
      </w:pPr>
      <w:r w:rsidRPr="00C147F0">
        <w:t>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w:t>
      </w:r>
    </w:p>
    <w:p w:rsidR="00C147F0" w:rsidRPr="00C147F0" w:rsidRDefault="00C147F0" w:rsidP="00C147F0">
      <w:pPr>
        <w:ind w:firstLine="709"/>
        <w:jc w:val="both"/>
      </w:pPr>
      <w:r w:rsidRPr="00C147F0">
        <w:t>Главным распорядителем средств бюджета района является администрация Нижневартовского района.</w:t>
      </w:r>
    </w:p>
    <w:p w:rsidR="00C147F0" w:rsidRPr="00C147F0" w:rsidRDefault="00C147F0" w:rsidP="00C147F0">
      <w:pPr>
        <w:ind w:firstLine="709"/>
        <w:jc w:val="both"/>
      </w:pPr>
      <w:r w:rsidRPr="00C147F0">
        <w:t>1.5. Основные понятия, используемые в Порядке:</w:t>
      </w:r>
    </w:p>
    <w:p w:rsidR="00C147F0" w:rsidRPr="00C147F0" w:rsidRDefault="00C147F0" w:rsidP="00C147F0">
      <w:pPr>
        <w:ind w:firstLine="709"/>
        <w:jc w:val="both"/>
      </w:pPr>
      <w:r w:rsidRPr="00C147F0">
        <w:t>1.5.1. Внедрение инновационных технологий при реализации программ по энергосбережению – достижение практического использования энергосберегающих технологий на основе инновационных решений, которые обеспечивают экономию энергетических ресурсов.</w:t>
      </w:r>
    </w:p>
    <w:p w:rsidR="00C147F0" w:rsidRPr="00C147F0" w:rsidRDefault="00C147F0" w:rsidP="00C147F0">
      <w:pPr>
        <w:ind w:firstLine="709"/>
        <w:jc w:val="both"/>
      </w:pPr>
      <w:r w:rsidRPr="00C147F0">
        <w:t>1.5.2. Высокотехнологичное оборудование – оборудование, произведенное предприятиями наукоемких отраслей с использованием новейших образцов технологического оборудования, технологических процессов и технологий с участием высококвалифицированного, специально подготовленного персонала.</w:t>
      </w:r>
    </w:p>
    <w:p w:rsidR="00C147F0" w:rsidRPr="00C147F0" w:rsidRDefault="00C147F0" w:rsidP="00C147F0">
      <w:pPr>
        <w:ind w:firstLine="709"/>
        <w:jc w:val="both"/>
      </w:pPr>
      <w:r w:rsidRPr="00C147F0">
        <w:t>1.5.3. Выставка, выставка-ярмарка, выставка-форум, бизнес-выставка – мероприятия, на которых демонстрируются и получают распространение товары, услуги и (или) информация и которые проходят в четко установленные сроки и с определенной периодичностью.</w:t>
      </w:r>
    </w:p>
    <w:p w:rsidR="00C147F0" w:rsidRPr="00C147F0" w:rsidRDefault="00C147F0" w:rsidP="00C147F0">
      <w:pPr>
        <w:ind w:firstLine="709"/>
        <w:jc w:val="both"/>
      </w:pPr>
      <w:r w:rsidRPr="00C147F0">
        <w:t>1.5.4. Инновации –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p w:rsidR="00C147F0" w:rsidRPr="00C147F0" w:rsidRDefault="00C147F0" w:rsidP="00C147F0">
      <w:pPr>
        <w:ind w:firstLine="709"/>
        <w:jc w:val="both"/>
      </w:pPr>
      <w:r w:rsidRPr="00C147F0">
        <w:t>1.5.5. Инновационные компании – субъекты малого и среднего предпринимательства (юридические лица), в том числе участники инновационных территориальных кластеров, деятельность которых заключается в практическом применении (внедрении) результатов интеллектуальной деятельности в муниципальных образованиях автономного округа.</w:t>
      </w:r>
    </w:p>
    <w:p w:rsidR="00C147F0" w:rsidRPr="00C147F0" w:rsidRDefault="00C147F0" w:rsidP="00C147F0">
      <w:pPr>
        <w:ind w:firstLine="709"/>
        <w:jc w:val="both"/>
      </w:pPr>
      <w:r w:rsidRPr="00C147F0">
        <w:t>1.5.6. Коворкинг-центр (коллективный офис) – нежилое помещение с оборудованными рабочими местами (мебелью, оргтехникой, программным обеспечением, сетью Интернет, канцелярскими принадлежностями и т.д.), предназначенными для передачи во владение и (или) в пользование на возмездной основе.</w:t>
      </w:r>
    </w:p>
    <w:p w:rsidR="00C147F0" w:rsidRPr="00C147F0" w:rsidRDefault="00C147F0" w:rsidP="00C147F0">
      <w:pPr>
        <w:ind w:firstLine="709"/>
        <w:jc w:val="both"/>
      </w:pPr>
      <w:r w:rsidRPr="00C147F0">
        <w:t>1.5.7. Конгрессное мероприятие – мероприятие, направленное на создание благоприятных условий для персонифицированного обмена информацией, деловых и научных контактов с целью установления и развития отношений между изготовителями товаров, поставщиками услуг (собрание, конференция, съезд).</w:t>
      </w:r>
    </w:p>
    <w:p w:rsidR="00C147F0" w:rsidRPr="00C147F0" w:rsidRDefault="00C147F0" w:rsidP="00C147F0">
      <w:pPr>
        <w:ind w:firstLine="709"/>
        <w:jc w:val="both"/>
      </w:pPr>
      <w:r w:rsidRPr="00C147F0">
        <w:t>1.5.8. Консалтинг – деятельность, заключающаяся в консультировании производителей, продавцов, покупателей по широкому кругу вопросов экономики, финансов, внешнеэкономических связей, создания и регистрации фирм, исследования и прогнозирования рынка товаров и услуг, инноваций. Консалтинговые компании могут быть специализированными по отдельным профилям консультационной деятельности. Консалтинг может состоять в подготовке пакетов учредительных документов при создании новых организаций или оказывать помощь в ведении бизнеса.</w:t>
      </w:r>
    </w:p>
    <w:p w:rsidR="00C147F0" w:rsidRPr="00C147F0" w:rsidRDefault="00C147F0" w:rsidP="00C147F0">
      <w:pPr>
        <w:ind w:firstLine="709"/>
        <w:jc w:val="both"/>
      </w:pPr>
      <w:r w:rsidRPr="00C147F0">
        <w:t>1.5.9. Молодежное предпринимательство – осуществление предпринимательской деятельности молодыми предпринимателями – физическими лицами в возрасте до 30 лет (включительно), юридическими лицами, в уставном (складочном) капитале которых доля, принадлежащая лицам в возрасте до 30 лет (включительно), составляет не менее 50%.</w:t>
      </w:r>
    </w:p>
    <w:p w:rsidR="00C147F0" w:rsidRPr="00C147F0" w:rsidRDefault="00C147F0" w:rsidP="00C147F0">
      <w:pPr>
        <w:ind w:firstLine="709"/>
        <w:jc w:val="both"/>
      </w:pPr>
      <w:r w:rsidRPr="00C147F0">
        <w:t>1.5.10. Молодежь – граждане Российской Федерации, включая лиц с двойным гражданством, в возрасте от 14 до 30 лет.</w:t>
      </w:r>
    </w:p>
    <w:p w:rsidR="00C147F0" w:rsidRPr="00C147F0" w:rsidRDefault="00C147F0" w:rsidP="00C147F0">
      <w:pPr>
        <w:ind w:firstLine="709"/>
        <w:jc w:val="both"/>
      </w:pPr>
      <w:r w:rsidRPr="00C147F0">
        <w:t>1.5.11. Оборудование цифрового производства – оборудование, в основе которого лежит использование технологий цифрового моделирования и проектирования как самих продуктов и изделий, так и производственных процессов на всем протяжении жизненного цикла.</w:t>
      </w:r>
    </w:p>
    <w:p w:rsidR="00C147F0" w:rsidRPr="00C147F0" w:rsidRDefault="00C147F0" w:rsidP="00C147F0">
      <w:pPr>
        <w:ind w:firstLine="709"/>
        <w:jc w:val="both"/>
      </w:pPr>
      <w:r w:rsidRPr="00C147F0">
        <w:t>1.5.12. Продукция – продукт производства в вещественной или информационной форме, чаще всего в предметном виде, количественно измеряемый в натуральном и денежном выражении; результат процесса производства.</w:t>
      </w:r>
    </w:p>
    <w:p w:rsidR="00C147F0" w:rsidRPr="00C147F0" w:rsidRDefault="00C147F0" w:rsidP="00C147F0">
      <w:pPr>
        <w:ind w:firstLine="709"/>
        <w:jc w:val="both"/>
      </w:pPr>
      <w:r w:rsidRPr="00C147F0">
        <w:t>1.5.13. Результаты интеллектуальной деятельности – программы ЭВМ, базы данных, изобретения, полезные модели, промышленные образцы, секреты производства и т.п., с документально подтвержденным закреплением интеллектуальных прав.</w:t>
      </w:r>
    </w:p>
    <w:p w:rsidR="00C147F0" w:rsidRPr="00C147F0" w:rsidRDefault="00F34E64" w:rsidP="00C147F0">
      <w:pPr>
        <w:ind w:firstLine="709"/>
        <w:jc w:val="both"/>
      </w:pPr>
      <w:r>
        <w:t>1.5.14</w:t>
      </w:r>
      <w:r w:rsidR="00C147F0" w:rsidRPr="00C147F0">
        <w:t xml:space="preserve">. Субъект малого и среднего предпринимательства – хозяйствующий субъект, зарегистрированный и (или) состоящий на налоговом учете и осуществляющий свою деятельность на территории Нижневартовского района, являющийся субъектом малого и среднего предпринимательства в соответствии с Федеральным </w:t>
      </w:r>
      <w:hyperlink r:id="rId18" w:history="1">
        <w:r w:rsidR="00C147F0" w:rsidRPr="00C147F0">
          <w:t>законом</w:t>
        </w:r>
      </w:hyperlink>
      <w:r w:rsidR="00C147F0" w:rsidRPr="00C147F0">
        <w:t xml:space="preserve"> от 24.07.2007 № 209-ФЗ «О развитии малого и среднего предпринимательства в Российской Федерации» (далее–субъект).</w:t>
      </w:r>
    </w:p>
    <w:p w:rsidR="00C147F0" w:rsidRPr="00C147F0" w:rsidRDefault="00F34E64" w:rsidP="00C147F0">
      <w:pPr>
        <w:ind w:firstLine="709"/>
        <w:jc w:val="both"/>
      </w:pPr>
      <w:r>
        <w:t>1.5.15</w:t>
      </w:r>
      <w:r w:rsidR="00C147F0" w:rsidRPr="00C147F0">
        <w:t>. Сельскохозяйственные товаропроизводители (в соответствии с Налоговым кодексом Российской Федерации):</w:t>
      </w:r>
    </w:p>
    <w:p w:rsidR="00C147F0" w:rsidRPr="00C147F0" w:rsidRDefault="00C147F0" w:rsidP="00C147F0">
      <w:pPr>
        <w:ind w:firstLine="709"/>
        <w:jc w:val="both"/>
      </w:pPr>
      <w:r w:rsidRPr="00C147F0">
        <w:t>1. Организации и индивидуальные 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w:t>
      </w:r>
      <w:r w:rsidR="00F34E64">
        <w:t>ах) и реализующие эту продукцию</w:t>
      </w:r>
      <w:r w:rsidRPr="00C147F0">
        <w:t xml:space="preserve"> при условии, что в общем доходе от реализации товаров (работ, услуг) таких организаций и индивидуальных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а также от оказания сельскохозяйственным товаропроизводителям услуг, указанных в подпункте 2 данного пункта, составляет не менее 70%.</w:t>
      </w:r>
    </w:p>
    <w:p w:rsidR="00C147F0" w:rsidRPr="00C147F0" w:rsidRDefault="00C147F0" w:rsidP="00C147F0">
      <w:pPr>
        <w:ind w:firstLine="709"/>
        <w:jc w:val="both"/>
      </w:pPr>
      <w:r w:rsidRPr="00C147F0">
        <w:t>2.Организации и индивидуальные предприниматели, оказывающие услуги сельскохозяйственным товаропроизводителям, признаваемым таковыми в целях данногораздела,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 в том числе:</w:t>
      </w:r>
    </w:p>
    <w:p w:rsidR="00C147F0" w:rsidRPr="00C147F0" w:rsidRDefault="00C147F0" w:rsidP="00C147F0">
      <w:pPr>
        <w:ind w:firstLine="709"/>
        <w:jc w:val="both"/>
      </w:pPr>
      <w:r w:rsidRPr="00C147F0">
        <w:t>услуги в области растениеводства в части подготовки полей, посева сельскохозяйственных культур, возделывания и выращивания сельскохозяйственных культур, опрыскивания сельскохозяйственных культур, обрезки фруктовых деревьев и виноградной лозы, пересаживания риса, рассаживания свеклы, уборки урожая, обработки семян до посева (посадки);</w:t>
      </w:r>
    </w:p>
    <w:p w:rsidR="00C147F0" w:rsidRPr="00C147F0" w:rsidRDefault="00C147F0" w:rsidP="00C147F0">
      <w:pPr>
        <w:ind w:firstLine="709"/>
        <w:jc w:val="both"/>
      </w:pPr>
      <w:r w:rsidRPr="00C147F0">
        <w:t>услуги в области животноводства в части обследования состояния стада, перегонки скота, выпаса скота, выбраковки сельскохозяйственной птицы, содержания сельскохозяйственных животных и ухода за ними.</w:t>
      </w:r>
    </w:p>
    <w:p w:rsidR="00C147F0" w:rsidRPr="00C147F0" w:rsidRDefault="00C147F0" w:rsidP="00C147F0">
      <w:pPr>
        <w:ind w:firstLine="709"/>
        <w:jc w:val="both"/>
      </w:pPr>
      <w:r w:rsidRPr="00C147F0">
        <w:t>В общем доходе от реализации товаров (работ, услуг) организаций и индивидуальных предпринимателей, осуществляющих деятельность по оказанию услуг сельскохозяйственным товаропроизводителям, доля дохода от реализации перечисленных в данном подпункте услуг должна составлять   не менее 70%.</w:t>
      </w:r>
    </w:p>
    <w:p w:rsidR="00C147F0" w:rsidRPr="00C147F0" w:rsidRDefault="00C147F0" w:rsidP="00C147F0">
      <w:pPr>
        <w:ind w:firstLine="709"/>
        <w:jc w:val="both"/>
      </w:pPr>
      <w:r w:rsidRPr="00C147F0">
        <w:t>3.Сельскохозяйственные потребительские кооперативы (перерабатывающие, сбытовые (торговые), снабженческие, садоводческие, огороднические, животноводческие), признаваемые таковыми в соответствии с Федеральным законом от 08.12.1995 № 193-ФЗ «О сельскохозяйственной кооперации», у которых доля доходов от реализации сельскохозяйственной продукции собственного производства членов данных кооперативов, включая продукцию первичной переработки, произведенную данными кооперативами из сельскохозяйственного сырья собственного производства членов этих кооперативов, а также от выполненных работ (услуг) для членов данных кооперативов составляет в общем доходе от реализации товаров (работ, услуг) не менее 70%.</w:t>
      </w:r>
    </w:p>
    <w:p w:rsidR="00C147F0" w:rsidRPr="00C147F0" w:rsidRDefault="00F34E64" w:rsidP="00C147F0">
      <w:pPr>
        <w:ind w:firstLine="709"/>
        <w:jc w:val="both"/>
      </w:pPr>
      <w:r>
        <w:t>1.5.16</w:t>
      </w:r>
      <w:r w:rsidR="00C147F0" w:rsidRPr="00C147F0">
        <w:t>. Товаропроводящая сеть по реализации ремесленных товаров – взаимоувязанный комплекс организационно-технологических мероприятий, средств и структур для доведения продукции от производителей изделий народных художественных промыслов и ремесел до потребителей.</w:t>
      </w:r>
    </w:p>
    <w:p w:rsidR="00C147F0" w:rsidRPr="00C147F0" w:rsidRDefault="00F34E64" w:rsidP="00C147F0">
      <w:pPr>
        <w:ind w:firstLine="709"/>
        <w:jc w:val="both"/>
      </w:pPr>
      <w:r>
        <w:t>1.5.17</w:t>
      </w:r>
      <w:r w:rsidR="00C147F0" w:rsidRPr="00C147F0">
        <w:t>. Центр молодежного инновационного творчества – имущественный комплекс, созданный в автономном округе в целях формирования благоприятных условий для детей, молодежи и субъектов малого и среднего предпринимательства в научно-технической, инновационной и производственной сферах, состоящий из оборудования, ориентированного на технологии цифрового производства и позволяющего выполнять на основе современных технологий быстрое прототипирование, изготовление опытных образцов, единичной и мелкосерийной продукции, а также необходимых для этого помещений.</w:t>
      </w:r>
    </w:p>
    <w:p w:rsidR="00C147F0" w:rsidRPr="00C147F0" w:rsidRDefault="00F34E64" w:rsidP="00C147F0">
      <w:pPr>
        <w:ind w:firstLine="709"/>
        <w:jc w:val="both"/>
      </w:pPr>
      <w:r>
        <w:t>1.5.18</w:t>
      </w:r>
      <w:r w:rsidR="00C147F0" w:rsidRPr="00C147F0">
        <w:t>.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C147F0" w:rsidRPr="00C147F0" w:rsidRDefault="00F34E64" w:rsidP="00C147F0">
      <w:pPr>
        <w:ind w:firstLine="709"/>
        <w:jc w:val="both"/>
      </w:pPr>
      <w:r>
        <w:t>1.5.19</w:t>
      </w:r>
      <w:r w:rsidR="00C147F0" w:rsidRPr="00C147F0">
        <w:t>. Отдаленные, труднодоступные населенные пункты района – населенные пункты района, отнесен</w:t>
      </w:r>
      <w:r>
        <w:t>ные к таковым в соответствии с п</w:t>
      </w:r>
      <w:r w:rsidR="00C147F0" w:rsidRPr="00C147F0">
        <w:t>еречнем, установленным Законом Ханты-Мансийского автономного округа – Югры от 31.12.2004 № 101-оз.</w:t>
      </w:r>
    </w:p>
    <w:p w:rsidR="00C147F0" w:rsidRPr="00C147F0" w:rsidRDefault="00F34E64" w:rsidP="00C147F0">
      <w:pPr>
        <w:ind w:firstLine="709"/>
        <w:jc w:val="both"/>
      </w:pPr>
      <w:r>
        <w:t>1.5.20</w:t>
      </w:r>
      <w:r w:rsidR="00C147F0" w:rsidRPr="00C147F0">
        <w:t xml:space="preserve">.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 на территории которых преобладает деятельность, связанная с производством и переработкой сельскохозяйственной продукции, </w:t>
      </w:r>
      <w:hyperlink r:id="rId19"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 w:history="1">
        <w:r w:rsidR="00C147F0" w:rsidRPr="00C147F0">
          <w:t>перечень</w:t>
        </w:r>
      </w:hyperlink>
      <w:r w:rsidR="00C147F0" w:rsidRPr="00C147F0">
        <w:t xml:space="preserve"> которых утвержден постановлением Правительства Ханты-Мансийского автономного округа − Югры от 07.03.2014 № 78-п.</w:t>
      </w:r>
    </w:p>
    <w:p w:rsidR="00C147F0" w:rsidRPr="00C147F0" w:rsidRDefault="00F34E64" w:rsidP="00C147F0">
      <w:pPr>
        <w:ind w:firstLine="709"/>
        <w:jc w:val="both"/>
      </w:pPr>
      <w:r>
        <w:t>1.5.21</w:t>
      </w:r>
      <w:r w:rsidR="00C147F0" w:rsidRPr="00C147F0">
        <w:t>. Бытовые услуги− платные услуги, которые оказываются физическим лицам и коды которых в соответствии с Общероссийским классификатором видов экономической деятельности и Общероссийским классификатором продукции по видам экономической деятельности определяются Правительством Российской Федерации.</w:t>
      </w:r>
    </w:p>
    <w:p w:rsidR="00C147F0" w:rsidRPr="00C147F0" w:rsidRDefault="00C147F0" w:rsidP="00C147F0">
      <w:pPr>
        <w:ind w:firstLine="709"/>
        <w:jc w:val="both"/>
      </w:pPr>
      <w:r w:rsidRPr="00C147F0">
        <w:t>1.6. Право на получение субсидий имеют субъекты и организации при наличии регистрации и (или) постановки на налоговый учет и осуществление деятельности в Нижневартовском районе.</w:t>
      </w:r>
    </w:p>
    <w:p w:rsidR="00C147F0" w:rsidRPr="00C147F0" w:rsidRDefault="00C147F0" w:rsidP="00C147F0">
      <w:pPr>
        <w:ind w:firstLine="709"/>
        <w:jc w:val="both"/>
        <w:rPr>
          <w:b/>
        </w:rPr>
      </w:pPr>
    </w:p>
    <w:p w:rsidR="00C147F0" w:rsidRPr="00C147F0" w:rsidRDefault="00C147F0" w:rsidP="00C147F0">
      <w:pPr>
        <w:jc w:val="center"/>
        <w:rPr>
          <w:b/>
        </w:rPr>
      </w:pPr>
      <w:r w:rsidRPr="00C147F0">
        <w:rPr>
          <w:b/>
        </w:rPr>
        <w:t>II. Условия и порядок предоставления субсидий</w:t>
      </w:r>
    </w:p>
    <w:p w:rsidR="00C147F0" w:rsidRPr="00C147F0" w:rsidRDefault="00C147F0" w:rsidP="00C147F0">
      <w:pPr>
        <w:jc w:val="center"/>
      </w:pPr>
    </w:p>
    <w:p w:rsidR="00C147F0" w:rsidRPr="00C147F0" w:rsidRDefault="00C147F0" w:rsidP="00C147F0">
      <w:pPr>
        <w:ind w:firstLine="709"/>
        <w:jc w:val="both"/>
      </w:pPr>
      <w:r w:rsidRPr="00C147F0">
        <w:t>2.1. Получение субсидии носит заявительный характер.</w:t>
      </w:r>
    </w:p>
    <w:p w:rsidR="00C147F0" w:rsidRPr="00C147F0" w:rsidRDefault="00C147F0" w:rsidP="00C147F0">
      <w:pPr>
        <w:ind w:firstLine="709"/>
        <w:jc w:val="both"/>
      </w:pPr>
      <w:r w:rsidRPr="00C147F0">
        <w:t>2.2. Для получения субсидий субъекты малого и среднего предпринимательства, претендующие на получение субсидий, представляют заявления о предоставлении субсидий с приложением документов, перечень которых определен Порядком, по форме, согласно приложению 1 к Порядку, в отдел местной промышленности и сельского хозяйства администрации района (далее − Отдел).</w:t>
      </w:r>
    </w:p>
    <w:p w:rsidR="00C147F0" w:rsidRPr="00C147F0" w:rsidRDefault="00C147F0" w:rsidP="00C147F0">
      <w:pPr>
        <w:ind w:firstLine="709"/>
        <w:jc w:val="both"/>
      </w:pPr>
      <w:r w:rsidRPr="00C147F0">
        <w:t>2.3. Отдел рассматривает представленные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рассмотрения заявления – 90 дней со дня регистрации Отделом документов, предусмотренных Порядком.</w:t>
      </w:r>
    </w:p>
    <w:p w:rsidR="00C147F0" w:rsidRPr="00C147F0" w:rsidRDefault="00C147F0" w:rsidP="00C147F0">
      <w:pPr>
        <w:ind w:firstLine="709"/>
        <w:jc w:val="both"/>
      </w:pPr>
      <w:r w:rsidRPr="00C147F0">
        <w:t>2.4. Основания для отказа в предоставлении субсидии:</w:t>
      </w:r>
    </w:p>
    <w:p w:rsidR="00C147F0" w:rsidRPr="00C147F0" w:rsidRDefault="00C147F0" w:rsidP="00C147F0">
      <w:pPr>
        <w:ind w:firstLine="709"/>
        <w:jc w:val="both"/>
        <w:rPr>
          <w:bCs/>
        </w:rPr>
      </w:pPr>
      <w:r w:rsidRPr="00C147F0">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C147F0" w:rsidRPr="00C147F0" w:rsidRDefault="00C147F0" w:rsidP="00C147F0">
      <w:pPr>
        <w:ind w:firstLine="709"/>
        <w:jc w:val="both"/>
        <w:rPr>
          <w:bCs/>
        </w:rPr>
      </w:pPr>
      <w:r w:rsidRPr="00C147F0">
        <w:rPr>
          <w:bCs/>
        </w:rPr>
        <w:t>2.4.2. Недостоверность представленной получателем субсидии информации.</w:t>
      </w:r>
    </w:p>
    <w:p w:rsidR="00C147F0" w:rsidRPr="00C147F0" w:rsidRDefault="00C147F0" w:rsidP="00C147F0">
      <w:pPr>
        <w:ind w:firstLine="709"/>
        <w:jc w:val="both"/>
      </w:pPr>
      <w:r w:rsidRPr="00C147F0">
        <w:rPr>
          <w:bCs/>
        </w:rPr>
        <w:t>2.4.3. Несоответствие субъекта или организации</w:t>
      </w:r>
      <w:r w:rsidRPr="00C147F0">
        <w:t xml:space="preserve"> критериям, требованиям, предъявляемым в соответствии с Порядком.</w:t>
      </w:r>
    </w:p>
    <w:p w:rsidR="00C147F0" w:rsidRPr="00C147F0" w:rsidRDefault="00C147F0" w:rsidP="00C147F0">
      <w:pPr>
        <w:ind w:firstLine="709"/>
        <w:jc w:val="both"/>
      </w:pPr>
      <w:r w:rsidRPr="00C147F0">
        <w:t>2.4.4. Отсутствие в ЕГРЮЛ или ЕГРИП сведений о видах экономической деятельности, предусмотренных Перечнем социально значимых видов экономической деятельности Нижневартовского района, утвержденным постановлением администрации района от 28.03.2018 № 726, для субсидий, предусмотренных пунктами 3.2.1–3.2.9, 4.1, 4.6.</w:t>
      </w:r>
    </w:p>
    <w:p w:rsidR="00C147F0" w:rsidRPr="00C147F0" w:rsidRDefault="00C147F0" w:rsidP="00C147F0">
      <w:pPr>
        <w:ind w:firstLine="709"/>
        <w:jc w:val="both"/>
      </w:pPr>
      <w:r w:rsidRPr="00C147F0">
        <w:t>2.5. Субъекты и организации, претендующие на получение субсидий, должны соответствовать на первое число месяца, предшествующего месяцу, в котором планируется заключение соглашения на предоставление субсидий, следующим требованиям:</w:t>
      </w:r>
    </w:p>
    <w:p w:rsidR="00C147F0" w:rsidRPr="00C147F0" w:rsidRDefault="00C147F0" w:rsidP="00C147F0">
      <w:pPr>
        <w:ind w:firstLine="709"/>
        <w:jc w:val="both"/>
      </w:pPr>
      <w:r w:rsidRPr="00C147F0">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147F0" w:rsidRPr="00C147F0" w:rsidRDefault="00C147F0" w:rsidP="00C147F0">
      <w:pPr>
        <w:ind w:firstLine="709"/>
        <w:jc w:val="both"/>
      </w:pPr>
      <w:r w:rsidRPr="00C147F0">
        <w:t>у получателей субсидий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C147F0" w:rsidRPr="00C147F0" w:rsidRDefault="00C147F0" w:rsidP="00C147F0">
      <w:pPr>
        <w:ind w:firstLine="709"/>
        <w:jc w:val="both"/>
      </w:pPr>
      <w:r w:rsidRPr="00C147F0">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C147F0" w:rsidRPr="00C147F0" w:rsidRDefault="00C147F0" w:rsidP="00C147F0">
      <w:pPr>
        <w:ind w:firstLine="709"/>
        <w:jc w:val="both"/>
      </w:pPr>
      <w:r w:rsidRPr="00C147F0">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w:t>
      </w:r>
    </w:p>
    <w:p w:rsidR="00C147F0" w:rsidRPr="00C147F0" w:rsidRDefault="00C147F0" w:rsidP="00C147F0">
      <w:pPr>
        <w:autoSpaceDE w:val="0"/>
        <w:autoSpaceDN w:val="0"/>
        <w:ind w:firstLine="709"/>
        <w:jc w:val="both"/>
      </w:pPr>
      <w:r w:rsidRPr="00C147F0">
        <w:t>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субъектам малого и среднего предпринимательства района.</w:t>
      </w:r>
    </w:p>
    <w:p w:rsidR="00C147F0" w:rsidRPr="00C147F0" w:rsidRDefault="00C147F0" w:rsidP="00C147F0">
      <w:pPr>
        <w:ind w:firstLine="709"/>
        <w:jc w:val="both"/>
      </w:pPr>
      <w:r w:rsidRPr="00C147F0">
        <w:t>2.6. Субсидия предоставляется субъектам, не осуществляющим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C147F0" w:rsidRPr="00C147F0" w:rsidRDefault="00C147F0" w:rsidP="00C147F0">
      <w:pPr>
        <w:ind w:firstLine="709"/>
        <w:jc w:val="both"/>
      </w:pPr>
      <w:r w:rsidRPr="00C147F0">
        <w:t>2.7. Финансовая поддержка предоставляется субъектам, в отношении которых ранее уполномоченным органом исполнительной власти автономного округа, муниципального образования, организациями инфраструктуры поддержки субъектов автономного округа не было принято решение об оказании поддержки по тем же основанием на те же цели.</w:t>
      </w:r>
    </w:p>
    <w:p w:rsidR="00C147F0" w:rsidRPr="00C147F0" w:rsidRDefault="00C147F0" w:rsidP="00C147F0">
      <w:pPr>
        <w:ind w:firstLine="709"/>
        <w:jc w:val="both"/>
      </w:pPr>
      <w:r w:rsidRPr="00C147F0">
        <w:t>2.8. Отсутствие установленного факта нарушения субъектом порядка и условий оказания поддержки, в том числе целевого использования средств поддержки в течение трех лет, предшествовавших обращению субъекта с заявлением о предоставлении субсидии, предусмотренных данным порядком.</w:t>
      </w:r>
    </w:p>
    <w:p w:rsidR="00C147F0" w:rsidRPr="00C147F0" w:rsidRDefault="00C147F0" w:rsidP="00C147F0">
      <w:pPr>
        <w:ind w:firstLine="709"/>
        <w:jc w:val="both"/>
      </w:pPr>
      <w:r w:rsidRPr="00C147F0">
        <w:t>2.9. Первоначально в Отдел при подаче заявления о предоставлении субсидии представляются:</w:t>
      </w:r>
    </w:p>
    <w:p w:rsidR="00C147F0" w:rsidRPr="00C147F0" w:rsidRDefault="00C147F0" w:rsidP="00C147F0">
      <w:pPr>
        <w:ind w:firstLine="709"/>
        <w:jc w:val="both"/>
      </w:pPr>
      <w:r w:rsidRPr="00C147F0">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C147F0" w:rsidRPr="00C147F0" w:rsidRDefault="00C147F0" w:rsidP="00C147F0">
      <w:pPr>
        <w:ind w:firstLine="709"/>
        <w:jc w:val="both"/>
      </w:pPr>
      <w:r w:rsidRPr="00C147F0">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C147F0" w:rsidRPr="00C147F0" w:rsidRDefault="00C147F0" w:rsidP="00C147F0">
      <w:pPr>
        <w:ind w:firstLine="709"/>
        <w:jc w:val="both"/>
      </w:pPr>
      <w:r w:rsidRPr="00C147F0">
        <w:t xml:space="preserve">реквизиты банковского счета. </w:t>
      </w:r>
    </w:p>
    <w:p w:rsidR="00C147F0" w:rsidRPr="00C147F0" w:rsidRDefault="00C147F0" w:rsidP="00C147F0">
      <w:pPr>
        <w:ind w:firstLine="709"/>
        <w:jc w:val="both"/>
      </w:pPr>
      <w:r w:rsidRPr="00C147F0">
        <w:t>Документы представляются в Отдел в форме оригиналов или заверенных надлежащим образом копий.</w:t>
      </w:r>
    </w:p>
    <w:p w:rsidR="00C147F0" w:rsidRPr="00C147F0" w:rsidRDefault="00C147F0" w:rsidP="00C147F0">
      <w:pPr>
        <w:ind w:firstLine="709"/>
        <w:jc w:val="both"/>
      </w:pPr>
      <w:r w:rsidRPr="00C147F0">
        <w:t>По собственной инициативе могут быть представлены заявителем:</w:t>
      </w:r>
    </w:p>
    <w:p w:rsidR="00C147F0" w:rsidRPr="00C147F0" w:rsidRDefault="00C147F0" w:rsidP="00C147F0">
      <w:pPr>
        <w:ind w:firstLine="709"/>
        <w:jc w:val="both"/>
      </w:pPr>
      <w:r w:rsidRPr="00C147F0">
        <w:t>свидетельство о постановке на учет в налоговом органе;</w:t>
      </w:r>
    </w:p>
    <w:p w:rsidR="00C147F0" w:rsidRPr="00C147F0" w:rsidRDefault="00C147F0" w:rsidP="00C147F0">
      <w:pPr>
        <w:ind w:firstLine="709"/>
        <w:jc w:val="both"/>
      </w:pPr>
      <w:r w:rsidRPr="00C147F0">
        <w:t>свидетельство о государственной регистрации юридических лиц (физические лица в качестве индивидуальных предпринимателей) либо лист записи ЕГРЮЛ или ЕГРИП (если юридическое лицо или индивидуальный предприниматель зарегистрированы после 01.01.2017).</w:t>
      </w:r>
    </w:p>
    <w:p w:rsidR="00C147F0" w:rsidRPr="00C147F0" w:rsidRDefault="00C147F0" w:rsidP="00C147F0">
      <w:pPr>
        <w:ind w:firstLine="709"/>
        <w:jc w:val="both"/>
      </w:pPr>
      <w:r w:rsidRPr="00C147F0">
        <w:t xml:space="preserve">2.10. Отдел самостоятельно запрашивает в муниципальном бюджетном учреждении Нижневартовского района «Управление имущественными и земельными ресурсами» акты сверок внесения арендной платы за пользование муниципальным имуществом и земельными участками, а также в порядке межведомственного информационного взаимодействия, установленного Федеральным </w:t>
      </w:r>
      <w:hyperlink r:id="rId20"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C147F0">
          <w:t>законом</w:t>
        </w:r>
      </w:hyperlink>
      <w:r w:rsidRPr="00C147F0">
        <w:t xml:space="preserve"> от 27.07.2010 № 210-ФЗ «Об организации предоставления государственных и муниципальных услуг»,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C147F0" w:rsidRPr="00C147F0" w:rsidRDefault="00C147F0" w:rsidP="00C147F0">
      <w:pPr>
        <w:ind w:firstLine="709"/>
        <w:jc w:val="both"/>
      </w:pPr>
      <w:r w:rsidRPr="00C147F0">
        <w:t>выписку из Единого государственного реестра юридических лиц или Единого государственного реестра индивидуальных предпринимателей;</w:t>
      </w:r>
    </w:p>
    <w:p w:rsidR="00C147F0" w:rsidRPr="00C147F0" w:rsidRDefault="00C147F0" w:rsidP="00C147F0">
      <w:pPr>
        <w:ind w:firstLine="709"/>
        <w:jc w:val="both"/>
      </w:pPr>
      <w:r w:rsidRPr="00C147F0">
        <w:t>документы об отсутствии задолженности по начисленным налогам, сборам и иным обязательным платежам в государственные внебюджетные фонды.</w:t>
      </w:r>
    </w:p>
    <w:p w:rsidR="00C147F0" w:rsidRPr="00C147F0" w:rsidRDefault="00C147F0" w:rsidP="00C147F0">
      <w:pPr>
        <w:ind w:firstLine="709"/>
        <w:jc w:val="both"/>
      </w:pPr>
      <w:r w:rsidRPr="00C147F0">
        <w:t>Указанные документы могут быть представлены получателем самостоятельно.</w:t>
      </w:r>
    </w:p>
    <w:p w:rsidR="00C147F0" w:rsidRPr="00C147F0" w:rsidRDefault="00C147F0" w:rsidP="00C147F0">
      <w:pPr>
        <w:ind w:firstLine="709"/>
        <w:jc w:val="both"/>
      </w:pPr>
      <w:r w:rsidRPr="00C147F0">
        <w:t>2.11. По результатам проведенной Отделом проверки представленных документов о</w:t>
      </w:r>
      <w:r w:rsidR="00F34E64">
        <w:t>формляется заявка на заседание к</w:t>
      </w:r>
      <w:r w:rsidRPr="00C147F0">
        <w:t xml:space="preserve">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(далее − Комиссия). Если в результате указанной в данном пункте проверки были выявлены основания для отказа в предоставлении субсидии, заявка должна содержать соответствующие сведения. </w:t>
      </w:r>
    </w:p>
    <w:p w:rsidR="00C147F0" w:rsidRPr="00C147F0" w:rsidRDefault="00C147F0" w:rsidP="00C147F0">
      <w:pPr>
        <w:ind w:firstLine="709"/>
        <w:jc w:val="both"/>
      </w:pPr>
      <w:r w:rsidRPr="00C147F0">
        <w:t>2.12.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прилагаются к заявлению получателя.</w:t>
      </w:r>
    </w:p>
    <w:p w:rsidR="00C147F0" w:rsidRPr="00C147F0" w:rsidRDefault="00C147F0" w:rsidP="00C147F0">
      <w:pPr>
        <w:ind w:firstLine="709"/>
        <w:jc w:val="both"/>
      </w:pPr>
      <w:r w:rsidRPr="00C147F0">
        <w:t>2.13. Дополнительно представляются документы, указанные в разделах III, IV Порядка, в соответствии с видами субсидий.</w:t>
      </w:r>
    </w:p>
    <w:p w:rsidR="00C147F0" w:rsidRPr="00C147F0" w:rsidRDefault="00C147F0" w:rsidP="00C147F0">
      <w:pPr>
        <w:ind w:firstLine="709"/>
        <w:jc w:val="both"/>
      </w:pPr>
      <w:r w:rsidRPr="00C147F0">
        <w:t>2.14.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10-дневный срок представляет в Отдел соответствующие документы.</w:t>
      </w:r>
    </w:p>
    <w:p w:rsidR="00C147F0" w:rsidRPr="00C147F0" w:rsidRDefault="00C147F0" w:rsidP="00C147F0">
      <w:pPr>
        <w:ind w:firstLine="709"/>
        <w:jc w:val="both"/>
      </w:pPr>
      <w:r w:rsidRPr="00C147F0">
        <w:t>2.15. Отдел на основании представленных документов субъектами оформляет заявку на заседание Комиссии.</w:t>
      </w:r>
    </w:p>
    <w:p w:rsidR="00C147F0" w:rsidRPr="00C147F0" w:rsidRDefault="00C147F0" w:rsidP="00C147F0">
      <w:pPr>
        <w:ind w:firstLine="709"/>
        <w:jc w:val="both"/>
      </w:pPr>
      <w:r w:rsidRPr="00C147F0">
        <w:t>Решение Комиссии о предоставлении субсидий оформляется протоколом, на основании которого готовится реестр субъектов малого и среднего предпринимательства на выплату субсидий по форме согласно приложению 2 к Порядку, подписанный начальником Отдела и утвержденный заместителем главы района по местной промышленности, транспорту и связи (в его отсутствие – директором департамента экономики администрации района).</w:t>
      </w:r>
    </w:p>
    <w:p w:rsidR="00C147F0" w:rsidRPr="00C147F0" w:rsidRDefault="00C147F0" w:rsidP="00C147F0">
      <w:pPr>
        <w:ind w:firstLine="709"/>
        <w:jc w:val="both"/>
      </w:pPr>
      <w:r w:rsidRPr="00C147F0">
        <w:t>2.16. Управление учета и отчетности администрации района на основании реестра субъектов малого и среднего предпринимательства на выплату субсидий, подписанного начальником Отдела и утвержденного заместителем главы района по местной промышленности, транспорту и связи (в его отсутствие – директором департамента экономики администрации района), перечисляет в течение 10 рабочих дней со дня принятия решения Комиссии субсидию на расчетные счета субъектов малого и среднего предпринимательства или организаций, образующих инфраструктуру поддержки предпринимательства.</w:t>
      </w:r>
    </w:p>
    <w:p w:rsidR="00C147F0" w:rsidRPr="00C147F0" w:rsidRDefault="00C147F0" w:rsidP="00C147F0">
      <w:pPr>
        <w:ind w:firstLine="709"/>
        <w:jc w:val="both"/>
      </w:pPr>
      <w:r w:rsidRPr="00C147F0">
        <w:t>2.17. По субсидиям, финансируемым из бюджета округа перечисление осуществляется в течение 10 рабочих дней после поступления средств из вышестоящего бюджета.</w:t>
      </w:r>
    </w:p>
    <w:p w:rsidR="00C147F0" w:rsidRPr="00C147F0" w:rsidRDefault="00C147F0" w:rsidP="00C147F0">
      <w:pPr>
        <w:jc w:val="center"/>
      </w:pPr>
    </w:p>
    <w:p w:rsidR="00C147F0" w:rsidRPr="00C147F0" w:rsidRDefault="00C147F0" w:rsidP="00C147F0">
      <w:pPr>
        <w:jc w:val="center"/>
        <w:rPr>
          <w:b/>
        </w:rPr>
      </w:pPr>
      <w:r w:rsidRPr="00C147F0">
        <w:rPr>
          <w:b/>
        </w:rPr>
        <w:t xml:space="preserve">III. Субсидии, предоставляемые за счет средств районного бюджета </w:t>
      </w:r>
    </w:p>
    <w:p w:rsidR="00C147F0" w:rsidRPr="00C147F0" w:rsidRDefault="00C147F0" w:rsidP="00C147F0">
      <w:pPr>
        <w:jc w:val="center"/>
        <w:rPr>
          <w:b/>
        </w:rPr>
      </w:pPr>
      <w:r w:rsidRPr="00C147F0">
        <w:rPr>
          <w:b/>
        </w:rPr>
        <w:t>и автономного округа, для софинансирования мероприятий</w:t>
      </w:r>
    </w:p>
    <w:p w:rsidR="00C147F0" w:rsidRPr="00C147F0" w:rsidRDefault="00C147F0" w:rsidP="00C147F0">
      <w:pPr>
        <w:jc w:val="center"/>
      </w:pPr>
    </w:p>
    <w:p w:rsidR="00C147F0" w:rsidRPr="00C147F0" w:rsidRDefault="00C147F0" w:rsidP="00C147F0">
      <w:pPr>
        <w:ind w:firstLine="709"/>
        <w:jc w:val="both"/>
      </w:pPr>
      <w:r w:rsidRPr="00C147F0">
        <w:t>3.1. Создание условий для развития субъектов малого и среднего предпринимательства.</w:t>
      </w:r>
    </w:p>
    <w:p w:rsidR="00C147F0" w:rsidRPr="00C147F0" w:rsidRDefault="00C147F0" w:rsidP="00C147F0">
      <w:pPr>
        <w:ind w:firstLine="709"/>
        <w:jc w:val="both"/>
      </w:pPr>
      <w:r w:rsidRPr="00C147F0">
        <w:t>3.1.1.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субъекта на приобретение:</w:t>
      </w:r>
    </w:p>
    <w:p w:rsidR="00C147F0" w:rsidRPr="00C147F0" w:rsidRDefault="00C147F0" w:rsidP="00C147F0">
      <w:pPr>
        <w:ind w:firstLine="709"/>
        <w:jc w:val="both"/>
      </w:pPr>
      <w:r w:rsidRPr="00C147F0">
        <w:t>компьютерного оборудования;</w:t>
      </w:r>
    </w:p>
    <w:p w:rsidR="00C147F0" w:rsidRPr="00C147F0" w:rsidRDefault="00C147F0" w:rsidP="00C147F0">
      <w:pPr>
        <w:ind w:firstLine="709"/>
        <w:jc w:val="both"/>
      </w:pPr>
      <w:r w:rsidRPr="00C147F0">
        <w:t>лицензионных программных продуктов;</w:t>
      </w:r>
    </w:p>
    <w:p w:rsidR="00C147F0" w:rsidRPr="00C147F0" w:rsidRDefault="00C147F0" w:rsidP="00C147F0">
      <w:pPr>
        <w:ind w:firstLine="709"/>
        <w:jc w:val="both"/>
      </w:pPr>
      <w:r w:rsidRPr="00C147F0">
        <w:t>оргтехники;</w:t>
      </w:r>
    </w:p>
    <w:p w:rsidR="00C147F0" w:rsidRPr="00C147F0" w:rsidRDefault="00C147F0" w:rsidP="00C147F0">
      <w:pPr>
        <w:ind w:firstLine="709"/>
        <w:jc w:val="both"/>
      </w:pPr>
      <w:r w:rsidRPr="00C147F0">
        <w:t>офисной мебели.</w:t>
      </w:r>
    </w:p>
    <w:p w:rsidR="00C147F0" w:rsidRPr="00C147F0" w:rsidRDefault="00C147F0" w:rsidP="00C147F0">
      <w:pPr>
        <w:ind w:firstLine="709"/>
        <w:jc w:val="both"/>
      </w:pPr>
      <w:r w:rsidRPr="00C147F0">
        <w:t>Размер финансовой поддержки составляет 80% от общего объема затрат субъекта и не более 1 000 тыс. рублей на 1 субъекта в год.</w:t>
      </w:r>
    </w:p>
    <w:p w:rsidR="00C147F0" w:rsidRPr="00C147F0" w:rsidRDefault="00C147F0" w:rsidP="00C147F0">
      <w:pPr>
        <w:ind w:firstLine="709"/>
        <w:jc w:val="both"/>
      </w:pPr>
      <w:r w:rsidRPr="00C147F0">
        <w:t>Коворкинг-центр должен соответствовать следующим требованиям:</w:t>
      </w:r>
    </w:p>
    <w:p w:rsidR="00C147F0" w:rsidRPr="00C147F0" w:rsidRDefault="00C147F0" w:rsidP="00C147F0">
      <w:pPr>
        <w:ind w:firstLine="709"/>
        <w:jc w:val="both"/>
      </w:pPr>
      <w:r w:rsidRPr="00C147F0">
        <w:t>площадь помещения должна составлять не менее 80 кв. м;</w:t>
      </w:r>
    </w:p>
    <w:p w:rsidR="00C147F0" w:rsidRPr="00C147F0" w:rsidRDefault="00C147F0" w:rsidP="00C147F0">
      <w:pPr>
        <w:ind w:firstLine="709"/>
        <w:jc w:val="both"/>
      </w:pPr>
      <w:r w:rsidRPr="00C147F0">
        <w:t>помещения должны соответствовать требованиям пожарной, санитарно-эпидемиологической безопасности и быть оборудованы средствами пожаротушения, системой кондиционирования воздуха, иными средствами, обеспечивающими безопасность и комфортное пребывание;</w:t>
      </w:r>
    </w:p>
    <w:p w:rsidR="00C147F0" w:rsidRPr="00C147F0" w:rsidRDefault="00C147F0" w:rsidP="00C147F0">
      <w:pPr>
        <w:ind w:firstLine="709"/>
        <w:jc w:val="both"/>
      </w:pPr>
      <w:r w:rsidRPr="00C147F0">
        <w:t>рабочие места для субъектов должны быть оборудованы офисной мебелью и техникой;</w:t>
      </w:r>
    </w:p>
    <w:p w:rsidR="00C147F0" w:rsidRPr="00C147F0" w:rsidRDefault="00C147F0" w:rsidP="00C147F0">
      <w:pPr>
        <w:ind w:firstLine="709"/>
        <w:jc w:val="both"/>
      </w:pPr>
      <w:r w:rsidRPr="00C147F0">
        <w:t>наличие высокоскоростного интернета (Wi-Fi).</w:t>
      </w:r>
    </w:p>
    <w:p w:rsidR="00C147F0" w:rsidRPr="00C147F0" w:rsidRDefault="00C147F0" w:rsidP="00C147F0">
      <w:pPr>
        <w:ind w:firstLine="709"/>
        <w:jc w:val="both"/>
      </w:pPr>
      <w:r w:rsidRPr="00C147F0">
        <w:t>3.1.2. 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приобретение (договор купли-продажи, накладная, счет-фактура и т.д.);</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заключения о соответствии требованиям пожарной, санитарно-эпидемиологической безопасности;</w:t>
      </w:r>
    </w:p>
    <w:p w:rsidR="00C147F0" w:rsidRPr="00C147F0" w:rsidRDefault="00C147F0" w:rsidP="00C147F0">
      <w:pPr>
        <w:ind w:firstLine="709"/>
        <w:jc w:val="both"/>
      </w:pPr>
      <w:r w:rsidRPr="00C147F0">
        <w:t>договоры об оказании услуг;</w:t>
      </w:r>
    </w:p>
    <w:p w:rsidR="00C147F0" w:rsidRPr="00C147F0" w:rsidRDefault="00C147F0" w:rsidP="00C147F0">
      <w:pPr>
        <w:ind w:firstLine="709"/>
        <w:jc w:val="both"/>
      </w:pPr>
      <w:r w:rsidRPr="00C147F0">
        <w:t>акты выполненных работ;</w:t>
      </w:r>
    </w:p>
    <w:p w:rsidR="00C147F0" w:rsidRPr="00C147F0" w:rsidRDefault="00C147F0" w:rsidP="00C147F0">
      <w:pPr>
        <w:ind w:firstLine="709"/>
        <w:jc w:val="both"/>
      </w:pPr>
      <w:r w:rsidRPr="00C147F0">
        <w:t>финансовые документы, подтверждающие оплату.</w:t>
      </w:r>
    </w:p>
    <w:p w:rsidR="00C147F0" w:rsidRPr="00035A66" w:rsidRDefault="00C147F0" w:rsidP="00C147F0">
      <w:pPr>
        <w:ind w:firstLine="709"/>
        <w:jc w:val="both"/>
      </w:pPr>
      <w:r w:rsidRPr="00035A66">
        <w:t>3.2. Финансовая поддержка субъектов малого и среднего предпринимательства, осуществляющих социально значимые виды деятельности в районе и деятельность в социальной сфере.</w:t>
      </w:r>
    </w:p>
    <w:p w:rsidR="00C147F0" w:rsidRPr="00C147F0" w:rsidRDefault="00C147F0" w:rsidP="00C147F0">
      <w:pPr>
        <w:ind w:firstLine="709"/>
        <w:jc w:val="both"/>
      </w:pPr>
      <w:r w:rsidRPr="00C147F0">
        <w:t>Предоставление финансовой поддержки субъектам осуществляется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с указанием кода по общероссийскому классификатору видов экономической деятельности (далее – ОКВЭД).</w:t>
      </w:r>
    </w:p>
    <w:p w:rsidR="00C147F0" w:rsidRPr="00C147F0" w:rsidRDefault="00C147F0" w:rsidP="00C147F0">
      <w:pPr>
        <w:ind w:firstLine="709"/>
        <w:jc w:val="both"/>
      </w:pPr>
      <w:r w:rsidRPr="00C147F0">
        <w:t xml:space="preserve">Финансовая поддержка осуществляется в виде возмещения затрат, произведенных субъектами не позднее 12 (двенадцати) месяцев, предшествующих дате подачи заявления субъекта. </w:t>
      </w:r>
    </w:p>
    <w:p w:rsidR="00C147F0" w:rsidRPr="00C147F0" w:rsidRDefault="00C147F0" w:rsidP="00C147F0">
      <w:pPr>
        <w:ind w:firstLine="709"/>
        <w:jc w:val="both"/>
      </w:pPr>
      <w:r w:rsidRPr="00C147F0">
        <w:t>3.2.1. Возмещение части затрат на аренду нежилых помещений.</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 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законом от 24.07.2007 №209-ФЗ «О развитии малого и среднего предпринимательства в Российской Федерации», в размере 50% от общего объема затрат и не более 200 тыс. рублей на одного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аренды;</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3.2.2. Возмещение части затрат по предоставленным консалтинговым услугам.</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в размере 50% от общего объема затрат и не более 100 тыс. рублей на одного субъекта в год по договорам, заключенным с консалтинговыми компаниями на оказание консалтинговых услуг.</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о предоставлении консалтинговых услуг (с приложением подтверждения, что основной вид экономической деятельности исполнителя оказание консалтинговых услуг);</w:t>
      </w:r>
    </w:p>
    <w:p w:rsidR="00C147F0" w:rsidRPr="00C147F0" w:rsidRDefault="00C147F0" w:rsidP="00C147F0">
      <w:pPr>
        <w:ind w:firstLine="709"/>
        <w:jc w:val="both"/>
      </w:pPr>
      <w:r w:rsidRPr="00C147F0">
        <w:t>акт оказанных услуг;</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3.2.3.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w:t>
      </w:r>
    </w:p>
    <w:p w:rsidR="00C147F0" w:rsidRPr="00C147F0" w:rsidRDefault="00C147F0" w:rsidP="00C147F0">
      <w:pPr>
        <w:ind w:firstLine="709"/>
        <w:jc w:val="both"/>
      </w:pPr>
      <w:r w:rsidRPr="00C147F0">
        <w:t>регистрацию декларации о соответствии;</w:t>
      </w:r>
    </w:p>
    <w:p w:rsidR="00C147F0" w:rsidRPr="00C147F0" w:rsidRDefault="00C147F0" w:rsidP="00C147F0">
      <w:pPr>
        <w:ind w:firstLine="709"/>
        <w:jc w:val="both"/>
      </w:pPr>
      <w:r w:rsidRPr="00C147F0">
        <w:t>проведение анализа документов;</w:t>
      </w:r>
    </w:p>
    <w:p w:rsidR="00C147F0" w:rsidRPr="00C147F0" w:rsidRDefault="00C147F0" w:rsidP="00C147F0">
      <w:pPr>
        <w:ind w:firstLine="709"/>
        <w:jc w:val="both"/>
      </w:pPr>
      <w:r w:rsidRPr="00C147F0">
        <w:t>исследование качества и безопасности продукции;</w:t>
      </w:r>
    </w:p>
    <w:p w:rsidR="00C147F0" w:rsidRPr="00C147F0" w:rsidRDefault="00C147F0" w:rsidP="00C147F0">
      <w:pPr>
        <w:ind w:firstLine="709"/>
        <w:jc w:val="both"/>
      </w:pPr>
      <w:r w:rsidRPr="00C147F0">
        <w:t>проведение работ по подтверждению соответствия продукции;</w:t>
      </w:r>
    </w:p>
    <w:p w:rsidR="00C147F0" w:rsidRPr="00C147F0" w:rsidRDefault="00C147F0" w:rsidP="00C147F0">
      <w:pPr>
        <w:ind w:firstLine="709"/>
        <w:jc w:val="both"/>
      </w:pPr>
      <w:r w:rsidRPr="00C147F0">
        <w:t>проведение работ по испытаниям продукции;</w:t>
      </w:r>
    </w:p>
    <w:p w:rsidR="00C147F0" w:rsidRPr="00C147F0" w:rsidRDefault="00C147F0" w:rsidP="00C147F0">
      <w:pPr>
        <w:ind w:firstLine="709"/>
        <w:jc w:val="both"/>
      </w:pPr>
      <w:r w:rsidRPr="00C147F0">
        <w:t>оформление и переоформление сертификатов и деклараций о соответствии, санитарно-эпидемиологической экспертиз.</w:t>
      </w:r>
    </w:p>
    <w:p w:rsidR="00C147F0" w:rsidRPr="00C147F0" w:rsidRDefault="00C147F0" w:rsidP="00C147F0">
      <w:pPr>
        <w:ind w:firstLine="709"/>
        <w:jc w:val="both"/>
      </w:pPr>
      <w:r w:rsidRPr="00C147F0">
        <w:t>Размер финансовой поддержки составляет 80% от общего объема затрат субъекта и не более 100 тыс. рублей на одного субъекта в год.</w:t>
      </w:r>
    </w:p>
    <w:p w:rsidR="00C147F0" w:rsidRPr="00C147F0" w:rsidRDefault="00C147F0" w:rsidP="00C147F0">
      <w:pPr>
        <w:ind w:firstLine="709"/>
        <w:jc w:val="both"/>
      </w:pPr>
      <w:r w:rsidRPr="00C147F0">
        <w:t>Субъектам, включенным Фондом «Центр координации поддержки экспортно-ориентированных субъектов малого и среднего предпринимательства Югры» в перечень экспортно-ориентированных субъектов малого и среднего предпринимательства (на дату подачи заявления субъекта), размер финансовой поддержки составляет 80% от общего объема затрат и не более 500 тыс. рублей на 1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на проведение исследований и экспертиз;</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сертификат (качественное удостоверение) продукции, продовольственного сырья.</w:t>
      </w:r>
    </w:p>
    <w:p w:rsidR="00C147F0" w:rsidRPr="00C147F0" w:rsidRDefault="00C147F0" w:rsidP="00C147F0">
      <w:pPr>
        <w:ind w:firstLine="709"/>
        <w:jc w:val="both"/>
      </w:pPr>
      <w:r w:rsidRPr="00C147F0">
        <w:t>3.2.4. Возмещение части затрат, связанных со специальной оценкой условий труда.</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 привлечение специализированных организаций, осуществляющих специальную оценку условий труда по гражданско-правовым договорам с указанием количества рабочих мест,в отношении которых проводится с</w:t>
      </w:r>
      <w:r w:rsidR="00F34E64">
        <w:t>пециальная оценка условий труда</w:t>
      </w:r>
      <w:r w:rsidRPr="00C147F0">
        <w:t xml:space="preserve"> и стоимости проведения специальной оценки условий труда</w:t>
      </w:r>
      <w:r w:rsidR="00F34E64">
        <w:t>,</w:t>
      </w:r>
      <w:r w:rsidRPr="00C147F0">
        <w:t xml:space="preserve"> в размере 50% от общего объема затрат и не более 100 тыс. рублей на одного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на проведение специальной оценки условий труда;</w:t>
      </w:r>
    </w:p>
    <w:p w:rsidR="00C147F0" w:rsidRPr="00C147F0" w:rsidRDefault="00C147F0" w:rsidP="00C147F0">
      <w:pPr>
        <w:ind w:firstLine="709"/>
        <w:jc w:val="both"/>
      </w:pPr>
      <w:r w:rsidRPr="00C147F0">
        <w:t>акт выполненных работ;</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3.2.5. Возмещение части затрат на приобретение оборудования (основных средств) и лицензионных программных продуктов.</w:t>
      </w:r>
    </w:p>
    <w:p w:rsidR="00C147F0" w:rsidRPr="00C147F0" w:rsidRDefault="00C147F0" w:rsidP="00C147F0">
      <w:pPr>
        <w:ind w:firstLine="709"/>
        <w:jc w:val="both"/>
      </w:pPr>
      <w:r w:rsidRPr="00C147F0">
        <w:t>Возмещение части затрат субъектам осуществляется на приобретение оборудования, относящегося к основным средствам (далее – оборудование): инструменты, приборы, машины (за исключением тракторов), механизмы, станки, аппараты, агрегаты, установки, приспособления, аппаратура, снаряжение и др., со сроком полезного использования свыше 2 лет и стоимостью более 20,0 тыс. рублей за единицу.</w:t>
      </w:r>
    </w:p>
    <w:p w:rsidR="00C147F0" w:rsidRPr="00C147F0" w:rsidRDefault="00C147F0" w:rsidP="00C147F0">
      <w:pPr>
        <w:ind w:firstLine="709"/>
        <w:jc w:val="both"/>
      </w:pPr>
      <w:r w:rsidRPr="00C147F0">
        <w:t>Определение срока полезного использования оборудования осуществляется в соответствии с постановлением Правительства Российской Федерации от 01.01.2002 №1 «О Классификации основных средств, включаемых в амортизационные группы» (далее – Классификатор основных средств).</w:t>
      </w:r>
    </w:p>
    <w:p w:rsidR="00C147F0" w:rsidRPr="00C147F0" w:rsidRDefault="00C147F0" w:rsidP="00C147F0">
      <w:pPr>
        <w:ind w:firstLine="709"/>
        <w:jc w:val="both"/>
      </w:pPr>
      <w:r w:rsidRPr="00C147F0">
        <w:t>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w:t>
      </w:r>
    </w:p>
    <w:p w:rsidR="00C147F0" w:rsidRPr="00C147F0" w:rsidRDefault="00C147F0" w:rsidP="00C147F0">
      <w:pPr>
        <w:ind w:firstLine="709"/>
        <w:jc w:val="both"/>
      </w:pPr>
      <w:r w:rsidRPr="00C147F0">
        <w:t>Возмещению не подлежат затраты субъектов:</w:t>
      </w:r>
    </w:p>
    <w:p w:rsidR="00C147F0" w:rsidRPr="00C147F0" w:rsidRDefault="00C147F0" w:rsidP="00C147F0">
      <w:pPr>
        <w:ind w:firstLine="709"/>
        <w:jc w:val="both"/>
      </w:pPr>
      <w:r w:rsidRPr="00C147F0">
        <w:t>на основные средства, предназначенные для перемещения людей и относящиеся в соответствии с общероссийским классификатором основных фондов к группировке «Транспортные средства»;</w:t>
      </w:r>
    </w:p>
    <w:p w:rsidR="00C147F0" w:rsidRPr="00C147F0" w:rsidRDefault="00C147F0" w:rsidP="00C147F0">
      <w:pPr>
        <w:ind w:firstLine="709"/>
        <w:jc w:val="both"/>
      </w:pPr>
      <w:r w:rsidRPr="00C147F0">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 сельскохозяйственными товаропроизводителями);</w:t>
      </w:r>
    </w:p>
    <w:p w:rsidR="00C147F0" w:rsidRPr="00C147F0" w:rsidRDefault="00C147F0" w:rsidP="00C147F0">
      <w:pPr>
        <w:ind w:firstLine="709"/>
        <w:jc w:val="both"/>
      </w:pPr>
      <w:r w:rsidRPr="00C147F0">
        <w:t>на доставку и монтаж оборудования.</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 приобретение оборудования и лицензионных программных продуктов в размере 80% от общего объема затрат и не более 300 тыс. рублей на одного субъекта в год.</w:t>
      </w:r>
    </w:p>
    <w:p w:rsidR="00C147F0" w:rsidRPr="00C147F0" w:rsidRDefault="00C147F0" w:rsidP="00C147F0">
      <w:pPr>
        <w:ind w:firstLine="709"/>
        <w:jc w:val="both"/>
      </w:pPr>
      <w:r w:rsidRPr="00C147F0">
        <w:t>В случае несоблюдения субъектом указанного обязательства субсидия в полном объеме подлежит возврату в бюджет муниципального образования автономного округа, ее предоставившего, в соответствии с действующим законодательством.</w:t>
      </w:r>
    </w:p>
    <w:p w:rsidR="00C147F0" w:rsidRPr="00C147F0" w:rsidRDefault="00C147F0" w:rsidP="00C147F0">
      <w:pPr>
        <w:ind w:firstLine="709"/>
        <w:jc w:val="both"/>
      </w:pPr>
      <w:r w:rsidRPr="00C147F0">
        <w:t xml:space="preserve">Субъект по истечении 1 года и 2 лет со дня получения субсидии представляет в муниципальное образование отчет об исполнении принятых обязательств. </w:t>
      </w:r>
    </w:p>
    <w:p w:rsidR="00C147F0" w:rsidRPr="00C147F0" w:rsidRDefault="00C147F0" w:rsidP="00C147F0">
      <w:pPr>
        <w:ind w:firstLine="709"/>
        <w:jc w:val="both"/>
      </w:pPr>
      <w:r w:rsidRPr="00C147F0">
        <w:t>Форма отчета утверждается в договоре о предоставлении субсидии.</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приобретение (договор купли-продажи, накладная, счет-фактура);</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документы, подтверждающие постановку на учет в органах ГИБДД или Ростехнадзора (для спецтехники), ГИМС;</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С получателем субсидии и администрацией района заключается соглашение о предоставлении субсидии, которое должно содержать:</w:t>
      </w:r>
    </w:p>
    <w:p w:rsidR="00C147F0" w:rsidRPr="00C147F0" w:rsidRDefault="00C147F0" w:rsidP="00C147F0">
      <w:pPr>
        <w:ind w:firstLine="709"/>
        <w:jc w:val="both"/>
      </w:pPr>
      <w:r w:rsidRPr="00C147F0">
        <w:t>общую сумму затрат субъекта на приобретение оборудования;</w:t>
      </w:r>
    </w:p>
    <w:p w:rsidR="00C147F0" w:rsidRPr="00C147F0" w:rsidRDefault="00C147F0" w:rsidP="00C147F0">
      <w:pPr>
        <w:ind w:firstLine="709"/>
        <w:jc w:val="both"/>
      </w:pPr>
      <w:r w:rsidRPr="00C147F0">
        <w:t>обязательство субъекта использовать приобретенное оборудование (основное средство) или лицензионный программный продукт на территории Нижневартовского района в течение двух лет с момента получения субсидии.</w:t>
      </w:r>
    </w:p>
    <w:p w:rsidR="00C147F0" w:rsidRPr="00C147F0" w:rsidRDefault="00C147F0" w:rsidP="00C147F0">
      <w:pPr>
        <w:ind w:firstLine="709"/>
        <w:jc w:val="both"/>
      </w:pPr>
      <w:r w:rsidRPr="00C147F0">
        <w:t xml:space="preserve">3.2.6. Возмещение части затрат, связанных с прохождением курсов повышения квалификации. </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по договорам на оказание услуг по дополнительному профессиональному образованию (курсы повышения квалификации) с организациями, имеющими лицензию на ведение образовательной деятельности.</w:t>
      </w:r>
    </w:p>
    <w:p w:rsidR="00C147F0" w:rsidRPr="00C147F0" w:rsidRDefault="00C147F0" w:rsidP="00C147F0">
      <w:pPr>
        <w:ind w:firstLine="709"/>
        <w:jc w:val="both"/>
      </w:pPr>
      <w:r w:rsidRPr="00C147F0">
        <w:t>Возмещение части затрат, связанных с прохождением курсов повышения квалификации, осуществляется в размере 50% от фактически произведенных и документально подтвержденных затрат субъекта, но не более 10 тыс. рублей на 1 сотрудника субъекта в годи не более 80 тыс. рублей на 1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на оказание услуг по дополнительному профессиональному образованию;</w:t>
      </w:r>
    </w:p>
    <w:p w:rsidR="00C147F0" w:rsidRPr="00C147F0" w:rsidRDefault="00C147F0" w:rsidP="00C147F0">
      <w:pPr>
        <w:ind w:firstLine="709"/>
        <w:jc w:val="both"/>
      </w:pPr>
      <w:r w:rsidRPr="00C147F0">
        <w:t>копия лицензии на осуществление образовательной деятельности;</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документы (государственного образца), подтверждающие прохождение курсов повышения квалификации (свидетельства, удостоверения, дипломы и т.д.).</w:t>
      </w:r>
    </w:p>
    <w:p w:rsidR="00C147F0" w:rsidRPr="00C147F0" w:rsidRDefault="00C147F0" w:rsidP="00C147F0">
      <w:pPr>
        <w:ind w:firstLine="709"/>
        <w:jc w:val="both"/>
      </w:pPr>
      <w:r w:rsidRPr="00C147F0">
        <w:t>3.2.7.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(киоски, торговые павильоны, лотки, палатки).</w:t>
      </w:r>
    </w:p>
    <w:p w:rsidR="00C147F0" w:rsidRPr="00C147F0" w:rsidRDefault="00C147F0" w:rsidP="00C147F0">
      <w:pPr>
        <w:ind w:firstLine="709"/>
        <w:jc w:val="both"/>
      </w:pPr>
      <w:r w:rsidRPr="00C147F0">
        <w:t>Объектами товаропроводящей сети по реализации ремесленных товаров являются:</w:t>
      </w:r>
    </w:p>
    <w:p w:rsidR="00C147F0" w:rsidRPr="00C147F0" w:rsidRDefault="00C147F0" w:rsidP="00C147F0">
      <w:pPr>
        <w:ind w:firstLine="709"/>
        <w:jc w:val="both"/>
      </w:pPr>
      <w:r w:rsidRPr="00C147F0">
        <w:t>фирменные магазины по реализации ремесленной продукции, имеющие фирменное наименование, фирменный знак, фирменную упаковку для продаваемых товаров, фирменную одежду для своих работников, выполненную в едином стиле;</w:t>
      </w:r>
    </w:p>
    <w:p w:rsidR="00C147F0" w:rsidRPr="00C147F0" w:rsidRDefault="00C147F0" w:rsidP="00C147F0">
      <w:pPr>
        <w:ind w:firstLine="709"/>
        <w:jc w:val="both"/>
      </w:pPr>
      <w:r w:rsidRPr="00C147F0">
        <w:t>магазины-мастерские по производству и сбыту продукции и изделий народных художественных промыслов и ремесел;</w:t>
      </w:r>
    </w:p>
    <w:p w:rsidR="00C147F0" w:rsidRPr="00C147F0" w:rsidRDefault="00C147F0" w:rsidP="00C147F0">
      <w:pPr>
        <w:ind w:firstLine="709"/>
        <w:jc w:val="both"/>
      </w:pPr>
      <w:r w:rsidRPr="00C147F0">
        <w:t>киоски, торговые павильоны, лотки, палатки.</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 приобретение:</w:t>
      </w:r>
    </w:p>
    <w:p w:rsidR="00C147F0" w:rsidRPr="00C147F0" w:rsidRDefault="00C147F0" w:rsidP="00C147F0">
      <w:pPr>
        <w:ind w:firstLine="709"/>
        <w:jc w:val="both"/>
      </w:pPr>
      <w:r w:rsidRPr="00C147F0">
        <w:t>объектов товаропроводящей сети;</w:t>
      </w:r>
    </w:p>
    <w:p w:rsidR="00C147F0" w:rsidRPr="00C147F0" w:rsidRDefault="00C147F0" w:rsidP="00C147F0">
      <w:pPr>
        <w:ind w:firstLine="709"/>
        <w:jc w:val="both"/>
      </w:pPr>
      <w:r w:rsidRPr="00C147F0">
        <w:t xml:space="preserve">технологического оборудования, используемого при производстве продукции и изделий народных художественных промыслов и ремесел; </w:t>
      </w:r>
    </w:p>
    <w:p w:rsidR="00C147F0" w:rsidRPr="00C147F0" w:rsidRDefault="00C147F0" w:rsidP="00C147F0">
      <w:pPr>
        <w:ind w:firstLine="709"/>
        <w:jc w:val="both"/>
      </w:pPr>
      <w:r w:rsidRPr="00C147F0">
        <w:t>торгового оборудования, предназначенного для размещения, хранения, выкладки, демонстрации и реализации продукции и изделий народных художественных промыслов и ремесел.</w:t>
      </w:r>
    </w:p>
    <w:p w:rsidR="00C147F0" w:rsidRPr="00C147F0" w:rsidRDefault="00C147F0" w:rsidP="00C147F0">
      <w:pPr>
        <w:ind w:firstLine="709"/>
        <w:jc w:val="both"/>
      </w:pPr>
      <w:r w:rsidRPr="00C147F0">
        <w:t>Возмещение части затрат субъектам осуществляется на объекты товаропроводящей сети, технологическое и торговое оборудование со сроком полезного использования свыше 2 лет и стоимостью более 20,0 тыс. рублей за единицу.</w:t>
      </w:r>
    </w:p>
    <w:p w:rsidR="00C147F0" w:rsidRPr="00C147F0" w:rsidRDefault="00C147F0" w:rsidP="00C147F0">
      <w:pPr>
        <w:ind w:firstLine="709"/>
        <w:jc w:val="both"/>
      </w:pPr>
      <w:r w:rsidRPr="00C147F0">
        <w:t>Срок полезного использования определяется</w:t>
      </w:r>
      <w:r w:rsidR="00F34E64">
        <w:t xml:space="preserve"> сроку,</w:t>
      </w:r>
      <w:r w:rsidRPr="00C147F0">
        <w:t xml:space="preserve"> аналогично указанному в подпункте 3.2.5 Порядка. </w:t>
      </w:r>
    </w:p>
    <w:p w:rsidR="00C147F0" w:rsidRPr="00C147F0" w:rsidRDefault="00C147F0" w:rsidP="00C147F0">
      <w:pPr>
        <w:ind w:firstLine="709"/>
        <w:jc w:val="both"/>
      </w:pPr>
      <w:r w:rsidRPr="00C147F0">
        <w:t xml:space="preserve">Перечень видов производств и групп изделий народных художественных промыслов, в соответствии с которым осуществляется отнесение изделий к изделиям народных художественных промыслов, утвержден приказом Министерства промышленности и торговли Российской Федерации от 15.04.2009 №274. </w:t>
      </w:r>
    </w:p>
    <w:p w:rsidR="00C147F0" w:rsidRPr="00C147F0" w:rsidRDefault="00C147F0" w:rsidP="00C147F0">
      <w:pPr>
        <w:ind w:firstLine="709"/>
        <w:jc w:val="both"/>
      </w:pPr>
      <w:r w:rsidRPr="00C147F0">
        <w:t>С получателем субсидии и администрацией района заключается соглашение о предоставлении субсидии, которое должно содержать следующее:</w:t>
      </w:r>
    </w:p>
    <w:p w:rsidR="00C147F0" w:rsidRPr="00C147F0" w:rsidRDefault="00C147F0" w:rsidP="00C147F0">
      <w:pPr>
        <w:ind w:firstLine="709"/>
        <w:jc w:val="both"/>
      </w:pPr>
      <w:r w:rsidRPr="00C147F0">
        <w:t>субъект, в отношении которого принято решение о возмещении части затрат на приобретение объектов товаропроводящей сети, обязуется:</w:t>
      </w:r>
    </w:p>
    <w:p w:rsidR="00C147F0" w:rsidRPr="00C147F0" w:rsidRDefault="00C147F0" w:rsidP="00C147F0">
      <w:pPr>
        <w:ind w:firstLine="709"/>
        <w:jc w:val="both"/>
      </w:pPr>
      <w:r w:rsidRPr="00C147F0">
        <w:t>использовать по целевому назначению объекты (за которые будут возмещены затраты), не продавать, не передавать в аренду или в пользование другим лицам в течение 2 лет с даты получения субсидии;</w:t>
      </w:r>
    </w:p>
    <w:p w:rsidR="00C147F0" w:rsidRPr="00C147F0" w:rsidRDefault="00C147F0" w:rsidP="00C147F0">
      <w:pPr>
        <w:ind w:firstLine="709"/>
        <w:jc w:val="both"/>
      </w:pPr>
      <w:r w:rsidRPr="00C147F0">
        <w:t>создать в течение шести месяцев с даты получения субсидии не менее 2 новых рабочих мест и сохранять их в течение 2 лет;</w:t>
      </w:r>
    </w:p>
    <w:p w:rsidR="00C147F0" w:rsidRPr="00C147F0" w:rsidRDefault="00C147F0" w:rsidP="00C147F0">
      <w:pPr>
        <w:ind w:firstLine="709"/>
        <w:jc w:val="both"/>
      </w:pPr>
      <w:r w:rsidRPr="00C147F0">
        <w:t>субъект, в отношении которого принято решение о возмещении части затрат на приобретение технологического или торгового оборудования, обязуется:</w:t>
      </w:r>
    </w:p>
    <w:p w:rsidR="00C147F0" w:rsidRPr="00C147F0" w:rsidRDefault="00C147F0" w:rsidP="00C147F0">
      <w:pPr>
        <w:ind w:firstLine="709"/>
        <w:jc w:val="both"/>
      </w:pPr>
      <w:r w:rsidRPr="00C147F0">
        <w:t>использовать по целевому назначению оборудование (за которое ему будут возмещены затраты);</w:t>
      </w:r>
    </w:p>
    <w:p w:rsidR="00C147F0" w:rsidRPr="00C147F0" w:rsidRDefault="00C147F0" w:rsidP="00C147F0">
      <w:pPr>
        <w:ind w:firstLine="709"/>
        <w:jc w:val="both"/>
      </w:pPr>
      <w:r w:rsidRPr="00C147F0">
        <w:t>не продавать, не передавать в аренду или в пользование другим лицам в течение 2 лет с даты получения субсидии.</w:t>
      </w:r>
    </w:p>
    <w:p w:rsidR="00C147F0" w:rsidRPr="00C147F0" w:rsidRDefault="00C147F0" w:rsidP="00C147F0">
      <w:pPr>
        <w:ind w:firstLine="709"/>
        <w:jc w:val="both"/>
      </w:pPr>
      <w:r w:rsidRPr="00C147F0">
        <w:t>Субъект по истечении 6 месяцев, 1 года и 2 лет со дня получения субсидии представляет в администрацию района отчет об исполнении принятых обязательств.</w:t>
      </w:r>
    </w:p>
    <w:p w:rsidR="00C147F0" w:rsidRPr="00C147F0" w:rsidRDefault="00C147F0" w:rsidP="00C147F0">
      <w:pPr>
        <w:ind w:firstLine="709"/>
        <w:jc w:val="both"/>
      </w:pPr>
      <w:r w:rsidRPr="00C147F0">
        <w:t>Форма отчета утверждается в договоре о предоставлении субсидии.</w:t>
      </w:r>
    </w:p>
    <w:p w:rsidR="00C147F0" w:rsidRPr="00C147F0" w:rsidRDefault="00C147F0" w:rsidP="00C147F0">
      <w:pPr>
        <w:ind w:firstLine="709"/>
        <w:jc w:val="both"/>
      </w:pPr>
      <w:r w:rsidRPr="00C147F0">
        <w:t>В случае несоблюдения субъектами указанных обязательств субсидия в полном объеме подлежит возвр</w:t>
      </w:r>
      <w:r w:rsidR="00F34E64">
        <w:t>ату в бюджет, ее предоставивший</w:t>
      </w:r>
      <w:r w:rsidRPr="00C147F0">
        <w:t>, в соответствии с действующим законодательством.</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в размере 50 % от общего объема затрат и не более 500 тыс. рублей на одного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приобретение технологического оборудования, объектов товаропроводящей сети, торгового оборудования (договор купли-продажи, накладная, счет-фактура и т.д.);</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3.2.8.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в размере 50% от общего объема затрат и не более 200 тыс. рублей на одного субъекта в год на приобретение необходимых для производства продукции и изделий народных художественных промыслов и ремесел:</w:t>
      </w:r>
    </w:p>
    <w:p w:rsidR="00C147F0" w:rsidRPr="00C147F0" w:rsidRDefault="00C147F0" w:rsidP="00C147F0">
      <w:pPr>
        <w:ind w:firstLine="709"/>
        <w:jc w:val="both"/>
      </w:pPr>
      <w:r w:rsidRPr="00C147F0">
        <w:t>сырья (металлы (черные, цветные) и их сплавы; камни (натуральные, искусственные); пластические массы; дерево; папье-маше; рог, кость и их сочетания; керамику и стекло; кожу, ткани и другие);</w:t>
      </w:r>
    </w:p>
    <w:p w:rsidR="00C147F0" w:rsidRPr="00C147F0" w:rsidRDefault="00C147F0" w:rsidP="00C147F0">
      <w:pPr>
        <w:ind w:firstLine="709"/>
        <w:jc w:val="both"/>
      </w:pPr>
      <w:r w:rsidRPr="00C147F0">
        <w:t>расходных материалов (лаки; нитки; гвозди; перчатки и другие);</w:t>
      </w:r>
    </w:p>
    <w:p w:rsidR="00C147F0" w:rsidRPr="00C147F0" w:rsidRDefault="00C147F0" w:rsidP="00C147F0">
      <w:pPr>
        <w:ind w:firstLine="709"/>
        <w:jc w:val="both"/>
      </w:pPr>
      <w:r w:rsidRPr="00C147F0">
        <w:t>инструментов (кисти; иглы; дрели; ножовки, стамески и др.);</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приобретение сырья, расходных материалов и инструментов (договор, накладная, счет-фактура и т.д.);</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3.2.9. Возмещение части затрат, связанных с созданием и (или) развитием центров (групп) времяпрепровождения детей, в том числе кратковременного пребывания детей и дошкольных образовательных центров.</w:t>
      </w:r>
    </w:p>
    <w:p w:rsidR="00C147F0" w:rsidRPr="00C147F0" w:rsidRDefault="00C147F0" w:rsidP="00C147F0">
      <w:pPr>
        <w:ind w:firstLine="709"/>
        <w:jc w:val="both"/>
      </w:pPr>
      <w:r w:rsidRPr="00C147F0">
        <w:t>Финансовая поддержка предоставляется субъектам, осуществляющим основную деятельность:</w:t>
      </w:r>
    </w:p>
    <w:p w:rsidR="00C147F0" w:rsidRPr="00C147F0" w:rsidRDefault="00C147F0" w:rsidP="00C147F0">
      <w:pPr>
        <w:ind w:firstLine="709"/>
        <w:jc w:val="both"/>
      </w:pPr>
      <w:r w:rsidRPr="00C147F0">
        <w:t>по дневному уходу за детьми дошкольного возраста (детские ясли, сады), в том числе дневному уходу за детьми с отклонениями в развитии, определяемую в соответствии с кодами 88.91 «Предоставление услуг по дневному уходу за детьми» и 88.99 «Предоставление прочих социальных услуг без обеспечения проживания» ОКВЭД;</w:t>
      </w:r>
    </w:p>
    <w:p w:rsidR="00C147F0" w:rsidRPr="00C147F0" w:rsidRDefault="00C147F0" w:rsidP="00C147F0">
      <w:pPr>
        <w:ind w:firstLine="709"/>
        <w:jc w:val="both"/>
      </w:pPr>
      <w:r w:rsidRPr="00C147F0">
        <w:t>по реализации общеобразовательных программ дошкольного образования различной направленности, обеспечивающих воспитание и обучение детей (детские сады, подготовительные классы и т.п.), определяемую в соответствии с кодом 85.11 «Образование дошкольное» ОКВЭД.</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в размере 85% от общего объема затрат и не более 800 тыс. рублей на одного субъекта в год.</w:t>
      </w:r>
    </w:p>
    <w:p w:rsidR="00C147F0" w:rsidRPr="00C147F0" w:rsidRDefault="00C147F0" w:rsidP="00C147F0">
      <w:pPr>
        <w:ind w:firstLine="709"/>
        <w:jc w:val="both"/>
      </w:pPr>
      <w:r w:rsidRPr="00C147F0">
        <w:t>Возмещению подлежат затраты субъектов на:</w:t>
      </w:r>
    </w:p>
    <w:p w:rsidR="00C147F0" w:rsidRPr="00C147F0" w:rsidRDefault="00C147F0" w:rsidP="00C147F0">
      <w:pPr>
        <w:ind w:firstLine="709"/>
        <w:jc w:val="both"/>
      </w:pPr>
      <w:r w:rsidRPr="00C147F0">
        <w:t>оплату аренды и (или) выкуп помещения для создания центров (групп) времяпрепровождения детей, в том числе кратковременного пребывания детей и дошкольных образовательных центров;</w:t>
      </w:r>
    </w:p>
    <w:p w:rsidR="00C147F0" w:rsidRPr="00C147F0" w:rsidRDefault="00C147F0" w:rsidP="00C147F0">
      <w:pPr>
        <w:ind w:firstLine="709"/>
        <w:jc w:val="both"/>
      </w:pPr>
      <w:r w:rsidRPr="00C147F0">
        <w:t>ремонт (реконструкцию) помещения для осуществления субъектом деятельности;</w:t>
      </w:r>
    </w:p>
    <w:p w:rsidR="00C147F0" w:rsidRPr="00C147F0" w:rsidRDefault="00C147F0" w:rsidP="00C147F0">
      <w:pPr>
        <w:ind w:firstLine="709"/>
        <w:jc w:val="both"/>
      </w:pPr>
      <w:r w:rsidRPr="00C147F0">
        <w:t>приобретение оборудования (телевизоры, проекторы, холодильники, стиральные машины и др.), мебели (кровати, шкафы столы, стулья, диваны и др.), материалов (учебных, методических, развивающих и др.), инвентаря (спортивного, хозяйственного и др.), необходимого для организации деятельности субъекта.</w:t>
      </w:r>
    </w:p>
    <w:p w:rsidR="00C147F0" w:rsidRPr="00C147F0" w:rsidRDefault="00C147F0" w:rsidP="00C147F0">
      <w:pPr>
        <w:ind w:firstLine="709"/>
        <w:jc w:val="both"/>
      </w:pPr>
      <w:r w:rsidRPr="00C147F0">
        <w:t>Помещения центров времяпрепровождения детей, в том числе кратковременного пребывания детей и дошкольных образовательных центров, должны соответствовать требованиям Федеральной службы по надзору в сфере защиты прав потребителей и благополучия человека, Министерства Российской Федерации по делам гражданской обороны, чрезвычайным ситуациям и ликвидации последствий стихийных бедствий Российской Федерации и иным требованиям законодательства Российской Федерации, необходимым для организации работы центров времяпрепровождения детей, в том числе кратковременного пребывания детей и дошкольных образовательных центров.</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аренды помещения;</w:t>
      </w:r>
    </w:p>
    <w:p w:rsidR="00C147F0" w:rsidRPr="00C147F0" w:rsidRDefault="00C147F0" w:rsidP="00C147F0">
      <w:pPr>
        <w:ind w:firstLine="709"/>
        <w:jc w:val="both"/>
      </w:pPr>
      <w:r w:rsidRPr="00C147F0">
        <w:t>документы, подтверждающие приобретение оборудования (договор, накладная, счет-фактура);</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документы, подтверждающие ремонт (реконструкцию) помещения (смета, договор, акты выполненных работ, счета-фактуры);</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копия лицензии на осуществление образовательной деятельности (для 85.11);</w:t>
      </w:r>
    </w:p>
    <w:p w:rsidR="00C147F0" w:rsidRPr="00C147F0" w:rsidRDefault="00C147F0" w:rsidP="00C147F0">
      <w:pPr>
        <w:ind w:firstLine="709"/>
        <w:jc w:val="both"/>
      </w:pPr>
      <w:r w:rsidRPr="00C147F0">
        <w:t>копии заключений органов государственного надзора, подтверждающих соответствие помещений предъявленным требованиям.</w:t>
      </w:r>
    </w:p>
    <w:p w:rsidR="00C147F0" w:rsidRPr="00C147F0" w:rsidRDefault="00C147F0" w:rsidP="00C147F0">
      <w:pPr>
        <w:ind w:firstLine="709"/>
        <w:jc w:val="both"/>
      </w:pPr>
      <w:r w:rsidRPr="00C147F0">
        <w:t>3.2.10. Возмещение части затрат на реализацию программ по энергосбережению, включая затраты на приобретение и внедрение инновационных технологий, оборудования и материалов, проведение на объектах энергетических обследований.</w:t>
      </w:r>
    </w:p>
    <w:p w:rsidR="00C147F0" w:rsidRPr="00C147F0" w:rsidRDefault="00C147F0" w:rsidP="00C147F0">
      <w:pPr>
        <w:ind w:firstLine="709"/>
        <w:jc w:val="both"/>
      </w:pPr>
      <w:r w:rsidRPr="00C147F0">
        <w:t>Возмещению подлежат затраты субъектов на:</w:t>
      </w:r>
    </w:p>
    <w:p w:rsidR="00C147F0" w:rsidRPr="00C147F0" w:rsidRDefault="00C147F0" w:rsidP="00C147F0">
      <w:pPr>
        <w:ind w:firstLine="709"/>
        <w:jc w:val="both"/>
      </w:pPr>
      <w:r w:rsidRPr="00C147F0">
        <w:t xml:space="preserve">реализацию программ по энергосбережению, мероприятия по которым реализуются по энергосервисным договорам, заключенным в соответствии с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C147F0" w:rsidRPr="00C147F0" w:rsidRDefault="00C147F0" w:rsidP="00C147F0">
      <w:pPr>
        <w:ind w:firstLine="709"/>
        <w:jc w:val="both"/>
      </w:pPr>
      <w:r w:rsidRPr="00C147F0">
        <w:t>проведение энергетических обследований зданий (помещений), в том числе арендованных;</w:t>
      </w:r>
    </w:p>
    <w:p w:rsidR="00C147F0" w:rsidRPr="00C147F0" w:rsidRDefault="00C147F0" w:rsidP="00C147F0">
      <w:pPr>
        <w:ind w:firstLine="709"/>
        <w:jc w:val="both"/>
      </w:pPr>
      <w:r w:rsidRPr="00C147F0">
        <w:t>приобретение и внедрение инновационных технологий, оборудования и материалов (отопительного оборудования, узлов учета пользования газом, теплом, электроэнергией, электрооборудования). При этом в стоимость оборудования могут включаться расходы на транспортировку, установку, пусконаладочные работы и другие затраты, если это предусмотрено договором поставки.</w:t>
      </w:r>
    </w:p>
    <w:p w:rsidR="00C147F0" w:rsidRPr="00C147F0" w:rsidRDefault="00C147F0" w:rsidP="00C147F0">
      <w:pPr>
        <w:ind w:firstLine="709"/>
        <w:jc w:val="both"/>
      </w:pPr>
      <w:r w:rsidRPr="00C147F0">
        <w:t>Возмещение фактически произведенных и документально подтвержденных затрат субъектов осуществляется в размере 80% от общего объема затрат и не более 300 тыс. рублей на одного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на обследование здания;</w:t>
      </w:r>
    </w:p>
    <w:p w:rsidR="00C147F0" w:rsidRPr="00C147F0" w:rsidRDefault="00C147F0" w:rsidP="00C147F0">
      <w:pPr>
        <w:ind w:firstLine="709"/>
        <w:jc w:val="both"/>
      </w:pPr>
      <w:r w:rsidRPr="00C147F0">
        <w:t>акты выполненных работ;</w:t>
      </w:r>
    </w:p>
    <w:p w:rsidR="00C147F0" w:rsidRPr="00C147F0" w:rsidRDefault="00C147F0" w:rsidP="00C147F0">
      <w:pPr>
        <w:ind w:firstLine="709"/>
        <w:jc w:val="both"/>
      </w:pPr>
      <w:r w:rsidRPr="00C147F0">
        <w:t>документы, подтверждающие приобретение оборудования (договор, накладная, счет-фактура);</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финансовые документы, подтверждающие оплату.</w:t>
      </w:r>
    </w:p>
    <w:p w:rsidR="00C147F0" w:rsidRPr="00035A66" w:rsidRDefault="00C147F0" w:rsidP="00C147F0">
      <w:pPr>
        <w:autoSpaceDE w:val="0"/>
        <w:autoSpaceDN w:val="0"/>
        <w:ind w:firstLine="709"/>
        <w:jc w:val="both"/>
      </w:pPr>
      <w:r w:rsidRPr="00035A66">
        <w:t>3.3.Финансовая поддержка начинающих предпринимателей.</w:t>
      </w:r>
    </w:p>
    <w:p w:rsidR="00C147F0" w:rsidRPr="00C147F0" w:rsidRDefault="00C147F0" w:rsidP="00C147F0">
      <w:pPr>
        <w:ind w:firstLine="709"/>
        <w:jc w:val="both"/>
      </w:pPr>
      <w:r w:rsidRPr="00C147F0">
        <w:t>Возмещению подлежит часть затрат субъектов, связанных с началом предпринимательской деятельности (расходы по государственной регистрации юридического лица и индивидуального предпринимателя; аренда помещений; оплата коммунальных услуг; приобретение основных средств (оборудование, оргтехника, мебель); приобретение инвентаря; расходы на рекламу; выплаты по передаче прав на франшизу (паушальный взнос); ремонтные работы).</w:t>
      </w:r>
    </w:p>
    <w:p w:rsidR="00C147F0" w:rsidRPr="00C147F0" w:rsidRDefault="00C147F0" w:rsidP="00C147F0">
      <w:pPr>
        <w:ind w:firstLine="709"/>
        <w:jc w:val="both"/>
      </w:pPr>
      <w:r w:rsidRPr="00C147F0">
        <w:t>Возмещение фактически произведенных и документально подтвержденных затрат субъектов осуществляется в размере 80% от общего объема затрат и не более 300 тыс. рублей на одного субъекта в год.</w:t>
      </w:r>
    </w:p>
    <w:p w:rsidR="00C147F0" w:rsidRPr="00035A66" w:rsidRDefault="00C147F0" w:rsidP="00C147F0">
      <w:pPr>
        <w:ind w:firstLine="709"/>
        <w:jc w:val="both"/>
      </w:pPr>
      <w:r w:rsidRPr="00035A66">
        <w:t>3.4. Развитие инновационного и молодежного предпринимательства.</w:t>
      </w:r>
    </w:p>
    <w:p w:rsidR="00C147F0" w:rsidRPr="00C147F0" w:rsidRDefault="00C147F0" w:rsidP="00C147F0">
      <w:pPr>
        <w:ind w:firstLine="709"/>
        <w:jc w:val="both"/>
      </w:pPr>
      <w:r w:rsidRPr="00C147F0">
        <w:t>Мероприятие включает в себя следующие направления:</w:t>
      </w:r>
    </w:p>
    <w:p w:rsidR="00C147F0" w:rsidRPr="00C147F0" w:rsidRDefault="00C147F0" w:rsidP="00C147F0">
      <w:pPr>
        <w:ind w:firstLine="709"/>
        <w:jc w:val="both"/>
      </w:pPr>
      <w:r w:rsidRPr="00C147F0">
        <w:t xml:space="preserve">3.4.1. Предоставление субсидий на создание и (или) обеспечение деятельности центров молодежного инновационного творчества (далее – ЦМИТ). </w:t>
      </w:r>
    </w:p>
    <w:p w:rsidR="00C147F0" w:rsidRPr="00C147F0" w:rsidRDefault="00C147F0" w:rsidP="00C147F0">
      <w:pPr>
        <w:ind w:firstLine="709"/>
        <w:jc w:val="both"/>
      </w:pPr>
      <w:r w:rsidRPr="00C147F0">
        <w:t xml:space="preserve">Предоставление субсидий на создание и (или) обеспечение деятельности ЦМИТ осуществляется на условиях долевого финансирования целевых расходов по приобретению высокотехнологичного оборудования. </w:t>
      </w:r>
    </w:p>
    <w:p w:rsidR="00C147F0" w:rsidRPr="00C147F0" w:rsidRDefault="00C147F0" w:rsidP="00C147F0">
      <w:pPr>
        <w:ind w:firstLine="709"/>
        <w:jc w:val="both"/>
      </w:pPr>
      <w:r w:rsidRPr="00C147F0">
        <w:t>Максимальный размер субсидии субъекту составляет не более 1,0 млн. рублей, при этом фактические произведенные и документально подтвержденные расходы субъекта (на дату обращения) должны составлять не менее 15% от общего объема заявленной субсидии.</w:t>
      </w:r>
    </w:p>
    <w:p w:rsidR="00C147F0" w:rsidRPr="00C147F0" w:rsidRDefault="00C147F0" w:rsidP="00C147F0">
      <w:pPr>
        <w:ind w:firstLine="709"/>
        <w:jc w:val="both"/>
      </w:pPr>
      <w:r w:rsidRPr="00C147F0">
        <w:t>Уровень софинансирования из средств бюджета автономного округа составляет 50% от общего объема заявленной субъектом субсидии и не более 500,0 тыс. рублей на одного субъекта в год.</w:t>
      </w:r>
    </w:p>
    <w:p w:rsidR="00C147F0" w:rsidRPr="00C147F0" w:rsidRDefault="00C147F0" w:rsidP="00C147F0">
      <w:pPr>
        <w:ind w:firstLine="709"/>
        <w:jc w:val="both"/>
      </w:pPr>
      <w:r w:rsidRPr="00C147F0">
        <w:t>Субсидии в целях создания и (или) обеспечения деятельности ЦМИТ предоставляется субъекту по результатам конкурсного отбора, проводимого муниципальным образованием на основании порядка, утвержденного органом местного самоуправления (далее – конкурсный отбор субъектов).</w:t>
      </w:r>
    </w:p>
    <w:p w:rsidR="00C147F0" w:rsidRPr="00C147F0" w:rsidRDefault="00C147F0" w:rsidP="00C147F0">
      <w:pPr>
        <w:ind w:firstLine="709"/>
        <w:jc w:val="both"/>
      </w:pPr>
      <w:r w:rsidRPr="00C147F0">
        <w:t>Обязательными условиями конкурсного отбора субъектов являются:</w:t>
      </w:r>
    </w:p>
    <w:p w:rsidR="00C147F0" w:rsidRPr="00C147F0" w:rsidRDefault="00C147F0" w:rsidP="00C147F0">
      <w:pPr>
        <w:ind w:firstLine="709"/>
        <w:jc w:val="both"/>
      </w:pPr>
      <w:r w:rsidRPr="00C147F0">
        <w:t>а) наличие у субъекта проекта создания и (или) обеспечения деятельности ЦМИТ, включающего в себя:</w:t>
      </w:r>
    </w:p>
    <w:p w:rsidR="00C147F0" w:rsidRPr="00C147F0" w:rsidRDefault="00C147F0" w:rsidP="00C147F0">
      <w:pPr>
        <w:ind w:firstLine="709"/>
        <w:jc w:val="both"/>
      </w:pPr>
      <w:r w:rsidRPr="00C147F0">
        <w:t>концепцию создания и (или) развития ЦМИТ;</w:t>
      </w:r>
    </w:p>
    <w:p w:rsidR="00C147F0" w:rsidRPr="00C147F0" w:rsidRDefault="00C147F0" w:rsidP="00C147F0">
      <w:pPr>
        <w:ind w:firstLine="709"/>
        <w:jc w:val="both"/>
      </w:pPr>
      <w:r w:rsidRPr="00C147F0">
        <w:t>оценку потенциального спроса на услуги ЦМИТ (количество потенциальных клиентов);</w:t>
      </w:r>
    </w:p>
    <w:p w:rsidR="00C147F0" w:rsidRPr="00C147F0" w:rsidRDefault="00C147F0" w:rsidP="00C147F0">
      <w:pPr>
        <w:ind w:firstLine="709"/>
        <w:jc w:val="both"/>
      </w:pPr>
      <w:r w:rsidRPr="00C147F0">
        <w:t>организационный план управления ЦМИТ;</w:t>
      </w:r>
    </w:p>
    <w:p w:rsidR="00C147F0" w:rsidRPr="00C147F0" w:rsidRDefault="00C147F0" w:rsidP="00C147F0">
      <w:pPr>
        <w:ind w:firstLine="709"/>
        <w:jc w:val="both"/>
      </w:pPr>
      <w:r w:rsidRPr="00C147F0">
        <w:t>проект планировки помещений и оборудования в ЦМИТ;</w:t>
      </w:r>
    </w:p>
    <w:p w:rsidR="00C147F0" w:rsidRPr="00C147F0" w:rsidRDefault="00C147F0" w:rsidP="00C147F0">
      <w:pPr>
        <w:ind w:firstLine="709"/>
        <w:jc w:val="both"/>
      </w:pPr>
      <w:r w:rsidRPr="00C147F0">
        <w:t>перечень необходимого оборудования для функционирования ЦМИТ;</w:t>
      </w:r>
    </w:p>
    <w:p w:rsidR="00C147F0" w:rsidRPr="00C147F0" w:rsidRDefault="00C147F0" w:rsidP="00C147F0">
      <w:pPr>
        <w:ind w:firstLine="709"/>
        <w:jc w:val="both"/>
      </w:pPr>
      <w:r w:rsidRPr="00C147F0">
        <w:t>финансовый план проекта создания и (или) обеспечения деятельности ЦМИТ;</w:t>
      </w:r>
    </w:p>
    <w:p w:rsidR="00C147F0" w:rsidRPr="00C147F0" w:rsidRDefault="00C147F0" w:rsidP="00C147F0">
      <w:pPr>
        <w:ind w:firstLine="709"/>
        <w:jc w:val="both"/>
      </w:pPr>
      <w:r w:rsidRPr="00C147F0">
        <w:t>план реализации проекта создания и (или) обеспечения деятельности ЦМИТ;</w:t>
      </w:r>
    </w:p>
    <w:p w:rsidR="00C147F0" w:rsidRPr="00C147F0" w:rsidRDefault="00C147F0" w:rsidP="00C147F0">
      <w:pPr>
        <w:ind w:firstLine="709"/>
        <w:jc w:val="both"/>
      </w:pPr>
      <w:r w:rsidRPr="00C147F0">
        <w:t>б) наличие сметы расходования средств субсидии регионального и муниципального бюджетов на финансирование ЦМИТ;</w:t>
      </w:r>
    </w:p>
    <w:p w:rsidR="00C147F0" w:rsidRPr="00C147F0" w:rsidRDefault="00C147F0" w:rsidP="00C147F0">
      <w:pPr>
        <w:ind w:firstLine="709"/>
        <w:jc w:val="both"/>
      </w:pPr>
      <w:r w:rsidRPr="00C147F0">
        <w:t>в) наличие информации о планируемых результатах деятельности;</w:t>
      </w:r>
    </w:p>
    <w:p w:rsidR="00C147F0" w:rsidRPr="00C147F0" w:rsidRDefault="00C147F0" w:rsidP="00C147F0">
      <w:pPr>
        <w:ind w:firstLine="709"/>
        <w:jc w:val="both"/>
      </w:pPr>
      <w:r w:rsidRPr="00C147F0">
        <w:t>г) наличие документов, подтверждающих фактически произведенные расходы в целях создания и (или) обеспечения деятельности ЦМИТ (на приобретение высокотехнологичного оборудования) в размере не менее 15% от размера заявленной суммы финансовой поддержки;</w:t>
      </w:r>
    </w:p>
    <w:p w:rsidR="00C147F0" w:rsidRPr="00C147F0" w:rsidRDefault="00C147F0" w:rsidP="00C147F0">
      <w:pPr>
        <w:ind w:firstLine="709"/>
        <w:jc w:val="both"/>
      </w:pPr>
      <w:r w:rsidRPr="00C147F0">
        <w:t>д) в документах субъекта о создании и (или) обеспечении деятельности ЦМИТ должно быть отражено, что задачами ЦМИТ являются:</w:t>
      </w:r>
    </w:p>
    <w:p w:rsidR="00C147F0" w:rsidRPr="00C147F0" w:rsidRDefault="00C147F0" w:rsidP="00C147F0">
      <w:pPr>
        <w:ind w:firstLine="709"/>
        <w:jc w:val="both"/>
      </w:pPr>
      <w:r w:rsidRPr="00C147F0">
        <w:t>обеспечение доступа детей и молодежи к современному оборудованию цифрового производства для реализации, проверки и коммерциализации их инновационных идей;</w:t>
      </w:r>
    </w:p>
    <w:p w:rsidR="00C147F0" w:rsidRPr="00C147F0" w:rsidRDefault="00C147F0" w:rsidP="00C147F0">
      <w:pPr>
        <w:ind w:firstLine="709"/>
        <w:jc w:val="both"/>
      </w:pPr>
      <w:r w:rsidRPr="00C147F0">
        <w:t>поддержка инновационного творчества детей и молодежи, в том числе в целях профессиональной реализации и обеспечения самозанятости  молодежи;</w:t>
      </w:r>
    </w:p>
    <w:p w:rsidR="00C147F0" w:rsidRPr="00C147F0" w:rsidRDefault="00C147F0" w:rsidP="00C147F0">
      <w:pPr>
        <w:ind w:firstLine="709"/>
        <w:jc w:val="both"/>
      </w:pPr>
      <w:r w:rsidRPr="00C147F0">
        <w:t>техническая и производственная поддержка детей и молодежи, субъектов малого и среднего предпринимательства, осуществляющих разработку перспективных видов продукции и технологий;</w:t>
      </w:r>
    </w:p>
    <w:p w:rsidR="00C147F0" w:rsidRPr="00C147F0" w:rsidRDefault="00C147F0" w:rsidP="00C147F0">
      <w:pPr>
        <w:ind w:firstLine="709"/>
        <w:jc w:val="both"/>
      </w:pPr>
      <w:r w:rsidRPr="00C147F0">
        <w:t>взаимодействие, обмен опытом с другими центрами молодежного инновационного творчества в автономном округе, Российской Федерации и за рубежом;</w:t>
      </w:r>
    </w:p>
    <w:p w:rsidR="00C147F0" w:rsidRPr="00C147F0" w:rsidRDefault="00C147F0" w:rsidP="00C147F0">
      <w:pPr>
        <w:ind w:firstLine="709"/>
        <w:jc w:val="both"/>
      </w:pPr>
      <w:r w:rsidRPr="00C147F0">
        <w:t>организация конференций, семинаров, рабочих встреч;</w:t>
      </w:r>
    </w:p>
    <w:p w:rsidR="00C147F0" w:rsidRPr="00C147F0" w:rsidRDefault="00C147F0" w:rsidP="00C147F0">
      <w:pPr>
        <w:ind w:firstLine="709"/>
        <w:jc w:val="both"/>
      </w:pPr>
      <w:r w:rsidRPr="00C147F0">
        <w:t>формирование базы данных пользователей ЦМИТ;</w:t>
      </w:r>
    </w:p>
    <w:p w:rsidR="00C147F0" w:rsidRPr="00C147F0" w:rsidRDefault="00C147F0" w:rsidP="00C147F0">
      <w:pPr>
        <w:ind w:firstLine="709"/>
        <w:jc w:val="both"/>
      </w:pPr>
      <w:r w:rsidRPr="00C147F0">
        <w:t>реализация обучающих программ и мероприятий в целях освоения возможностей оборудования пользователями ЦМИТ;</w:t>
      </w:r>
    </w:p>
    <w:p w:rsidR="00C147F0" w:rsidRPr="00C147F0" w:rsidRDefault="00C147F0" w:rsidP="00C147F0">
      <w:pPr>
        <w:ind w:firstLine="709"/>
        <w:jc w:val="both"/>
      </w:pPr>
      <w:r w:rsidRPr="00C147F0">
        <w:t>е) соответствие ЦМИТ следующим требованиям:</w:t>
      </w:r>
    </w:p>
    <w:p w:rsidR="00C147F0" w:rsidRPr="00C147F0" w:rsidRDefault="00C147F0" w:rsidP="00C147F0">
      <w:pPr>
        <w:ind w:firstLine="709"/>
        <w:jc w:val="both"/>
      </w:pPr>
      <w:r w:rsidRPr="00C147F0">
        <w:t>ориентирован на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w:t>
      </w:r>
    </w:p>
    <w:p w:rsidR="00C147F0" w:rsidRPr="00C147F0" w:rsidRDefault="00C147F0" w:rsidP="00C147F0">
      <w:pPr>
        <w:ind w:firstLine="709"/>
        <w:jc w:val="both"/>
      </w:pPr>
      <w:r w:rsidRPr="00C147F0">
        <w:t>предметом деятельности ЦМИТ является создание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базы для становления, развития, подготовки к самостоятельной деятельности малых и средних инновационных предприятий, коммерциализации научных знаний и наукоемких технологий;</w:t>
      </w:r>
    </w:p>
    <w:p w:rsidR="00C147F0" w:rsidRPr="00C147F0" w:rsidRDefault="00C147F0" w:rsidP="00C147F0">
      <w:pPr>
        <w:ind w:firstLine="709"/>
        <w:jc w:val="both"/>
      </w:pPr>
      <w:r w:rsidRPr="00C147F0">
        <w:t>загрузка оборудования ЦМИТ для детей и молодежи должна составлять не менее 60% от общего времени работы оборудования;</w:t>
      </w:r>
    </w:p>
    <w:p w:rsidR="00C147F0" w:rsidRPr="00C147F0" w:rsidRDefault="00C147F0" w:rsidP="00C147F0">
      <w:pPr>
        <w:ind w:firstLine="709"/>
        <w:jc w:val="both"/>
      </w:pPr>
      <w:r w:rsidRPr="00C147F0">
        <w:t>наличие собственных, арендованных или переданных в безвозмездное пользование помещений площадью не менее 40 кв. м для размещения оборудования в ЦМИТ;</w:t>
      </w:r>
    </w:p>
    <w:p w:rsidR="00C147F0" w:rsidRPr="00C147F0" w:rsidRDefault="00C147F0" w:rsidP="00C147F0">
      <w:pPr>
        <w:ind w:firstLine="709"/>
        <w:jc w:val="both"/>
      </w:pPr>
      <w:r w:rsidRPr="00C147F0">
        <w:t>высокотехнологичное оборудование, необходимое для осуществления деятельности ЦМИТ, должно иметь возможность 3D-проектирования и изготовления прототипов и изделий, проведения фрезерных, токарных, слесарных, паяльных, электромонтажных работ, быть компактным, соответствовать санитарно-техническим требованиям размещения и использования в помещении ЦМИТ, а также требованиям безопасности для использования детьми;</w:t>
      </w:r>
    </w:p>
    <w:p w:rsidR="00C147F0" w:rsidRPr="00C147F0" w:rsidRDefault="00C147F0" w:rsidP="00C147F0">
      <w:pPr>
        <w:ind w:firstLine="709"/>
        <w:jc w:val="both"/>
      </w:pPr>
      <w:r w:rsidRPr="00C147F0">
        <w:t xml:space="preserve">наличие в штате не менее 2 (двух) специалистов, имеющих документальное подтверждение навыков владения оборудованием ЦМИТ; </w:t>
      </w:r>
    </w:p>
    <w:p w:rsidR="00C147F0" w:rsidRPr="00C147F0" w:rsidRDefault="00C147F0" w:rsidP="00C147F0">
      <w:pPr>
        <w:ind w:firstLine="709"/>
        <w:jc w:val="both"/>
      </w:pPr>
      <w:r w:rsidRPr="00C147F0">
        <w:t>соответствие помещений ЦМИТ федеральным и региональным техническим требованиям по безопасности зданий и сооружений, а также возможность получения услуг ЦМИТ для всех групп населения;</w:t>
      </w:r>
    </w:p>
    <w:p w:rsidR="00C147F0" w:rsidRPr="00C147F0" w:rsidRDefault="00C147F0" w:rsidP="00C147F0">
      <w:pPr>
        <w:ind w:firstLine="709"/>
        <w:jc w:val="both"/>
      </w:pPr>
      <w:r w:rsidRPr="00C147F0">
        <w:t>наличие в штате не менее 1 (одного) специалиста по работе с детьми с документальным подтверждением соответствующего образования и опыта работы;</w:t>
      </w:r>
    </w:p>
    <w:p w:rsidR="00C147F0" w:rsidRPr="00C147F0" w:rsidRDefault="00C147F0" w:rsidP="00C147F0">
      <w:pPr>
        <w:ind w:firstLine="709"/>
        <w:jc w:val="both"/>
      </w:pPr>
      <w:r w:rsidRPr="00C147F0">
        <w:t>наличие доступа в помещениях ЦМИТ к информационно-телекоммуникационной сети Интернет.</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приобретение высокотехнологичного оборудования (договор, накладная, счет-фактура и т.д.);</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документы, подтверждающие соответствие ЦМИТ к предъявляемым требованиям;</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3.4.2. В</w:t>
      </w:r>
      <w:r w:rsidRPr="00C147F0">
        <w:rPr>
          <w:rFonts w:eastAsia="Calibri"/>
        </w:rPr>
        <w:t>озмещение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(далее – возмещение затрат инновационным компаниям).</w:t>
      </w:r>
    </w:p>
    <w:p w:rsidR="00C147F0" w:rsidRPr="00C147F0" w:rsidRDefault="00C147F0" w:rsidP="00C147F0">
      <w:pPr>
        <w:ind w:firstLine="709"/>
        <w:jc w:val="both"/>
      </w:pPr>
      <w:r w:rsidRPr="00C147F0">
        <w:t>Право на возмещение затрат имеют следующие инновационные компании:</w:t>
      </w:r>
    </w:p>
    <w:p w:rsidR="00C147F0" w:rsidRPr="00C147F0" w:rsidRDefault="00C147F0" w:rsidP="00C147F0">
      <w:pPr>
        <w:ind w:firstLine="709"/>
        <w:jc w:val="both"/>
      </w:pPr>
      <w:r w:rsidRPr="00C147F0">
        <w:t>зарегистрированные и состоящие на налоговом учете в Нижневартовском районе в качестве юридических лиц, деятельность которых заключается в практическом применении (внедрении) результатов интеллектуальной деятельности на территории Нижневартовского района более 1 года на дату подачи документов на возмещение затрат;</w:t>
      </w:r>
    </w:p>
    <w:p w:rsidR="00C147F0" w:rsidRPr="00C147F0" w:rsidRDefault="00C147F0" w:rsidP="00C147F0">
      <w:pPr>
        <w:ind w:firstLine="709"/>
        <w:jc w:val="both"/>
        <w:rPr>
          <w:highlight w:val="yellow"/>
        </w:rPr>
      </w:pPr>
      <w:r w:rsidRPr="00C147F0">
        <w:t>не являющиеся учредителями (участниками) других юридических лиц, а также руководители (учредители) которых не являются учредителями (участниками) или руководителями других юридических лиц, индивидуальными предпринимателями.</w:t>
      </w:r>
    </w:p>
    <w:p w:rsidR="00C147F0" w:rsidRPr="00C147F0" w:rsidRDefault="00C147F0" w:rsidP="00C147F0">
      <w:pPr>
        <w:ind w:firstLine="709"/>
        <w:jc w:val="both"/>
        <w:rPr>
          <w:rFonts w:eastAsia="Calibri"/>
        </w:rPr>
      </w:pPr>
      <w:r w:rsidRPr="00C147F0">
        <w:t xml:space="preserve">Возмещению подлежат </w:t>
      </w:r>
      <w:r w:rsidRPr="00C147F0">
        <w:rPr>
          <w:rFonts w:eastAsia="Calibri"/>
        </w:rPr>
        <w:t xml:space="preserve">фактически произведенные и документально подтвержденные </w:t>
      </w:r>
      <w:r w:rsidRPr="00C147F0">
        <w:t xml:space="preserve">затраты </w:t>
      </w:r>
      <w:r w:rsidRPr="00C147F0">
        <w:rPr>
          <w:rFonts w:eastAsia="Calibri"/>
        </w:rPr>
        <w:t xml:space="preserve">инновационных компаний </w:t>
      </w:r>
      <w:r w:rsidRPr="00C147F0">
        <w:t xml:space="preserve">в размере 50% от общего объема затрат </w:t>
      </w:r>
      <w:r w:rsidRPr="00C147F0">
        <w:rPr>
          <w:rFonts w:eastAsia="Calibri"/>
        </w:rPr>
        <w:t xml:space="preserve">на: </w:t>
      </w:r>
    </w:p>
    <w:p w:rsidR="00C147F0" w:rsidRPr="00C147F0" w:rsidRDefault="00C147F0" w:rsidP="00C147F0">
      <w:pPr>
        <w:ind w:firstLine="709"/>
        <w:jc w:val="both"/>
        <w:rPr>
          <w:rFonts w:eastAsia="Calibri"/>
        </w:rPr>
      </w:pPr>
      <w:r w:rsidRPr="00C147F0">
        <w:rPr>
          <w:rFonts w:eastAsia="Calibri"/>
        </w:rPr>
        <w:t>приобретение машин и оборудования, связанных с практическим применением (внедрением) инновационной компанией результатов интеллектуальной деятельности на территории Нижневартовского района (устройств, преобразующих энергию, материалы и информацию, силовых машин и оборудования, рабочих машин и оборудования, измерительных приборов, регулирующих приборы и устройства, лабораторного оборудования, вычислительной техники, медицинского оборудования, прочих машин и оборудования);</w:t>
      </w:r>
    </w:p>
    <w:p w:rsidR="00C147F0" w:rsidRPr="00C147F0" w:rsidRDefault="00C147F0" w:rsidP="00C147F0">
      <w:pPr>
        <w:ind w:firstLine="709"/>
        <w:jc w:val="both"/>
        <w:rPr>
          <w:rFonts w:eastAsia="Calibri"/>
        </w:rPr>
      </w:pPr>
      <w:r w:rsidRPr="00C147F0">
        <w:rPr>
          <w:rFonts w:eastAsia="Calibri"/>
        </w:rPr>
        <w:t>приобретение результатов интеллектуальной деятельности (в том числе прав на патенты, лицензии на использование изобретений, промышленных образцов, полезных моделей), необходимых для практического применения (внедрения) инновационной компанией результатов интеллектуальной деятельности на территории района;</w:t>
      </w:r>
    </w:p>
    <w:p w:rsidR="00C147F0" w:rsidRPr="00C147F0" w:rsidRDefault="00C147F0" w:rsidP="00C147F0">
      <w:pPr>
        <w:ind w:firstLine="709"/>
        <w:jc w:val="both"/>
        <w:rPr>
          <w:rFonts w:eastAsia="Calibri"/>
        </w:rPr>
      </w:pPr>
      <w:r w:rsidRPr="00C147F0">
        <w:rPr>
          <w:rFonts w:eastAsia="Calibri"/>
        </w:rPr>
        <w:t>приобретение программных продуктов, необходимых для практического применения (внедрения) инновационной компанией результатов интеллектуальной деятельности на территории района;</w:t>
      </w:r>
    </w:p>
    <w:p w:rsidR="00C147F0" w:rsidRPr="00C147F0" w:rsidRDefault="00C147F0" w:rsidP="00C147F0">
      <w:pPr>
        <w:ind w:firstLine="709"/>
        <w:jc w:val="both"/>
        <w:rPr>
          <w:rFonts w:eastAsia="Calibri"/>
        </w:rPr>
      </w:pPr>
      <w:r w:rsidRPr="00C147F0">
        <w:rPr>
          <w:rFonts w:eastAsia="Calibri"/>
        </w:rPr>
        <w:t xml:space="preserve">аренду помещений, используемых для практического применения (внедрения) инновационной компанией результатов интеллектуальной деятельности на территории района; </w:t>
      </w:r>
    </w:p>
    <w:p w:rsidR="00C147F0" w:rsidRPr="00C147F0" w:rsidRDefault="00C147F0" w:rsidP="00C147F0">
      <w:pPr>
        <w:ind w:firstLine="709"/>
        <w:jc w:val="both"/>
        <w:rPr>
          <w:rFonts w:eastAsia="Calibri"/>
        </w:rPr>
      </w:pPr>
      <w:r w:rsidRPr="00C147F0">
        <w:rPr>
          <w:rFonts w:eastAsia="Calibri"/>
        </w:rPr>
        <w:t>сертификацию и патентование, необходимые для практического применения (внедрения) инновационной компанией результатов интеллектуальной деятельности на территории района.</w:t>
      </w:r>
    </w:p>
    <w:p w:rsidR="00C147F0" w:rsidRPr="00C147F0" w:rsidRDefault="00C147F0" w:rsidP="00C147F0">
      <w:pPr>
        <w:ind w:firstLine="709"/>
        <w:jc w:val="both"/>
        <w:rPr>
          <w:rFonts w:eastAsia="Calibri"/>
        </w:rPr>
      </w:pPr>
      <w:r w:rsidRPr="00C147F0">
        <w:rPr>
          <w:rFonts w:eastAsia="Calibri"/>
        </w:rPr>
        <w:t>Общая сумма возмещения затрат инновационной компании со среднесписочной численностью работников за предшествующий календарный год менее 30 человек не должна превышать 2 млн. рублей.</w:t>
      </w:r>
    </w:p>
    <w:p w:rsidR="00C147F0" w:rsidRPr="00C147F0" w:rsidRDefault="00C147F0" w:rsidP="00C147F0">
      <w:pPr>
        <w:ind w:firstLine="709"/>
        <w:jc w:val="both"/>
        <w:rPr>
          <w:rFonts w:eastAsia="Calibri"/>
        </w:rPr>
      </w:pPr>
      <w:r w:rsidRPr="00C147F0">
        <w:rPr>
          <w:rFonts w:eastAsia="Calibri"/>
        </w:rPr>
        <w:t>Общая сумма возмещения затрат инновационной компании со среднесписочной численностью работников за предшествующий календарный год 30 и более человек не должна превышать 3 млн. рублей.</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 xml:space="preserve">заявление субъекта о предоставлении субсидии; </w:t>
      </w:r>
    </w:p>
    <w:p w:rsidR="00C147F0" w:rsidRPr="00C147F0" w:rsidRDefault="00C147F0" w:rsidP="00C147F0">
      <w:pPr>
        <w:ind w:firstLine="709"/>
        <w:jc w:val="both"/>
      </w:pPr>
      <w:r w:rsidRPr="00C147F0">
        <w:t>договор аренды</w:t>
      </w:r>
      <w:r w:rsidRPr="00C147F0">
        <w:rPr>
          <w:rFonts w:eastAsia="Calibri"/>
        </w:rPr>
        <w:t xml:space="preserve"> помещений</w:t>
      </w:r>
      <w:r w:rsidRPr="00C147F0">
        <w:t>;</w:t>
      </w:r>
    </w:p>
    <w:p w:rsidR="00C147F0" w:rsidRPr="00C147F0" w:rsidRDefault="00C147F0" w:rsidP="00C147F0">
      <w:pPr>
        <w:ind w:firstLine="709"/>
        <w:jc w:val="both"/>
      </w:pPr>
      <w:r w:rsidRPr="00C147F0">
        <w:t xml:space="preserve">документы, подтверждающие приобретение оборудования (договор, накладная, счет-фактура и т.д.); </w:t>
      </w:r>
    </w:p>
    <w:p w:rsidR="00C147F0" w:rsidRPr="00C147F0" w:rsidRDefault="00C147F0" w:rsidP="00C147F0">
      <w:pPr>
        <w:ind w:firstLine="709"/>
        <w:jc w:val="both"/>
      </w:pPr>
      <w:r w:rsidRPr="00C147F0">
        <w:t>документы, подтверждающие приобретение результатов интеллектуальной деятельности;</w:t>
      </w:r>
    </w:p>
    <w:p w:rsidR="00C147F0" w:rsidRPr="00C147F0" w:rsidRDefault="00C147F0" w:rsidP="00C147F0">
      <w:pPr>
        <w:ind w:firstLine="709"/>
        <w:jc w:val="both"/>
      </w:pPr>
      <w:r w:rsidRPr="00C147F0">
        <w:t>документы, подтверждающие среднесписочную численность работников за год, предшествующий календарный год;</w:t>
      </w:r>
    </w:p>
    <w:p w:rsidR="00C147F0" w:rsidRPr="00C147F0" w:rsidRDefault="00C147F0" w:rsidP="00C147F0">
      <w:pPr>
        <w:ind w:firstLine="709"/>
        <w:jc w:val="both"/>
      </w:pPr>
      <w:r w:rsidRPr="00C147F0">
        <w:t>договор</w:t>
      </w:r>
      <w:r w:rsidRPr="00C147F0">
        <w:rPr>
          <w:rFonts w:eastAsia="Calibri"/>
        </w:rPr>
        <w:t xml:space="preserve"> приобретения программных продуктов;</w:t>
      </w:r>
    </w:p>
    <w:p w:rsidR="00C147F0" w:rsidRPr="00C147F0" w:rsidRDefault="00C147F0" w:rsidP="00C147F0">
      <w:pPr>
        <w:ind w:firstLine="709"/>
        <w:jc w:val="both"/>
      </w:pPr>
      <w:r w:rsidRPr="00C147F0">
        <w:t>акты выполненных работ;</w:t>
      </w:r>
    </w:p>
    <w:p w:rsidR="00C147F0" w:rsidRPr="00C147F0" w:rsidRDefault="00C147F0" w:rsidP="00C147F0">
      <w:pPr>
        <w:ind w:firstLine="709"/>
        <w:jc w:val="both"/>
      </w:pPr>
      <w:r w:rsidRPr="00C147F0">
        <w:t xml:space="preserve">техническая документация; </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autoSpaceDE w:val="0"/>
        <w:autoSpaceDN w:val="0"/>
        <w:ind w:firstLine="709"/>
        <w:jc w:val="both"/>
      </w:pPr>
      <w:r w:rsidRPr="00C147F0">
        <w:t>3.4.3.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C147F0" w:rsidRPr="00C147F0" w:rsidRDefault="00C147F0" w:rsidP="00C147F0">
      <w:pPr>
        <w:ind w:firstLine="709"/>
        <w:jc w:val="both"/>
      </w:pPr>
      <w:r w:rsidRPr="00C147F0">
        <w:t>Муниципальное образование в соответствии с требованиями Федерального закона «О контрактной системе в сфере закупок товаров, работ, услуг для обеспечения государственных и муниципальных нужд» осуществляют организацию:</w:t>
      </w:r>
    </w:p>
    <w:p w:rsidR="00C147F0" w:rsidRPr="00C147F0" w:rsidRDefault="00C147F0" w:rsidP="00C147F0">
      <w:pPr>
        <w:ind w:firstLine="709"/>
        <w:jc w:val="both"/>
      </w:pPr>
      <w:r w:rsidRPr="00C147F0">
        <w:t>конкурсных и иных мероприятий (круглые столы, встречи, семинары, слеты, съезды, фестивали, турниры и т.д.) в целях вовлечения молодежи в предпринимательскую деятельность;</w:t>
      </w:r>
    </w:p>
    <w:p w:rsidR="00C147F0" w:rsidRPr="00C147F0" w:rsidRDefault="00C147F0" w:rsidP="00C147F0">
      <w:pPr>
        <w:ind w:firstLine="709"/>
        <w:jc w:val="both"/>
      </w:pPr>
      <w:r w:rsidRPr="00C147F0">
        <w:t>изготовления (приобретения) продукции, способствующей вовлечению молодежи в предпринимательскую деятельность (брошюр, буклетов, лифлетов, листовок, презентационных материалов, видеороликов, видеосюжетов, информационных стендов и др.).</w:t>
      </w:r>
    </w:p>
    <w:p w:rsidR="00C147F0" w:rsidRPr="00C147F0" w:rsidRDefault="00C147F0" w:rsidP="00C147F0">
      <w:pPr>
        <w:ind w:firstLine="709"/>
        <w:jc w:val="both"/>
      </w:pPr>
      <w:r w:rsidRPr="00C147F0">
        <w:t>При организации мероприятий не допускаются расходы на:</w:t>
      </w:r>
    </w:p>
    <w:p w:rsidR="00C147F0" w:rsidRPr="00C147F0" w:rsidRDefault="00C147F0" w:rsidP="00C147F0">
      <w:pPr>
        <w:ind w:firstLine="709"/>
        <w:jc w:val="both"/>
      </w:pPr>
      <w:r w:rsidRPr="00C147F0">
        <w:t>официальные приемы, в том числе организацию завтрака, обеда, ужина, мероприятия в форме фуршет-приема, иного аналогичного мероприятия;</w:t>
      </w:r>
    </w:p>
    <w:p w:rsidR="00C147F0" w:rsidRPr="00C147F0" w:rsidRDefault="00C147F0" w:rsidP="00C147F0">
      <w:pPr>
        <w:ind w:firstLine="709"/>
        <w:jc w:val="both"/>
      </w:pPr>
      <w:r w:rsidRPr="00C147F0">
        <w:t>буфетное обслуживание, в том числе на кофе-паузу (кофе-брейк) и сервисное обслуживание буфетной продукции;</w:t>
      </w:r>
    </w:p>
    <w:p w:rsidR="00C147F0" w:rsidRPr="00C147F0" w:rsidRDefault="00C147F0" w:rsidP="00C147F0">
      <w:pPr>
        <w:ind w:firstLine="709"/>
        <w:jc w:val="both"/>
      </w:pPr>
      <w:r w:rsidRPr="00C147F0">
        <w:t>сувенирно-презентационную продукцию, в том числе затраты на ее подготовку, выпуск (приобретение);</w:t>
      </w:r>
    </w:p>
    <w:p w:rsidR="00C147F0" w:rsidRPr="00C147F0" w:rsidRDefault="00C147F0" w:rsidP="00C147F0">
      <w:pPr>
        <w:ind w:firstLine="709"/>
        <w:jc w:val="both"/>
      </w:pPr>
      <w:r w:rsidRPr="00C147F0">
        <w:t xml:space="preserve">транспортные перевозки, в том числе затраты на оплату автомобильных, авиационных, железнодорожных перевозок, перевозок водным транспортом. </w:t>
      </w:r>
    </w:p>
    <w:p w:rsidR="00C147F0" w:rsidRPr="00035A66" w:rsidRDefault="00C147F0" w:rsidP="00C147F0">
      <w:pPr>
        <w:ind w:firstLine="709"/>
        <w:jc w:val="both"/>
      </w:pPr>
      <w:r w:rsidRPr="00035A66">
        <w:t>3.5. 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w:t>
      </w:r>
    </w:p>
    <w:p w:rsidR="00C147F0" w:rsidRPr="00C147F0" w:rsidRDefault="00C147F0" w:rsidP="00C147F0">
      <w:pPr>
        <w:ind w:firstLine="709"/>
        <w:jc w:val="both"/>
      </w:pPr>
      <w:r w:rsidRPr="00C147F0">
        <w:t>Финансовая поддержка осуществляется в виде возмещения затрат, произведенных субъектами не позднее 12 (двенадцати) месяцев, предшествующих дате подачи заявления субъекта.</w:t>
      </w:r>
    </w:p>
    <w:p w:rsidR="00C147F0" w:rsidRPr="00C147F0" w:rsidRDefault="00C147F0" w:rsidP="00C147F0">
      <w:pPr>
        <w:ind w:firstLine="709"/>
        <w:jc w:val="both"/>
      </w:pPr>
      <w:r w:rsidRPr="00C147F0">
        <w:t>Мероприятие включает в себя следующие направления:</w:t>
      </w:r>
    </w:p>
    <w:p w:rsidR="00C147F0" w:rsidRPr="00C147F0" w:rsidRDefault="00C147F0" w:rsidP="00C147F0">
      <w:pPr>
        <w:ind w:firstLine="709"/>
        <w:jc w:val="both"/>
      </w:pPr>
      <w:r w:rsidRPr="00C147F0">
        <w:t>3.5.1.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в размере 50% от фактически произведенных и документально подтвержденных затрат на строительство.</w:t>
      </w:r>
    </w:p>
    <w:p w:rsidR="00C147F0" w:rsidRPr="00C147F0" w:rsidRDefault="00C147F0" w:rsidP="00C147F0">
      <w:pPr>
        <w:ind w:firstLine="709"/>
        <w:jc w:val="both"/>
      </w:pPr>
      <w:r w:rsidRPr="00C147F0">
        <w:t>Субъект, в отношении которого принято решение о предоставлении субсидии на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производства продовольственных товаров и сельскохозяйственной продукции, письменно обязуется (с даты ввода в эксплуатацию объекта):</w:t>
      </w:r>
    </w:p>
    <w:p w:rsidR="00C147F0" w:rsidRPr="00C147F0" w:rsidRDefault="00C147F0" w:rsidP="00C147F0">
      <w:pPr>
        <w:ind w:firstLine="709"/>
        <w:jc w:val="both"/>
      </w:pPr>
      <w:r w:rsidRPr="00C147F0">
        <w:t>в течение 5 лет использовать по целевому назначению объект (на который ему будет предоставлена субсидия), не продавать, не передавать в аренду или в пользование другим лицам;</w:t>
      </w:r>
    </w:p>
    <w:p w:rsidR="00C147F0" w:rsidRPr="00C147F0" w:rsidRDefault="00C147F0" w:rsidP="00C147F0">
      <w:pPr>
        <w:ind w:firstLine="709"/>
        <w:jc w:val="both"/>
      </w:pPr>
      <w:r w:rsidRPr="00C147F0">
        <w:t>создать в течение шести месяцев не менее 3 новых рабочих мест и сохранять их в течение 5 лет.</w:t>
      </w:r>
    </w:p>
    <w:p w:rsidR="00C147F0" w:rsidRPr="00C147F0" w:rsidRDefault="00C147F0" w:rsidP="00C147F0">
      <w:pPr>
        <w:ind w:firstLine="709"/>
        <w:jc w:val="both"/>
      </w:pPr>
      <w:r w:rsidRPr="00C147F0">
        <w:t>Субъект по истечении 6 месяцев, 1 года, 2 лет, 5 лет со дня получения субсидии представляет в Отдел отчет об исполнении принятых им обязательств.</w:t>
      </w:r>
    </w:p>
    <w:p w:rsidR="00C147F0" w:rsidRPr="00C147F0" w:rsidRDefault="00C147F0" w:rsidP="00C147F0">
      <w:pPr>
        <w:ind w:firstLine="709"/>
        <w:jc w:val="both"/>
      </w:pPr>
      <w:r w:rsidRPr="00C147F0">
        <w:t>Форма отчета утверждается в договоре о предоставлении субсидии.</w:t>
      </w:r>
    </w:p>
    <w:p w:rsidR="00C147F0" w:rsidRPr="00C147F0" w:rsidRDefault="00C147F0" w:rsidP="00C147F0">
      <w:pPr>
        <w:ind w:firstLine="709"/>
        <w:jc w:val="both"/>
      </w:pPr>
      <w:r w:rsidRPr="00C147F0">
        <w:t xml:space="preserve">Максимальный размер субсидии не может превышать 2 млн. рублей на один объект строительства. </w:t>
      </w:r>
    </w:p>
    <w:p w:rsidR="00C147F0" w:rsidRPr="00C147F0" w:rsidRDefault="00C147F0" w:rsidP="00C147F0">
      <w:pPr>
        <w:ind w:firstLine="709"/>
        <w:jc w:val="both"/>
      </w:pPr>
      <w:r w:rsidRPr="00C147F0">
        <w:t xml:space="preserve">Компенсации подлежат подтвержденные затраты, понесенные субъектами не ранее 1 января 2016 года, при наличии разрешения на строительство объекта недвижимого имущества. </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субъекта, связанные с:</w:t>
      </w:r>
    </w:p>
    <w:p w:rsidR="00C147F0" w:rsidRPr="00C147F0" w:rsidRDefault="00C147F0" w:rsidP="00C147F0">
      <w:pPr>
        <w:ind w:firstLine="709"/>
        <w:jc w:val="both"/>
      </w:pPr>
      <w:r w:rsidRPr="00C147F0">
        <w:t>разработкой проектно-сметной документации для строительства (реконструкции) объекта;</w:t>
      </w:r>
    </w:p>
    <w:p w:rsidR="00C147F0" w:rsidRPr="00C147F0" w:rsidRDefault="00C147F0" w:rsidP="00C147F0">
      <w:pPr>
        <w:ind w:firstLine="709"/>
        <w:jc w:val="both"/>
      </w:pPr>
      <w:r w:rsidRPr="00C147F0">
        <w:t xml:space="preserve">приобретением строительных материалов, оборудования (отопительное, осветительное, строительное и др.); </w:t>
      </w:r>
    </w:p>
    <w:p w:rsidR="00C147F0" w:rsidRPr="00C147F0" w:rsidRDefault="00C147F0" w:rsidP="00C147F0">
      <w:pPr>
        <w:ind w:firstLine="709"/>
        <w:jc w:val="both"/>
      </w:pPr>
      <w:r w:rsidRPr="00C147F0">
        <w:t>выполнением строительных работ;</w:t>
      </w:r>
    </w:p>
    <w:p w:rsidR="00C147F0" w:rsidRPr="00C147F0" w:rsidRDefault="00C147F0" w:rsidP="00C147F0">
      <w:pPr>
        <w:ind w:firstLine="709"/>
        <w:jc w:val="both"/>
      </w:pPr>
      <w:r w:rsidRPr="00C147F0">
        <w:t>подключением инженерных сетей;</w:t>
      </w:r>
    </w:p>
    <w:p w:rsidR="00C147F0" w:rsidRPr="00C147F0" w:rsidRDefault="00C147F0" w:rsidP="00C147F0">
      <w:pPr>
        <w:ind w:firstLine="709"/>
        <w:jc w:val="both"/>
      </w:pPr>
      <w:r w:rsidRPr="00C147F0">
        <w:t>уплатой процентной ставки по целевым займам на строительство.</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расходы (договор, накладная, счет-фактура и т.д.);</w:t>
      </w:r>
    </w:p>
    <w:p w:rsidR="00C147F0" w:rsidRPr="00C147F0" w:rsidRDefault="00C147F0" w:rsidP="00C147F0">
      <w:pPr>
        <w:ind w:firstLine="709"/>
        <w:jc w:val="both"/>
      </w:pPr>
      <w:r w:rsidRPr="00C147F0">
        <w:t>акты выполненных работ;</w:t>
      </w:r>
    </w:p>
    <w:p w:rsidR="00C147F0" w:rsidRPr="00C147F0" w:rsidRDefault="00C147F0" w:rsidP="00C147F0">
      <w:pPr>
        <w:ind w:firstLine="709"/>
        <w:jc w:val="both"/>
      </w:pPr>
      <w:r w:rsidRPr="00C147F0">
        <w:t>разрешение на строительство;</w:t>
      </w:r>
    </w:p>
    <w:p w:rsidR="00C147F0" w:rsidRPr="00C147F0" w:rsidRDefault="00C147F0" w:rsidP="00C147F0">
      <w:pPr>
        <w:ind w:firstLine="709"/>
        <w:jc w:val="both"/>
      </w:pPr>
      <w:r w:rsidRPr="00C147F0">
        <w:t>разрешение на ввод в эксплуатацию;</w:t>
      </w:r>
    </w:p>
    <w:p w:rsidR="00C147F0" w:rsidRPr="00C147F0" w:rsidRDefault="00C147F0" w:rsidP="00C147F0">
      <w:pPr>
        <w:ind w:firstLine="709"/>
        <w:jc w:val="both"/>
      </w:pPr>
      <w:r w:rsidRPr="00C147F0">
        <w:t>выписка из ЕГРП, подтверждающего право собственности субъекта;</w:t>
      </w:r>
    </w:p>
    <w:p w:rsidR="00C147F0" w:rsidRPr="00C147F0" w:rsidRDefault="00C147F0" w:rsidP="00C147F0">
      <w:pPr>
        <w:ind w:firstLine="709"/>
        <w:jc w:val="both"/>
      </w:pPr>
      <w:r w:rsidRPr="00C147F0">
        <w:t>техническая документация;</w:t>
      </w:r>
    </w:p>
    <w:p w:rsidR="00C147F0" w:rsidRPr="00C147F0" w:rsidRDefault="00C147F0" w:rsidP="00C147F0">
      <w:pPr>
        <w:ind w:firstLine="709"/>
        <w:jc w:val="both"/>
      </w:pPr>
      <w:r w:rsidRPr="00C147F0">
        <w:t>правоустанавливающие документы на земельный участок распространяющего под объектом недвижимого имущества;</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3.5.2. 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p w:rsidR="00C147F0" w:rsidRPr="00C147F0" w:rsidRDefault="00C147F0" w:rsidP="00C147F0">
      <w:pPr>
        <w:ind w:firstLine="709"/>
        <w:jc w:val="both"/>
      </w:pPr>
      <w:r w:rsidRPr="00C147F0">
        <w:t xml:space="preserve">Финансовая поддержка в виде возмещения части затрат по доставке кормов предоставляется сельскохозяйственным товаропроизводителям, являющимся субъектами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w:t>
      </w:r>
    </w:p>
    <w:p w:rsidR="00C147F0" w:rsidRPr="00C147F0" w:rsidRDefault="00C147F0" w:rsidP="00C147F0">
      <w:pPr>
        <w:ind w:firstLine="709"/>
        <w:jc w:val="both"/>
      </w:pPr>
      <w:r w:rsidRPr="00C147F0">
        <w:t>Доля дохода субъектов от производства и реализации сельскохозяйственной продукции должна составлять не менее 70% в общем доходе от реализации товаров (работ, услуг) субъекта.</w:t>
      </w:r>
    </w:p>
    <w:p w:rsidR="00C147F0" w:rsidRPr="00C147F0" w:rsidRDefault="00C147F0" w:rsidP="00C147F0">
      <w:pPr>
        <w:ind w:firstLine="709"/>
        <w:jc w:val="both"/>
      </w:pPr>
      <w:r w:rsidRPr="00C147F0">
        <w:t>Возмещение части затрат по доставке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(одного из вида) не менее:</w:t>
      </w:r>
    </w:p>
    <w:p w:rsidR="00C147F0" w:rsidRPr="00C147F0" w:rsidRDefault="00C147F0" w:rsidP="00C147F0">
      <w:pPr>
        <w:ind w:firstLine="709"/>
        <w:jc w:val="both"/>
      </w:pPr>
      <w:r w:rsidRPr="00C147F0">
        <w:t>15 голов крупного рогатого скота, коней, оленей;</w:t>
      </w:r>
    </w:p>
    <w:p w:rsidR="00C147F0" w:rsidRPr="00C147F0" w:rsidRDefault="00C147F0" w:rsidP="00C147F0">
      <w:pPr>
        <w:ind w:firstLine="709"/>
        <w:jc w:val="both"/>
      </w:pPr>
      <w:r w:rsidRPr="00C147F0">
        <w:t>25 голов свиней;</w:t>
      </w:r>
    </w:p>
    <w:p w:rsidR="00C147F0" w:rsidRPr="00C147F0" w:rsidRDefault="00C147F0" w:rsidP="00C147F0">
      <w:pPr>
        <w:ind w:firstLine="709"/>
        <w:jc w:val="both"/>
      </w:pPr>
      <w:r w:rsidRPr="00C147F0">
        <w:t>115 голов мелкого рогатого скота;</w:t>
      </w:r>
    </w:p>
    <w:p w:rsidR="00C147F0" w:rsidRPr="00C147F0" w:rsidRDefault="00C147F0" w:rsidP="00C147F0">
      <w:pPr>
        <w:ind w:firstLine="709"/>
        <w:jc w:val="both"/>
      </w:pPr>
      <w:r w:rsidRPr="00C147F0">
        <w:t>200 голов кроликов;</w:t>
      </w:r>
    </w:p>
    <w:p w:rsidR="00C147F0" w:rsidRPr="00C147F0" w:rsidRDefault="00C147F0" w:rsidP="00C147F0">
      <w:pPr>
        <w:ind w:firstLine="709"/>
        <w:jc w:val="both"/>
      </w:pPr>
      <w:r w:rsidRPr="00C147F0">
        <w:t>300голов птицы (куры, гуси, утки, перепела).</w:t>
      </w:r>
    </w:p>
    <w:p w:rsidR="00C147F0" w:rsidRPr="00C147F0" w:rsidRDefault="00C147F0" w:rsidP="00C147F0">
      <w:pPr>
        <w:ind w:firstLine="709"/>
        <w:jc w:val="both"/>
      </w:pPr>
      <w:r w:rsidRPr="00C147F0">
        <w:t>Финансовая поддержка в виде возмещения части затрат по доставке муки предоставляется субъектам, осуществляющим деятельность по производству и реализации населению хлеба и хлебобулочных изделий.</w:t>
      </w:r>
    </w:p>
    <w:p w:rsidR="00C147F0" w:rsidRPr="00C147F0" w:rsidRDefault="00C147F0" w:rsidP="00C147F0">
      <w:pPr>
        <w:ind w:firstLine="709"/>
        <w:jc w:val="both"/>
      </w:pPr>
      <w:r w:rsidRPr="00C147F0">
        <w:t>Возмещению подлежат фактически произведенные и документально подтвержденные затраты субъектов на доставку кормов и муки в размере 50% от общего объема затрат и не более 200 тыс. рублей на одного субъекта в год.</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документы, подтверждающие расходы (договор, акт передачи и т.д.);</w:t>
      </w:r>
    </w:p>
    <w:p w:rsidR="00C147F0" w:rsidRPr="00C147F0" w:rsidRDefault="00C147F0" w:rsidP="00C147F0">
      <w:pPr>
        <w:ind w:firstLine="709"/>
        <w:jc w:val="both"/>
      </w:pPr>
      <w:r w:rsidRPr="00C147F0">
        <w:t>документы, подтверждающие долю дохода от производства и реализации продукции;</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p>
    <w:p w:rsidR="00C147F0" w:rsidRPr="00C147F0" w:rsidRDefault="00C147F0" w:rsidP="00C147F0">
      <w:pPr>
        <w:jc w:val="center"/>
        <w:rPr>
          <w:b/>
        </w:rPr>
      </w:pPr>
      <w:r w:rsidRPr="00C147F0">
        <w:rPr>
          <w:b/>
          <w:lang w:val="en-US"/>
        </w:rPr>
        <w:t>IV</w:t>
      </w:r>
      <w:r w:rsidRPr="00C147F0">
        <w:rPr>
          <w:b/>
        </w:rPr>
        <w:t>. Субсидии, предоставляемые за счет средств районного бюджета</w:t>
      </w:r>
    </w:p>
    <w:p w:rsidR="00C147F0" w:rsidRPr="00C147F0" w:rsidRDefault="00C147F0" w:rsidP="00C147F0">
      <w:pPr>
        <w:jc w:val="center"/>
      </w:pPr>
    </w:p>
    <w:p w:rsidR="00C147F0" w:rsidRPr="00035A66" w:rsidRDefault="00C147F0" w:rsidP="00C147F0">
      <w:pPr>
        <w:ind w:firstLine="709"/>
        <w:jc w:val="both"/>
      </w:pPr>
      <w:r w:rsidRPr="00035A66">
        <w:t>4.1.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C147F0" w:rsidRPr="00C147F0" w:rsidRDefault="00C147F0" w:rsidP="00C147F0">
      <w:pPr>
        <w:ind w:firstLine="709"/>
        <w:jc w:val="both"/>
      </w:pPr>
      <w:r w:rsidRPr="00C147F0">
        <w:t>Субсидия предоставляется субъектам, осуществляющим деятельностьв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на возмещение части затрат, связанных с уплатой процентов по кредиту, полученному в кредитной организации, в сумме не более 5 000 000 рублей на цели:</w:t>
      </w:r>
    </w:p>
    <w:p w:rsidR="00C147F0" w:rsidRPr="00C147F0" w:rsidRDefault="00C147F0" w:rsidP="00C147F0">
      <w:pPr>
        <w:ind w:firstLine="709"/>
        <w:jc w:val="both"/>
      </w:pPr>
      <w:r w:rsidRPr="00C147F0">
        <w:t>реконструкцию, модернизацию и строительство объектов производственного назначения;</w:t>
      </w:r>
    </w:p>
    <w:p w:rsidR="00C147F0" w:rsidRPr="00C147F0" w:rsidRDefault="00C147F0" w:rsidP="00C147F0">
      <w:pPr>
        <w:ind w:firstLine="709"/>
        <w:jc w:val="both"/>
      </w:pPr>
      <w:r w:rsidRPr="00C147F0">
        <w:t>приобретение сырья для перерабатывающих предприятий;</w:t>
      </w:r>
    </w:p>
    <w:p w:rsidR="00C147F0" w:rsidRPr="00C147F0" w:rsidRDefault="00C147F0" w:rsidP="00C147F0">
      <w:pPr>
        <w:ind w:firstLine="709"/>
        <w:jc w:val="both"/>
      </w:pPr>
      <w:r w:rsidRPr="00C147F0">
        <w:t>приобретение сельскохозяйственных животных;</w:t>
      </w:r>
    </w:p>
    <w:p w:rsidR="00C147F0" w:rsidRPr="00C147F0" w:rsidRDefault="00C147F0" w:rsidP="00C147F0">
      <w:pPr>
        <w:ind w:firstLine="709"/>
        <w:jc w:val="both"/>
      </w:pPr>
      <w:r w:rsidRPr="00C147F0">
        <w:t>приобретение недвижимого имущества для хозяйственной деятельности;</w:t>
      </w:r>
    </w:p>
    <w:p w:rsidR="00C147F0" w:rsidRPr="00C147F0" w:rsidRDefault="00C147F0" w:rsidP="00C147F0">
      <w:pPr>
        <w:ind w:firstLine="709"/>
        <w:jc w:val="both"/>
      </w:pPr>
      <w:r w:rsidRPr="00C147F0">
        <w:t>приобретение оборудования, специализированной техники, механизмов.</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кредитный договор, график погашения кредита и уплаты процентов по нему, выписка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C147F0" w:rsidRPr="00C147F0" w:rsidRDefault="00C147F0" w:rsidP="00C147F0">
      <w:pPr>
        <w:ind w:firstLine="709"/>
        <w:jc w:val="both"/>
      </w:pPr>
      <w:r w:rsidRPr="00C147F0">
        <w:t>документы, подтверждающие целевое назначение использования кредита;</w:t>
      </w:r>
    </w:p>
    <w:p w:rsidR="00C147F0" w:rsidRPr="00C147F0" w:rsidRDefault="00C147F0" w:rsidP="00C147F0">
      <w:pPr>
        <w:ind w:firstLine="709"/>
        <w:jc w:val="both"/>
      </w:pPr>
      <w:r w:rsidRPr="00C147F0">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C147F0" w:rsidRPr="00C147F0" w:rsidRDefault="00C147F0" w:rsidP="00C147F0">
      <w:pPr>
        <w:autoSpaceDE w:val="0"/>
        <w:autoSpaceDN w:val="0"/>
        <w:adjustRightInd w:val="0"/>
        <w:ind w:firstLine="709"/>
        <w:jc w:val="both"/>
      </w:pPr>
      <w:r w:rsidRPr="00C147F0">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C147F0" w:rsidRPr="00C147F0" w:rsidRDefault="00C147F0" w:rsidP="00C147F0">
      <w:pPr>
        <w:ind w:firstLine="709"/>
        <w:jc w:val="both"/>
      </w:pPr>
      <w:r w:rsidRPr="00C147F0">
        <w:t xml:space="preserve">Субсидия выплачивается в размере 70% от ставки рефинансирования (учетной ставки) Центрального банка Российской Федерации, действующей на дату заключения кредитного договора. </w:t>
      </w:r>
    </w:p>
    <w:p w:rsidR="00C147F0" w:rsidRPr="00C147F0" w:rsidRDefault="00C147F0" w:rsidP="00C147F0">
      <w:pPr>
        <w:ind w:firstLine="709"/>
        <w:jc w:val="both"/>
      </w:pPr>
      <w:r w:rsidRPr="00C147F0">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C147F0" w:rsidRPr="00035A66" w:rsidRDefault="00C147F0" w:rsidP="00C147F0">
      <w:pPr>
        <w:ind w:firstLine="709"/>
        <w:jc w:val="both"/>
      </w:pPr>
      <w:r w:rsidRPr="00035A66">
        <w:t>4.2. Возмещение части затрат за коммунальные услуги субъектам предпринимательства.</w:t>
      </w:r>
    </w:p>
    <w:p w:rsidR="00C147F0" w:rsidRPr="00C147F0" w:rsidRDefault="00C147F0" w:rsidP="00C147F0">
      <w:pPr>
        <w:ind w:firstLine="709"/>
        <w:jc w:val="both"/>
        <w:rPr>
          <w:color w:val="FF0000"/>
        </w:rPr>
      </w:pPr>
      <w:r w:rsidRPr="00C147F0">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w:t>
      </w:r>
    </w:p>
    <w:p w:rsidR="00C147F0" w:rsidRPr="00C147F0" w:rsidRDefault="00C147F0" w:rsidP="00C147F0">
      <w:pPr>
        <w:ind w:firstLine="709"/>
        <w:jc w:val="both"/>
      </w:pPr>
      <w:r w:rsidRPr="00C147F0">
        <w:t>Субсидии предоставляются на возмещение затрат на оплату коммунальных услуг в нежилом помещении.</w:t>
      </w:r>
    </w:p>
    <w:p w:rsidR="00C147F0" w:rsidRPr="00C147F0" w:rsidRDefault="00C147F0" w:rsidP="00C147F0">
      <w:pPr>
        <w:ind w:firstLine="709"/>
        <w:jc w:val="both"/>
      </w:pPr>
      <w:r w:rsidRPr="00C147F0">
        <w:t>Основанием для начисления субсидии являются следующие документы, представленные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на оказание коммунальных услуг в нежилом помещении;</w:t>
      </w:r>
    </w:p>
    <w:p w:rsidR="00C147F0" w:rsidRPr="00C147F0" w:rsidRDefault="00C147F0" w:rsidP="00C147F0">
      <w:pPr>
        <w:ind w:firstLine="709"/>
        <w:jc w:val="both"/>
      </w:pPr>
      <w:r w:rsidRPr="00C147F0">
        <w:t>счета-фактуры;</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autoSpaceDE w:val="0"/>
        <w:autoSpaceDN w:val="0"/>
        <w:adjustRightInd w:val="0"/>
        <w:ind w:firstLine="709"/>
        <w:jc w:val="both"/>
      </w:pPr>
      <w:r w:rsidRPr="00C147F0">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C147F0" w:rsidRPr="00C147F0" w:rsidRDefault="00C147F0" w:rsidP="00C147F0">
      <w:pPr>
        <w:ind w:firstLine="709"/>
        <w:jc w:val="both"/>
      </w:pPr>
      <w:r w:rsidRPr="00C147F0">
        <w:t xml:space="preserve">Субсидия выплачивается в размере 50% от фактически понесенных затрат на уплату коммунальных услуг в нежилом помещении. </w:t>
      </w:r>
    </w:p>
    <w:p w:rsidR="00C147F0" w:rsidRPr="00C147F0" w:rsidRDefault="00C147F0" w:rsidP="00C147F0">
      <w:pPr>
        <w:ind w:firstLine="709"/>
        <w:jc w:val="both"/>
      </w:pPr>
      <w:r w:rsidRPr="00C147F0">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C147F0" w:rsidRPr="00035A66" w:rsidRDefault="00C147F0" w:rsidP="00C147F0">
      <w:pPr>
        <w:ind w:firstLine="709"/>
        <w:jc w:val="both"/>
      </w:pPr>
      <w:r w:rsidRPr="00035A66">
        <w:t>4.3. Возмещение части затрат за пользование электроэнергией субъектам предпринимательства.</w:t>
      </w:r>
    </w:p>
    <w:p w:rsidR="00C147F0" w:rsidRPr="00C147F0" w:rsidRDefault="00C147F0" w:rsidP="00C147F0">
      <w:pPr>
        <w:ind w:firstLine="709"/>
        <w:jc w:val="both"/>
      </w:pPr>
      <w:r w:rsidRPr="00C147F0">
        <w:t>4.3.1. Субсидии предоставляются субъектам, занимающимся производством хлеба и хлебобулочных изделий, осуществляющим деятельность в сфере производства пищевых продуктов и лесопромышленного комплекса.</w:t>
      </w:r>
    </w:p>
    <w:p w:rsidR="00C147F0" w:rsidRPr="00C147F0" w:rsidRDefault="00C147F0" w:rsidP="00C147F0">
      <w:pPr>
        <w:ind w:firstLine="709"/>
        <w:jc w:val="both"/>
      </w:pPr>
      <w:r w:rsidRPr="00C147F0">
        <w:t>Субсидии предоставляются на возмещение части затрат на уплату за пользование электроэнергией.</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 xml:space="preserve">договор на поставку электроэнергии; </w:t>
      </w:r>
    </w:p>
    <w:p w:rsidR="00C147F0" w:rsidRPr="00C147F0" w:rsidRDefault="00C147F0" w:rsidP="00C147F0">
      <w:pPr>
        <w:ind w:firstLine="709"/>
        <w:jc w:val="both"/>
      </w:pPr>
      <w:r w:rsidRPr="00C147F0">
        <w:t>наличие раздельного узла учета на производственное помещение;</w:t>
      </w:r>
    </w:p>
    <w:p w:rsidR="00C147F0" w:rsidRPr="00C147F0" w:rsidRDefault="00C147F0" w:rsidP="00C147F0">
      <w:pPr>
        <w:ind w:firstLine="709"/>
        <w:jc w:val="both"/>
      </w:pPr>
      <w:r w:rsidRPr="00C147F0">
        <w:t>счета-фактуры;</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autoSpaceDE w:val="0"/>
        <w:autoSpaceDN w:val="0"/>
        <w:adjustRightInd w:val="0"/>
        <w:ind w:firstLine="709"/>
        <w:jc w:val="both"/>
      </w:pPr>
      <w:r w:rsidRPr="00C147F0">
        <w:t>Документы представляются в Отдел в форме оригиналов или заверенных надлежащим образом копий в течение месяца, следующего за отчетным кварталом.</w:t>
      </w:r>
    </w:p>
    <w:p w:rsidR="00C147F0" w:rsidRPr="00C147F0" w:rsidRDefault="00C147F0" w:rsidP="00C147F0">
      <w:pPr>
        <w:ind w:firstLine="709"/>
        <w:jc w:val="both"/>
      </w:pPr>
      <w:r w:rsidRPr="00C147F0">
        <w:t xml:space="preserve">Субъектам, занимающимся производством хлеба и хлебобулочных изделий, субсидия выплачивается в размере 50% от фактически подтвержденных затрат, но не более 10 000 рублей в месяц. </w:t>
      </w:r>
    </w:p>
    <w:p w:rsidR="00C147F0" w:rsidRPr="00C147F0" w:rsidRDefault="00C147F0" w:rsidP="00C147F0">
      <w:pPr>
        <w:ind w:firstLine="709"/>
        <w:jc w:val="both"/>
      </w:pPr>
      <w:r w:rsidRPr="00C147F0">
        <w:t xml:space="preserve">Субъектам, работающим в сфере пищевой промышленности и лесопромышленного комплекса, субсидии выплачиваются в размере 30% от фактически подтвержденных затрат, но не более 30 000 рублей в месяц. </w:t>
      </w:r>
    </w:p>
    <w:p w:rsidR="00C147F0" w:rsidRPr="00C147F0" w:rsidRDefault="00C147F0" w:rsidP="00C147F0">
      <w:pPr>
        <w:ind w:firstLine="709"/>
        <w:jc w:val="both"/>
      </w:pPr>
      <w:r w:rsidRPr="00C147F0">
        <w:t>Субсидия выплачивается ежеквартально. Возмещению подлежат фактические затраты субъекта, произведенные в течение квартала, предшествующего кварталу, в котором субъект обращается с заявлением о предоставлении субсидии.</w:t>
      </w:r>
    </w:p>
    <w:p w:rsidR="00C147F0" w:rsidRPr="00035A66" w:rsidRDefault="00C147F0" w:rsidP="00C147F0">
      <w:pPr>
        <w:ind w:firstLine="709"/>
        <w:jc w:val="both"/>
      </w:pPr>
      <w:r w:rsidRPr="00035A66">
        <w:t>4.4. Возмещение части затрат субъектам на организацию мероприятий по сдерживанию цен на социально значимые товары.</w:t>
      </w:r>
    </w:p>
    <w:p w:rsidR="00C147F0" w:rsidRPr="00C147F0" w:rsidRDefault="00C147F0" w:rsidP="00C147F0">
      <w:pPr>
        <w:ind w:firstLine="709"/>
        <w:jc w:val="both"/>
      </w:pPr>
      <w:r w:rsidRPr="00C147F0">
        <w:t xml:space="preserve">Субсидии предоставляются субъектам, занимающимся розничной торговлей в отдаленных, труднодоступных и малочисленных населенных пунктах района. </w:t>
      </w:r>
    </w:p>
    <w:p w:rsidR="00C147F0" w:rsidRPr="00C147F0" w:rsidRDefault="00C147F0" w:rsidP="00C147F0">
      <w:pPr>
        <w:autoSpaceDE w:val="0"/>
        <w:autoSpaceDN w:val="0"/>
        <w:adjustRightInd w:val="0"/>
        <w:ind w:firstLine="709"/>
        <w:jc w:val="both"/>
      </w:pPr>
      <w:r w:rsidRPr="00C147F0">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C147F0" w:rsidRPr="00C147F0" w:rsidRDefault="00C147F0" w:rsidP="00C147F0">
      <w:pPr>
        <w:ind w:firstLine="709"/>
        <w:jc w:val="both"/>
      </w:pPr>
      <w:r w:rsidRPr="00C147F0">
        <w:t>паспорта транспортного средства (которым доставлялся товар);</w:t>
      </w:r>
    </w:p>
    <w:p w:rsidR="00C147F0" w:rsidRPr="00C147F0" w:rsidRDefault="00C147F0" w:rsidP="00C147F0">
      <w:pPr>
        <w:ind w:firstLine="709"/>
        <w:jc w:val="both"/>
      </w:pPr>
      <w:r w:rsidRPr="00C147F0">
        <w:t>реестр чеков на оплату горюче-смазочных материалов с приложением чеков (или копий чеков, заверенных получателем субсидии);</w:t>
      </w:r>
    </w:p>
    <w:p w:rsidR="00C147F0" w:rsidRPr="00C147F0" w:rsidRDefault="00C147F0" w:rsidP="00C147F0">
      <w:pPr>
        <w:ind w:firstLine="709"/>
        <w:jc w:val="both"/>
      </w:pPr>
      <w:r w:rsidRPr="00C147F0">
        <w:t>при безналичном расчете за горюче-смазочные материалы прилагаются договоры и финансовые документы, подтверждающие фактические затраты.</w:t>
      </w:r>
    </w:p>
    <w:p w:rsidR="00C147F0" w:rsidRPr="00C147F0" w:rsidRDefault="00C147F0" w:rsidP="00C147F0">
      <w:pPr>
        <w:ind w:firstLine="709"/>
        <w:jc w:val="both"/>
      </w:pPr>
      <w:r w:rsidRPr="00C147F0">
        <w:t>Документы представляются в Отдел в форме оригиналов или заверенных надлежащим образом копий не позднее трех месяцев с момента оплаты.</w:t>
      </w:r>
    </w:p>
    <w:p w:rsidR="00C147F0" w:rsidRPr="00C147F0" w:rsidRDefault="00C147F0" w:rsidP="00C147F0">
      <w:pPr>
        <w:ind w:firstLine="709"/>
        <w:jc w:val="both"/>
      </w:pPr>
      <w:r w:rsidRPr="00C147F0">
        <w:t>Субсидия выплачивается по нормативному расчету согласно формуле:</w:t>
      </w:r>
    </w:p>
    <w:p w:rsidR="00C147F0" w:rsidRPr="00C147F0" w:rsidRDefault="00C147F0" w:rsidP="00C147F0">
      <w:pPr>
        <w:ind w:firstLine="709"/>
        <w:jc w:val="both"/>
      </w:pPr>
      <w:r w:rsidRPr="00C147F0">
        <w:t>H = G х W х B, где:</w:t>
      </w:r>
    </w:p>
    <w:p w:rsidR="00C147F0" w:rsidRPr="00C147F0" w:rsidRDefault="00C147F0" w:rsidP="00C147F0">
      <w:pPr>
        <w:ind w:firstLine="709"/>
        <w:jc w:val="both"/>
      </w:pPr>
      <w:r w:rsidRPr="00C147F0">
        <w:t xml:space="preserve">H– нормативный расчет стоимости доставки, </w:t>
      </w:r>
    </w:p>
    <w:p w:rsidR="00C147F0" w:rsidRPr="00C147F0" w:rsidRDefault="00C147F0" w:rsidP="00C147F0">
      <w:pPr>
        <w:ind w:firstLine="709"/>
        <w:jc w:val="both"/>
      </w:pPr>
      <w:r w:rsidRPr="00C147F0">
        <w:t>G – потребность горюче-смазочных материалов для доставки одной тонны товара;</w:t>
      </w:r>
    </w:p>
    <w:p w:rsidR="00C147F0" w:rsidRPr="00C147F0" w:rsidRDefault="00C147F0" w:rsidP="00C147F0">
      <w:pPr>
        <w:ind w:firstLine="709"/>
        <w:jc w:val="both"/>
      </w:pPr>
      <w:r w:rsidRPr="00C147F0">
        <w:t>G = (P х R): 100: V;</w:t>
      </w:r>
    </w:p>
    <w:p w:rsidR="00C147F0" w:rsidRPr="00C147F0" w:rsidRDefault="00C147F0" w:rsidP="00C147F0">
      <w:pPr>
        <w:ind w:firstLine="709"/>
        <w:jc w:val="both"/>
      </w:pPr>
      <w:r w:rsidRPr="00C147F0">
        <w:t>P – расстояние до населенного пункта;</w:t>
      </w:r>
    </w:p>
    <w:p w:rsidR="00C147F0" w:rsidRPr="00C147F0" w:rsidRDefault="00C147F0" w:rsidP="00C147F0">
      <w:pPr>
        <w:ind w:firstLine="709"/>
        <w:jc w:val="both"/>
      </w:pPr>
      <w:r w:rsidRPr="00C147F0">
        <w:t>R – расход горюче-смазочных материалов на 100 км (согласно паспорту транспортного средства);</w:t>
      </w:r>
    </w:p>
    <w:p w:rsidR="00C147F0" w:rsidRPr="00C147F0" w:rsidRDefault="00C147F0" w:rsidP="00C147F0">
      <w:pPr>
        <w:ind w:firstLine="709"/>
        <w:jc w:val="both"/>
      </w:pPr>
      <w:r w:rsidRPr="00C147F0">
        <w:t>V – грузоподъемность транспорта;</w:t>
      </w:r>
    </w:p>
    <w:p w:rsidR="00C147F0" w:rsidRPr="00C147F0" w:rsidRDefault="00C147F0" w:rsidP="00C147F0">
      <w:pPr>
        <w:ind w:firstLine="709"/>
        <w:jc w:val="both"/>
      </w:pPr>
      <w:r w:rsidRPr="00C147F0">
        <w:t>W – общий вес социально значимых товаров, завезенных на период распутицы;</w:t>
      </w:r>
    </w:p>
    <w:p w:rsidR="00C147F0" w:rsidRPr="00C147F0" w:rsidRDefault="00C147F0" w:rsidP="00C147F0">
      <w:pPr>
        <w:ind w:firstLine="709"/>
        <w:jc w:val="both"/>
      </w:pPr>
      <w:r w:rsidRPr="00C147F0">
        <w:t>B – средняя стоимость горюче-смазочных материалов;</w:t>
      </w:r>
    </w:p>
    <w:p w:rsidR="00C147F0" w:rsidRPr="00C147F0" w:rsidRDefault="00C147F0" w:rsidP="00C147F0">
      <w:pPr>
        <w:ind w:firstLine="709"/>
        <w:jc w:val="both"/>
      </w:pPr>
      <w:r w:rsidRPr="00C147F0">
        <w:t>B = Bф:F;</w:t>
      </w:r>
    </w:p>
    <w:p w:rsidR="00C147F0" w:rsidRPr="00C147F0" w:rsidRDefault="00C147F0" w:rsidP="00C147F0">
      <w:pPr>
        <w:ind w:firstLine="709"/>
        <w:jc w:val="both"/>
      </w:pPr>
      <w:r w:rsidRPr="00C147F0">
        <w:t>Bф – фактическая общая стоимость горюче-смазочных материалов;</w:t>
      </w:r>
    </w:p>
    <w:p w:rsidR="00C147F0" w:rsidRPr="00C147F0" w:rsidRDefault="00C147F0" w:rsidP="00C147F0">
      <w:pPr>
        <w:ind w:firstLine="709"/>
        <w:jc w:val="both"/>
      </w:pPr>
      <w:r w:rsidRPr="00C147F0">
        <w:t xml:space="preserve">F – общий объем приобретенных горюче-смазочных материалов. </w:t>
      </w:r>
    </w:p>
    <w:p w:rsidR="00C147F0" w:rsidRPr="00C147F0" w:rsidRDefault="00C147F0" w:rsidP="00C147F0">
      <w:pPr>
        <w:ind w:firstLine="709"/>
        <w:jc w:val="both"/>
      </w:pPr>
      <w:r w:rsidRPr="00C147F0">
        <w:t>Субсидия выплачивается в размере 80% от нормативного расчета, но не более 50 000 рублей в год для субъекта.</w:t>
      </w:r>
    </w:p>
    <w:p w:rsidR="00C147F0" w:rsidRPr="00035A66" w:rsidRDefault="00C147F0" w:rsidP="00C147F0">
      <w:pPr>
        <w:ind w:firstLine="709"/>
        <w:jc w:val="both"/>
      </w:pPr>
      <w:r w:rsidRPr="00035A66">
        <w:t>4.5. Возмещение части затрат за участие субъектов в федеральных, международных форумах, конкурсах.</w:t>
      </w:r>
    </w:p>
    <w:p w:rsidR="00C147F0" w:rsidRPr="00C147F0" w:rsidRDefault="00C147F0" w:rsidP="00C147F0">
      <w:pPr>
        <w:ind w:firstLine="709"/>
        <w:jc w:val="both"/>
      </w:pPr>
      <w:r w:rsidRPr="00C147F0">
        <w:t>Субсидии предоставляются субъектам, осуществляющим деятельность в сфере агропромышленного комплекса, перерабатывающей промышленности, в сфере производства пищевых продуктов, лесопромышленного комплекса, внутреннего туризма, народных промыслов.</w:t>
      </w:r>
    </w:p>
    <w:p w:rsidR="00C147F0" w:rsidRPr="00C147F0" w:rsidRDefault="00C147F0" w:rsidP="00C147F0">
      <w:pPr>
        <w:autoSpaceDE w:val="0"/>
        <w:autoSpaceDN w:val="0"/>
        <w:adjustRightInd w:val="0"/>
        <w:ind w:firstLine="709"/>
        <w:jc w:val="both"/>
      </w:pPr>
      <w:r w:rsidRPr="00C147F0">
        <w:t>4.5.1. Субсидии предоставляются на возмещение фактически подтвержденных затрат субъектов на участие в федеральных, международных форумах:</w:t>
      </w:r>
    </w:p>
    <w:p w:rsidR="00C147F0" w:rsidRPr="00C147F0" w:rsidRDefault="00C147F0" w:rsidP="00C147F0">
      <w:pPr>
        <w:autoSpaceDE w:val="0"/>
        <w:autoSpaceDN w:val="0"/>
        <w:adjustRightInd w:val="0"/>
        <w:ind w:firstLine="709"/>
        <w:jc w:val="both"/>
      </w:pPr>
      <w:r w:rsidRPr="00C147F0">
        <w:t>на уплату регистрационных взносов для участия в федеральных, международных форумах;</w:t>
      </w:r>
    </w:p>
    <w:p w:rsidR="00C147F0" w:rsidRPr="00C147F0" w:rsidRDefault="00C147F0" w:rsidP="00C147F0">
      <w:pPr>
        <w:autoSpaceDE w:val="0"/>
        <w:autoSpaceDN w:val="0"/>
        <w:adjustRightInd w:val="0"/>
        <w:ind w:firstLine="709"/>
        <w:jc w:val="both"/>
      </w:pPr>
      <w:r w:rsidRPr="00C147F0">
        <w:t>на оплату транспортных расходов сотрудников субъекта к месту проведения федеральных, международных форумов;</w:t>
      </w:r>
    </w:p>
    <w:p w:rsidR="00C147F0" w:rsidRPr="00C147F0" w:rsidRDefault="00C147F0" w:rsidP="00C147F0">
      <w:pPr>
        <w:autoSpaceDE w:val="0"/>
        <w:autoSpaceDN w:val="0"/>
        <w:adjustRightInd w:val="0"/>
        <w:ind w:firstLine="709"/>
        <w:jc w:val="both"/>
      </w:pPr>
      <w:r w:rsidRPr="00C147F0">
        <w:t xml:space="preserve">на оплату проживания в гостинце, в том числе сотрудников субъекта.  </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заявка на участие субъекта в федеральном, международном форуме (с подтверждением включения субъекта в делегацию округа, района на данный форум либо с приложением приглашения от организатора форума);</w:t>
      </w:r>
    </w:p>
    <w:p w:rsidR="00C147F0" w:rsidRPr="00C147F0" w:rsidRDefault="00C147F0" w:rsidP="00C147F0">
      <w:pPr>
        <w:ind w:firstLine="709"/>
        <w:jc w:val="both"/>
      </w:pPr>
      <w:r w:rsidRPr="00C147F0">
        <w:t>приказ о командировке сотрудников субъекта;</w:t>
      </w:r>
    </w:p>
    <w:p w:rsidR="00C147F0" w:rsidRPr="00C147F0" w:rsidRDefault="00C147F0" w:rsidP="00C147F0">
      <w:pPr>
        <w:ind w:firstLine="709"/>
        <w:jc w:val="both"/>
      </w:pPr>
      <w:r w:rsidRPr="00C147F0">
        <w:t>билеты авиа-, железнодорожного транспорта до места проведения федерального, международного форума (в пределах Российской Федерации), посадочные талоны;</w:t>
      </w:r>
    </w:p>
    <w:p w:rsidR="00C147F0" w:rsidRPr="00C147F0" w:rsidRDefault="00C147F0" w:rsidP="00C147F0">
      <w:pPr>
        <w:ind w:firstLine="709"/>
        <w:jc w:val="both"/>
      </w:pPr>
      <w:r w:rsidRPr="00C147F0">
        <w:t>счета на проживание в гостинице;</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Документы представляются в Отдел в форме оригиналов или заверенных надлежащим образом копий не позднее трех месяцев со дня их участия в форуме.</w:t>
      </w:r>
    </w:p>
    <w:p w:rsidR="00C147F0" w:rsidRPr="00C147F0" w:rsidRDefault="00C147F0" w:rsidP="00C147F0">
      <w:pPr>
        <w:ind w:firstLine="709"/>
        <w:jc w:val="both"/>
      </w:pPr>
      <w:r w:rsidRPr="00C147F0">
        <w:t>Субсидия выплачивается в размере 70% от фактически подтвержденных затрат субъекта, но не более 20 000 рублей в год для субъекта.</w:t>
      </w:r>
    </w:p>
    <w:p w:rsidR="00C147F0" w:rsidRPr="00C147F0" w:rsidRDefault="00C147F0" w:rsidP="00C147F0">
      <w:pPr>
        <w:ind w:firstLine="709"/>
        <w:jc w:val="both"/>
      </w:pPr>
      <w:r w:rsidRPr="00C147F0">
        <w:t>4.5.2. Субсидии предоставляются на возмещение фактически подтвержденных затрат субъектов на участие в федеральных, международных конкурсах:</w:t>
      </w:r>
    </w:p>
    <w:p w:rsidR="00C147F0" w:rsidRPr="00C147F0" w:rsidRDefault="00C147F0" w:rsidP="00C147F0">
      <w:pPr>
        <w:autoSpaceDE w:val="0"/>
        <w:autoSpaceDN w:val="0"/>
        <w:adjustRightInd w:val="0"/>
        <w:ind w:firstLine="709"/>
        <w:jc w:val="both"/>
      </w:pPr>
      <w:r w:rsidRPr="00C147F0">
        <w:t>на уплату регистрационных взносов для участия в федеральных, международных конкурсах;</w:t>
      </w:r>
    </w:p>
    <w:p w:rsidR="00C147F0" w:rsidRPr="00C147F0" w:rsidRDefault="00C147F0" w:rsidP="00C147F0">
      <w:pPr>
        <w:autoSpaceDE w:val="0"/>
        <w:autoSpaceDN w:val="0"/>
        <w:adjustRightInd w:val="0"/>
        <w:ind w:firstLine="709"/>
        <w:jc w:val="both"/>
      </w:pPr>
      <w:r w:rsidRPr="00C147F0">
        <w:t>на доставку продукции субъекта к месту проведения федерального, международного конкурса;</w:t>
      </w:r>
    </w:p>
    <w:p w:rsidR="00C147F0" w:rsidRPr="00C147F0" w:rsidRDefault="00C147F0" w:rsidP="00C147F0">
      <w:pPr>
        <w:autoSpaceDE w:val="0"/>
        <w:autoSpaceDN w:val="0"/>
        <w:adjustRightInd w:val="0"/>
        <w:ind w:firstLine="709"/>
        <w:jc w:val="both"/>
      </w:pPr>
      <w:r w:rsidRPr="00C147F0">
        <w:t>на оплату транспортных расходов сотрудников субъекта к месту проведения федерального, международного конкурса;</w:t>
      </w:r>
    </w:p>
    <w:p w:rsidR="00C147F0" w:rsidRPr="00C147F0" w:rsidRDefault="00C147F0" w:rsidP="00C147F0">
      <w:pPr>
        <w:autoSpaceDE w:val="0"/>
        <w:autoSpaceDN w:val="0"/>
        <w:adjustRightInd w:val="0"/>
        <w:ind w:firstLine="709"/>
        <w:jc w:val="both"/>
      </w:pPr>
      <w:r w:rsidRPr="00C147F0">
        <w:t xml:space="preserve">на оплату проживания в гостинице, в том числе сотрудников субъекта.  </w:t>
      </w:r>
    </w:p>
    <w:p w:rsidR="00C147F0" w:rsidRPr="00C147F0" w:rsidRDefault="00C147F0" w:rsidP="00C147F0">
      <w:pPr>
        <w:ind w:firstLine="709"/>
        <w:jc w:val="both"/>
      </w:pPr>
      <w:r w:rsidRPr="00C147F0">
        <w:t>Основанием для предоставления субсидии являются следующие документы, представляемые в Отдел:</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заявка на участие субъекта в Федеральном, международном конкурсе (с приложением положения о конкурсе);</w:t>
      </w:r>
    </w:p>
    <w:p w:rsidR="00C147F0" w:rsidRPr="00C147F0" w:rsidRDefault="00C147F0" w:rsidP="00C147F0">
      <w:pPr>
        <w:autoSpaceDE w:val="0"/>
        <w:autoSpaceDN w:val="0"/>
        <w:adjustRightInd w:val="0"/>
        <w:ind w:firstLine="709"/>
        <w:jc w:val="both"/>
      </w:pPr>
      <w:r w:rsidRPr="00C147F0">
        <w:t>документы, подтверждающие транспортные расходы на доставку продукции субъекта к месту проведения федерального, международного конкурса;</w:t>
      </w:r>
    </w:p>
    <w:p w:rsidR="00C147F0" w:rsidRPr="00C147F0" w:rsidRDefault="00C147F0" w:rsidP="00C147F0">
      <w:pPr>
        <w:ind w:firstLine="709"/>
        <w:jc w:val="both"/>
      </w:pPr>
      <w:r w:rsidRPr="00C147F0">
        <w:t>приказ о командировке сотрудников субъекта;</w:t>
      </w:r>
    </w:p>
    <w:p w:rsidR="00C147F0" w:rsidRPr="00C147F0" w:rsidRDefault="00C147F0" w:rsidP="00C147F0">
      <w:pPr>
        <w:ind w:firstLine="709"/>
        <w:jc w:val="both"/>
      </w:pPr>
      <w:r w:rsidRPr="00C147F0">
        <w:t>билеты авиа-, железнодорожного транспорта до места проведения Федерального, международного конкурса (в пределах Российской Федерации), посадочные талоны;</w:t>
      </w:r>
    </w:p>
    <w:p w:rsidR="00C147F0" w:rsidRPr="00C147F0" w:rsidRDefault="00C147F0" w:rsidP="00C147F0">
      <w:pPr>
        <w:ind w:firstLine="709"/>
        <w:jc w:val="both"/>
      </w:pPr>
      <w:r w:rsidRPr="00C147F0">
        <w:t>счета на проживание в гостинице;</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Документы представляются в Отдел в форме оригиналов или заверенных надлежащим образом копий не позднее трех месяцев со дня их участия в конкурсе.</w:t>
      </w:r>
    </w:p>
    <w:p w:rsidR="00C147F0" w:rsidRPr="00C147F0" w:rsidRDefault="00C147F0" w:rsidP="00C147F0">
      <w:pPr>
        <w:ind w:firstLine="709"/>
        <w:jc w:val="both"/>
      </w:pPr>
      <w:r w:rsidRPr="00C147F0">
        <w:t>Субсидия предоставляется в размере 80% от фактически подтвержденных затрат субъекта, но не более 100 000 рублей в год для субъекта.</w:t>
      </w:r>
    </w:p>
    <w:p w:rsidR="00C147F0" w:rsidRPr="00035A66" w:rsidRDefault="00C147F0" w:rsidP="00C147F0">
      <w:pPr>
        <w:ind w:firstLine="709"/>
        <w:jc w:val="both"/>
      </w:pPr>
      <w:r w:rsidRPr="00035A66">
        <w:t>4.6. Возмещение части затрат на изготовление и прокат рекламного ролика, изготовление и размещение уличной рекламы для субъектов.</w:t>
      </w:r>
    </w:p>
    <w:p w:rsidR="00C147F0" w:rsidRPr="00C147F0" w:rsidRDefault="00C147F0" w:rsidP="00C147F0">
      <w:pPr>
        <w:ind w:firstLine="709"/>
        <w:jc w:val="both"/>
      </w:pPr>
      <w:r w:rsidRPr="00C147F0">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C147F0" w:rsidRPr="00C147F0" w:rsidRDefault="00C147F0" w:rsidP="00C147F0">
      <w:pPr>
        <w:ind w:firstLine="709"/>
        <w:jc w:val="both"/>
      </w:pPr>
      <w:r w:rsidRPr="00C147F0">
        <w:t>Субсидия предоставляется субъектам на возмещение части затрат на изготовление и прокат рекламного ролика, изготовление и размещение уличной рекламы.</w:t>
      </w:r>
    </w:p>
    <w:p w:rsidR="00C147F0" w:rsidRPr="00C147F0" w:rsidRDefault="00C147F0" w:rsidP="00C147F0">
      <w:pPr>
        <w:ind w:firstLine="709"/>
        <w:jc w:val="both"/>
      </w:pPr>
      <w:r w:rsidRPr="00C147F0">
        <w:t xml:space="preserve">Основанием для предоставления субсидии являются следующие документы, представляемые в Отдел: </w:t>
      </w:r>
    </w:p>
    <w:p w:rsidR="00C147F0" w:rsidRPr="00C147F0" w:rsidRDefault="00C147F0" w:rsidP="00C147F0">
      <w:pPr>
        <w:ind w:firstLine="709"/>
        <w:jc w:val="both"/>
      </w:pPr>
      <w:r w:rsidRPr="00C147F0">
        <w:t>заявление субъекта о предоставлении субсидии;</w:t>
      </w:r>
    </w:p>
    <w:p w:rsidR="00C147F0" w:rsidRPr="00C147F0" w:rsidRDefault="00C147F0" w:rsidP="00C147F0">
      <w:pPr>
        <w:ind w:firstLine="709"/>
        <w:jc w:val="both"/>
      </w:pPr>
      <w:r w:rsidRPr="00C147F0">
        <w:t>договор информационного обслуживания на изготовление рекламного ролика, прокат ролика;</w:t>
      </w:r>
    </w:p>
    <w:p w:rsidR="00C147F0" w:rsidRPr="00C147F0" w:rsidRDefault="00C147F0" w:rsidP="00C147F0">
      <w:pPr>
        <w:ind w:firstLine="709"/>
        <w:jc w:val="both"/>
      </w:pPr>
      <w:r w:rsidRPr="00C147F0">
        <w:t>договор информационного обслуживания на изготовление уличной рекламы, изготовление баннера, размещение уличной рекламы;</w:t>
      </w:r>
    </w:p>
    <w:p w:rsidR="00C147F0" w:rsidRPr="00C147F0" w:rsidRDefault="00C147F0" w:rsidP="00C147F0">
      <w:pPr>
        <w:ind w:firstLine="709"/>
        <w:jc w:val="both"/>
      </w:pPr>
      <w:r w:rsidRPr="00C147F0">
        <w:t>акт выполненных работ;</w:t>
      </w:r>
    </w:p>
    <w:p w:rsidR="00C147F0" w:rsidRPr="00C147F0" w:rsidRDefault="00C147F0" w:rsidP="00C147F0">
      <w:pPr>
        <w:ind w:firstLine="709"/>
        <w:jc w:val="both"/>
      </w:pPr>
      <w:r w:rsidRPr="00C147F0">
        <w:t>финансовые документы, подтверждающие оплату.</w:t>
      </w:r>
    </w:p>
    <w:p w:rsidR="00C147F0" w:rsidRPr="00C147F0" w:rsidRDefault="00C147F0" w:rsidP="00C147F0">
      <w:pPr>
        <w:ind w:firstLine="709"/>
        <w:jc w:val="both"/>
      </w:pPr>
      <w:r w:rsidRPr="00C147F0">
        <w:t>Документы принимаются при предъявлении оригиналов или в форме заверенных надлежащим образом копий не позднее трех месяцев с момента их подтверждения.</w:t>
      </w:r>
    </w:p>
    <w:p w:rsidR="00C147F0" w:rsidRPr="00C147F0" w:rsidRDefault="00C147F0" w:rsidP="00C147F0">
      <w:pPr>
        <w:ind w:firstLine="709"/>
        <w:jc w:val="both"/>
      </w:pPr>
      <w:r w:rsidRPr="00C147F0">
        <w:t xml:space="preserve">Субсидия предоставляется в размере 50% от фактически подтвержденных затрат, но не более 50 000 рублей в год для субъекта.  </w:t>
      </w:r>
    </w:p>
    <w:p w:rsidR="00C147F0" w:rsidRPr="00C147F0" w:rsidRDefault="00C147F0" w:rsidP="00C147F0">
      <w:pPr>
        <w:ind w:firstLine="709"/>
        <w:jc w:val="both"/>
      </w:pPr>
    </w:p>
    <w:p w:rsidR="00C147F0" w:rsidRPr="00C147F0" w:rsidRDefault="00C147F0" w:rsidP="00C147F0">
      <w:pPr>
        <w:jc w:val="center"/>
        <w:rPr>
          <w:b/>
        </w:rPr>
      </w:pPr>
      <w:r w:rsidRPr="00C147F0">
        <w:rPr>
          <w:b/>
          <w:lang w:val="en-US"/>
        </w:rPr>
        <w:t>V</w:t>
      </w:r>
      <w:r w:rsidRPr="00C147F0">
        <w:rPr>
          <w:b/>
        </w:rPr>
        <w:t>. Требования к отчетности</w:t>
      </w:r>
    </w:p>
    <w:p w:rsidR="00C147F0" w:rsidRPr="00C147F0" w:rsidRDefault="00C147F0" w:rsidP="00C147F0">
      <w:pPr>
        <w:contextualSpacing/>
        <w:jc w:val="center"/>
      </w:pPr>
    </w:p>
    <w:p w:rsidR="00C147F0" w:rsidRPr="00C147F0" w:rsidRDefault="00C147F0" w:rsidP="00C147F0">
      <w:pPr>
        <w:spacing w:after="200"/>
        <w:ind w:right="-82" w:firstLine="708"/>
        <w:contextualSpacing/>
        <w:jc w:val="both"/>
      </w:pPr>
      <w:r w:rsidRPr="00C147F0">
        <w:t>5.1. После получения субсидии получатель субсидии в течение трех лет обязан представлять в Отдел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предоставляемых в органы статистики.</w:t>
      </w:r>
    </w:p>
    <w:p w:rsidR="00C147F0" w:rsidRPr="00C147F0" w:rsidRDefault="00C147F0" w:rsidP="00C147F0">
      <w:pPr>
        <w:contextualSpacing/>
        <w:jc w:val="center"/>
      </w:pPr>
    </w:p>
    <w:p w:rsidR="00C147F0" w:rsidRPr="00C147F0" w:rsidRDefault="00C147F0" w:rsidP="00C147F0">
      <w:pPr>
        <w:jc w:val="center"/>
        <w:rPr>
          <w:b/>
        </w:rPr>
      </w:pPr>
      <w:r w:rsidRPr="00C147F0">
        <w:rPr>
          <w:b/>
          <w:lang w:val="en-US"/>
        </w:rPr>
        <w:t>VI</w:t>
      </w:r>
      <w:r w:rsidRPr="00C147F0">
        <w:rPr>
          <w:b/>
        </w:rPr>
        <w:t xml:space="preserve">. Контроль за соблюдением условий, целей и порядка </w:t>
      </w:r>
    </w:p>
    <w:p w:rsidR="00C147F0" w:rsidRPr="00C147F0" w:rsidRDefault="00C147F0" w:rsidP="00C147F0">
      <w:pPr>
        <w:jc w:val="center"/>
      </w:pPr>
      <w:r w:rsidRPr="00C147F0">
        <w:rPr>
          <w:b/>
        </w:rPr>
        <w:t>предоставления субсидий</w:t>
      </w:r>
    </w:p>
    <w:p w:rsidR="00C147F0" w:rsidRPr="00C147F0" w:rsidRDefault="00C147F0" w:rsidP="00C147F0">
      <w:pPr>
        <w:jc w:val="center"/>
      </w:pPr>
    </w:p>
    <w:p w:rsidR="00C147F0" w:rsidRPr="00C147F0" w:rsidRDefault="00C147F0" w:rsidP="00C147F0">
      <w:pPr>
        <w:autoSpaceDE w:val="0"/>
        <w:autoSpaceDN w:val="0"/>
        <w:ind w:firstLine="709"/>
        <w:jc w:val="both"/>
      </w:pPr>
      <w:r w:rsidRPr="00C147F0">
        <w:t>6.1. Контроль за соблюдением условий, целей и порядка предоставления субсидии осуществляют:</w:t>
      </w:r>
    </w:p>
    <w:p w:rsidR="00C147F0" w:rsidRPr="00C147F0" w:rsidRDefault="00C147F0" w:rsidP="00C147F0">
      <w:pPr>
        <w:autoSpaceDE w:val="0"/>
        <w:autoSpaceDN w:val="0"/>
        <w:ind w:firstLine="709"/>
        <w:jc w:val="both"/>
      </w:pPr>
      <w:r w:rsidRPr="00C147F0">
        <w:t>управление финансового контроля администрации района;</w:t>
      </w:r>
    </w:p>
    <w:p w:rsidR="00C147F0" w:rsidRPr="00C147F0" w:rsidRDefault="00C147F0" w:rsidP="00C147F0">
      <w:pPr>
        <w:ind w:firstLine="709"/>
        <w:jc w:val="both"/>
      </w:pPr>
      <w:r w:rsidRPr="00C147F0">
        <w:t>Контрольно-счетная палата района.</w:t>
      </w:r>
    </w:p>
    <w:p w:rsidR="00C147F0" w:rsidRPr="00C147F0" w:rsidRDefault="00C147F0" w:rsidP="00C147F0">
      <w:pPr>
        <w:ind w:firstLine="709"/>
        <w:jc w:val="both"/>
      </w:pPr>
      <w:r w:rsidRPr="00C147F0">
        <w:t>6.2. В случае нарушения условий предоставления субсидий, определенных Порядком, они подлежат возврату в бюджет района.</w:t>
      </w:r>
    </w:p>
    <w:p w:rsidR="00C147F0" w:rsidRPr="00C147F0" w:rsidRDefault="00C147F0" w:rsidP="00C147F0">
      <w:pPr>
        <w:widowControl w:val="0"/>
        <w:ind w:firstLine="709"/>
        <w:jc w:val="both"/>
      </w:pPr>
      <w:r w:rsidRPr="00C147F0">
        <w:t>6.3.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147F0" w:rsidRPr="00C147F0" w:rsidRDefault="00C147F0" w:rsidP="00C147F0">
      <w:pPr>
        <w:ind w:firstLine="709"/>
        <w:jc w:val="both"/>
      </w:pPr>
      <w:r w:rsidRPr="00C147F0">
        <w:t xml:space="preserve">6.4.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5387"/>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Pr="00C147F0" w:rsidRDefault="00C147F0" w:rsidP="00C147F0">
      <w:pPr>
        <w:spacing w:after="200"/>
        <w:ind w:left="4678"/>
        <w:contextualSpacing/>
        <w:jc w:val="both"/>
        <w:rPr>
          <w:bCs/>
        </w:rPr>
      </w:pPr>
    </w:p>
    <w:p w:rsidR="00C147F0" w:rsidRDefault="00C147F0"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Default="00035A66" w:rsidP="00C147F0">
      <w:pPr>
        <w:spacing w:after="200"/>
        <w:ind w:left="4678"/>
        <w:contextualSpacing/>
        <w:jc w:val="both"/>
        <w:rPr>
          <w:bCs/>
        </w:rPr>
      </w:pPr>
    </w:p>
    <w:p w:rsidR="00035A66" w:rsidRPr="00C147F0" w:rsidRDefault="00035A66" w:rsidP="00C147F0">
      <w:pPr>
        <w:spacing w:after="200"/>
        <w:ind w:left="4678"/>
        <w:contextualSpacing/>
        <w:jc w:val="both"/>
        <w:rPr>
          <w:bCs/>
        </w:rPr>
      </w:pPr>
    </w:p>
    <w:p w:rsidR="00C147F0" w:rsidRPr="00C147F0" w:rsidRDefault="00C147F0" w:rsidP="00C147F0">
      <w:pPr>
        <w:spacing w:after="200"/>
        <w:ind w:left="4678"/>
        <w:contextualSpacing/>
        <w:jc w:val="both"/>
      </w:pPr>
      <w:r w:rsidRPr="00C147F0">
        <w:rPr>
          <w:bCs/>
        </w:rPr>
        <w:t xml:space="preserve">Приложение 1 к </w:t>
      </w:r>
      <w:r w:rsidRPr="00C147F0">
        <w:t>Порядку предоставления субсидий субъектам малого и среднего предпринимательства района</w:t>
      </w:r>
    </w:p>
    <w:p w:rsidR="00C147F0" w:rsidRPr="00C147F0" w:rsidRDefault="00C147F0" w:rsidP="00C147F0">
      <w:pPr>
        <w:spacing w:after="200"/>
        <w:ind w:left="4678" w:firstLine="431"/>
        <w:contextualSpacing/>
        <w:jc w:val="both"/>
      </w:pPr>
    </w:p>
    <w:p w:rsidR="00C147F0" w:rsidRPr="00C147F0" w:rsidRDefault="00C147F0" w:rsidP="00C147F0">
      <w:pPr>
        <w:autoSpaceDE w:val="0"/>
        <w:autoSpaceDN w:val="0"/>
        <w:adjustRightInd w:val="0"/>
        <w:spacing w:after="200"/>
        <w:ind w:left="4678"/>
        <w:contextualSpacing/>
        <w:jc w:val="both"/>
      </w:pPr>
      <w:r w:rsidRPr="00C147F0">
        <w:t xml:space="preserve">В комиссию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w:t>
      </w:r>
    </w:p>
    <w:p w:rsidR="00C147F0" w:rsidRPr="00C147F0" w:rsidRDefault="00C147F0" w:rsidP="00C147F0">
      <w:pPr>
        <w:autoSpaceDE w:val="0"/>
        <w:autoSpaceDN w:val="0"/>
        <w:adjustRightInd w:val="0"/>
        <w:spacing w:after="200"/>
        <w:ind w:left="5400"/>
        <w:contextualSpacing/>
        <w:jc w:val="both"/>
        <w:rPr>
          <w:sz w:val="32"/>
          <w:szCs w:val="32"/>
        </w:rPr>
      </w:pPr>
    </w:p>
    <w:p w:rsidR="00C147F0" w:rsidRPr="00C147F0" w:rsidRDefault="00C147F0" w:rsidP="00C147F0">
      <w:pPr>
        <w:autoSpaceDE w:val="0"/>
        <w:autoSpaceDN w:val="0"/>
        <w:adjustRightInd w:val="0"/>
        <w:jc w:val="center"/>
        <w:outlineLvl w:val="0"/>
        <w:rPr>
          <w:b/>
        </w:rPr>
      </w:pPr>
      <w:r w:rsidRPr="00C147F0">
        <w:rPr>
          <w:b/>
        </w:rPr>
        <w:t>ЗАЯВЛЕНИЕ</w:t>
      </w:r>
    </w:p>
    <w:p w:rsidR="00C147F0" w:rsidRPr="00C147F0" w:rsidRDefault="00C147F0" w:rsidP="00C147F0">
      <w:pPr>
        <w:autoSpaceDE w:val="0"/>
        <w:autoSpaceDN w:val="0"/>
        <w:adjustRightInd w:val="0"/>
        <w:jc w:val="center"/>
        <w:outlineLvl w:val="0"/>
      </w:pPr>
    </w:p>
    <w:p w:rsidR="00C147F0" w:rsidRPr="00C147F0" w:rsidRDefault="00C147F0" w:rsidP="00C147F0">
      <w:pPr>
        <w:autoSpaceDE w:val="0"/>
        <w:autoSpaceDN w:val="0"/>
        <w:adjustRightInd w:val="0"/>
        <w:ind w:firstLine="709"/>
        <w:jc w:val="both"/>
      </w:pPr>
      <w:r w:rsidRPr="00C147F0">
        <w:t>О возмещении затрат субъектам предпринимательства и организациям инфраструктуры поддержки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1. Полное наименование хозяйствующего субъекта___________________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Прошу возместить затраты 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2. Адрес:</w:t>
      </w:r>
    </w:p>
    <w:p w:rsidR="00C147F0" w:rsidRPr="00C147F0" w:rsidRDefault="00C147F0" w:rsidP="00C147F0">
      <w:pPr>
        <w:autoSpaceDE w:val="0"/>
        <w:autoSpaceDN w:val="0"/>
        <w:adjustRightInd w:val="0"/>
        <w:ind w:firstLine="709"/>
        <w:jc w:val="both"/>
      </w:pPr>
      <w:r w:rsidRPr="00C147F0">
        <w:t>2.1. Юридический адрес__________________________________________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jc w:val="center"/>
        <w:rPr>
          <w:sz w:val="20"/>
          <w:szCs w:val="20"/>
        </w:rPr>
      </w:pPr>
      <w:r w:rsidRPr="00C147F0">
        <w:rPr>
          <w:sz w:val="20"/>
          <w:szCs w:val="20"/>
        </w:rPr>
        <w:t>(индекс, область, город, улица, номер дома и офиса)</w:t>
      </w:r>
    </w:p>
    <w:p w:rsidR="00C147F0" w:rsidRPr="00C147F0" w:rsidRDefault="00C147F0" w:rsidP="00C147F0">
      <w:pPr>
        <w:autoSpaceDE w:val="0"/>
        <w:autoSpaceDN w:val="0"/>
        <w:adjustRightInd w:val="0"/>
        <w:jc w:val="center"/>
      </w:pPr>
    </w:p>
    <w:p w:rsidR="00C147F0" w:rsidRPr="00C147F0" w:rsidRDefault="00C147F0" w:rsidP="00C147F0">
      <w:pPr>
        <w:autoSpaceDE w:val="0"/>
        <w:autoSpaceDN w:val="0"/>
        <w:adjustRightInd w:val="0"/>
        <w:ind w:firstLine="709"/>
        <w:jc w:val="both"/>
      </w:pPr>
      <w:r w:rsidRPr="00C147F0">
        <w:t>2.2. Фактический адрес___________________________________________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r w:rsidRPr="00C147F0">
        <w:t>(индекс, область, город, улица, номер дома и офиса)</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3. Основной вид деятельности_____________________________________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4. Дополнительные виды деятельности______________________________</w:t>
      </w:r>
    </w:p>
    <w:p w:rsidR="00C147F0" w:rsidRPr="00C147F0" w:rsidRDefault="00C147F0" w:rsidP="00C147F0">
      <w:pPr>
        <w:autoSpaceDE w:val="0"/>
        <w:autoSpaceDN w:val="0"/>
        <w:adjustRightInd w:val="0"/>
        <w:jc w:val="both"/>
      </w:pPr>
      <w:r w:rsidRPr="00C147F0">
        <w:t>____________________________________________________________________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p>
    <w:p w:rsidR="00C147F0" w:rsidRPr="00C147F0" w:rsidRDefault="00C147F0" w:rsidP="00C147F0">
      <w:pPr>
        <w:widowControl w:val="0"/>
        <w:tabs>
          <w:tab w:val="left" w:pos="10206"/>
        </w:tabs>
        <w:autoSpaceDE w:val="0"/>
        <w:autoSpaceDN w:val="0"/>
        <w:adjustRightInd w:val="0"/>
        <w:ind w:firstLine="709"/>
        <w:contextualSpacing/>
        <w:jc w:val="both"/>
      </w:pPr>
      <w:r w:rsidRPr="00C147F0">
        <w:t>5. Информация о заявителе:</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ОГРН(ОГРНИП) 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ИНН/КПП 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Наименование банка 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Р/сч. 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К/сч. 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БИК 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Форма налогообложения по заявленному виду деятельности 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_______________________________________________________________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Контакты (тел., e-mail) 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 СНИЛС _____________________________________________________</w:t>
      </w:r>
    </w:p>
    <w:p w:rsidR="00C147F0" w:rsidRPr="00C147F0" w:rsidRDefault="00C147F0" w:rsidP="00C147F0">
      <w:pPr>
        <w:widowControl w:val="0"/>
        <w:tabs>
          <w:tab w:val="left" w:pos="10206"/>
        </w:tabs>
        <w:autoSpaceDE w:val="0"/>
        <w:autoSpaceDN w:val="0"/>
        <w:adjustRightInd w:val="0"/>
        <w:contextualSpacing/>
        <w:jc w:val="center"/>
        <w:rPr>
          <w:sz w:val="20"/>
          <w:szCs w:val="20"/>
        </w:rPr>
      </w:pPr>
      <w:r w:rsidRPr="00C147F0">
        <w:rPr>
          <w:sz w:val="20"/>
          <w:szCs w:val="20"/>
        </w:rPr>
        <w:t>(для индивидуальных предпринимателей)</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Регистрационный № страхователя_________________________________</w:t>
      </w:r>
    </w:p>
    <w:p w:rsidR="00C147F0" w:rsidRPr="00C147F0" w:rsidRDefault="00C147F0" w:rsidP="00C147F0">
      <w:pPr>
        <w:widowControl w:val="0"/>
        <w:tabs>
          <w:tab w:val="left" w:pos="10206"/>
        </w:tabs>
        <w:autoSpaceDE w:val="0"/>
        <w:autoSpaceDN w:val="0"/>
        <w:adjustRightInd w:val="0"/>
        <w:ind w:firstLine="4678"/>
        <w:contextualSpacing/>
        <w:jc w:val="center"/>
        <w:rPr>
          <w:sz w:val="20"/>
          <w:szCs w:val="20"/>
        </w:rPr>
      </w:pPr>
      <w:r w:rsidRPr="00C147F0">
        <w:rPr>
          <w:sz w:val="20"/>
          <w:szCs w:val="20"/>
        </w:rPr>
        <w:t>(для юридических лиц)</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Паспортные данные ______________________________________________</w:t>
      </w:r>
    </w:p>
    <w:p w:rsidR="00C147F0" w:rsidRPr="00C147F0" w:rsidRDefault="00C147F0" w:rsidP="00C147F0">
      <w:pPr>
        <w:widowControl w:val="0"/>
        <w:tabs>
          <w:tab w:val="left" w:pos="10206"/>
        </w:tabs>
        <w:autoSpaceDE w:val="0"/>
        <w:autoSpaceDN w:val="0"/>
        <w:adjustRightInd w:val="0"/>
        <w:ind w:firstLine="709"/>
        <w:contextualSpacing/>
        <w:jc w:val="both"/>
      </w:pPr>
      <w:r w:rsidRPr="00C147F0">
        <w:t>_______________________________________________________________</w:t>
      </w:r>
    </w:p>
    <w:p w:rsidR="00C147F0" w:rsidRPr="00C147F0" w:rsidRDefault="00C147F0" w:rsidP="00C147F0">
      <w:pPr>
        <w:widowControl w:val="0"/>
        <w:tabs>
          <w:tab w:val="left" w:pos="10206"/>
        </w:tabs>
        <w:autoSpaceDE w:val="0"/>
        <w:autoSpaceDN w:val="0"/>
        <w:adjustRightInd w:val="0"/>
        <w:spacing w:after="200"/>
        <w:ind w:left="567"/>
        <w:contextualSpacing/>
        <w:jc w:val="center"/>
        <w:rPr>
          <w:sz w:val="20"/>
          <w:szCs w:val="20"/>
        </w:rPr>
      </w:pPr>
      <w:r w:rsidRPr="00C147F0">
        <w:rPr>
          <w:sz w:val="20"/>
          <w:szCs w:val="20"/>
        </w:rPr>
        <w:t>(для индивидуальных предпринимателей: серия, номер паспорта, дата и место рождения)</w:t>
      </w:r>
    </w:p>
    <w:p w:rsidR="00C147F0" w:rsidRPr="00C147F0" w:rsidRDefault="00C147F0" w:rsidP="00C147F0">
      <w:pPr>
        <w:autoSpaceDE w:val="0"/>
        <w:autoSpaceDN w:val="0"/>
        <w:adjustRightInd w:val="0"/>
        <w:ind w:firstLine="709"/>
        <w:jc w:val="both"/>
      </w:pPr>
    </w:p>
    <w:p w:rsidR="00C147F0" w:rsidRPr="00C147F0" w:rsidRDefault="00C147F0" w:rsidP="00C147F0">
      <w:pPr>
        <w:autoSpaceDE w:val="0"/>
        <w:autoSpaceDN w:val="0"/>
        <w:adjustRightInd w:val="0"/>
        <w:ind w:firstLine="709"/>
        <w:jc w:val="both"/>
      </w:pPr>
      <w:r w:rsidRPr="00C147F0">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C147F0" w:rsidRPr="00C147F0" w:rsidRDefault="00C147F0" w:rsidP="00C147F0">
      <w:pPr>
        <w:autoSpaceDE w:val="0"/>
        <w:autoSpaceDN w:val="0"/>
        <w:adjustRightInd w:val="0"/>
        <w:ind w:firstLine="709"/>
        <w:jc w:val="both"/>
      </w:pPr>
      <w:r w:rsidRPr="00C147F0">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C147F0" w:rsidRPr="00C147F0" w:rsidRDefault="00C147F0" w:rsidP="00C147F0">
      <w:pPr>
        <w:autoSpaceDE w:val="0"/>
        <w:autoSpaceDN w:val="0"/>
        <w:adjustRightInd w:val="0"/>
        <w:ind w:firstLine="709"/>
        <w:jc w:val="both"/>
      </w:pPr>
      <w:r w:rsidRPr="00C147F0">
        <w:t xml:space="preserve">8. </w:t>
      </w:r>
      <w:r w:rsidRPr="00C147F0">
        <w:rPr>
          <w:bCs/>
        </w:rPr>
        <w:t>С</w:t>
      </w:r>
      <w:r w:rsidRPr="00C147F0">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C147F0" w:rsidRPr="00C147F0" w:rsidRDefault="00C147F0" w:rsidP="00C147F0">
      <w:pPr>
        <w:autoSpaceDE w:val="0"/>
        <w:autoSpaceDN w:val="0"/>
        <w:adjustRightInd w:val="0"/>
        <w:ind w:firstLine="709"/>
        <w:jc w:val="both"/>
      </w:pPr>
      <w:r w:rsidRPr="00C147F0">
        <w:t xml:space="preserve">9. Я уведомлен, что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w:t>
      </w:r>
      <w:hyperlink r:id="rId21" w:history="1">
        <w:r w:rsidRPr="00C147F0">
          <w:t>законом</w:t>
        </w:r>
      </w:hyperlink>
      <w:r w:rsidRPr="00C147F0">
        <w:t xml:space="preserve"> от 24.07.2007 №209-ФЗ «О развитии малого и среднего предпринимательства в Российской Федерации».</w:t>
      </w:r>
    </w:p>
    <w:p w:rsidR="00C147F0" w:rsidRPr="00C147F0" w:rsidRDefault="00C147F0" w:rsidP="00C147F0">
      <w:pPr>
        <w:widowControl w:val="0"/>
        <w:tabs>
          <w:tab w:val="left" w:pos="0"/>
        </w:tabs>
        <w:autoSpaceDE w:val="0"/>
        <w:autoSpaceDN w:val="0"/>
        <w:adjustRightInd w:val="0"/>
        <w:ind w:firstLine="709"/>
        <w:jc w:val="both"/>
      </w:pPr>
      <w:r w:rsidRPr="00C147F0">
        <w:t xml:space="preserve">10. Я согласен на обработку персональных данных в соответствии с Федеральным </w:t>
      </w:r>
      <w:hyperlink r:id="rId22" w:history="1">
        <w:r w:rsidRPr="00C147F0">
          <w:t>законом</w:t>
        </w:r>
      </w:hyperlink>
      <w:r w:rsidRPr="00C147F0">
        <w:t xml:space="preserve"> от 27.07.2006 №152-ФЗ «О персональных данных».</w:t>
      </w:r>
    </w:p>
    <w:p w:rsidR="00C147F0" w:rsidRPr="00C147F0" w:rsidRDefault="00C147F0" w:rsidP="00C147F0">
      <w:pPr>
        <w:widowControl w:val="0"/>
        <w:tabs>
          <w:tab w:val="left" w:pos="0"/>
        </w:tabs>
        <w:autoSpaceDE w:val="0"/>
        <w:autoSpaceDN w:val="0"/>
        <w:adjustRightInd w:val="0"/>
        <w:ind w:firstLine="709"/>
        <w:jc w:val="both"/>
      </w:pPr>
      <w:r w:rsidRPr="00C147F0">
        <w:t>11.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C147F0" w:rsidRPr="00C147F0" w:rsidRDefault="00C147F0" w:rsidP="00C147F0">
      <w:pPr>
        <w:autoSpaceDE w:val="0"/>
        <w:autoSpaceDN w:val="0"/>
        <w:adjustRightInd w:val="0"/>
        <w:ind w:firstLine="709"/>
        <w:jc w:val="both"/>
      </w:pPr>
      <w:r w:rsidRPr="00C147F0">
        <w:t xml:space="preserve">12. Приложение _____________ листов.          </w:t>
      </w:r>
    </w:p>
    <w:p w:rsidR="00C147F0" w:rsidRPr="00C147F0" w:rsidRDefault="00C147F0" w:rsidP="00C147F0">
      <w:pPr>
        <w:autoSpaceDE w:val="0"/>
        <w:autoSpaceDN w:val="0"/>
        <w:adjustRightInd w:val="0"/>
        <w:jc w:val="both"/>
      </w:pPr>
    </w:p>
    <w:p w:rsidR="00C147F0" w:rsidRPr="00C147F0" w:rsidRDefault="00C147F0" w:rsidP="00C147F0">
      <w:pPr>
        <w:autoSpaceDE w:val="0"/>
        <w:autoSpaceDN w:val="0"/>
        <w:adjustRightInd w:val="0"/>
        <w:jc w:val="both"/>
      </w:pPr>
      <w:r w:rsidRPr="00C147F0">
        <w:t xml:space="preserve">______________________                </w:t>
      </w:r>
      <w:r w:rsidRPr="00C147F0">
        <w:tab/>
      </w:r>
      <w:r w:rsidRPr="00C147F0">
        <w:tab/>
      </w:r>
      <w:r w:rsidRPr="00C147F0">
        <w:tab/>
        <w:t xml:space="preserve">       ________________________</w:t>
      </w:r>
    </w:p>
    <w:p w:rsidR="00C147F0" w:rsidRPr="00C147F0" w:rsidRDefault="00C147F0" w:rsidP="00C147F0">
      <w:pPr>
        <w:autoSpaceDE w:val="0"/>
        <w:autoSpaceDN w:val="0"/>
        <w:adjustRightInd w:val="0"/>
        <w:ind w:firstLine="567"/>
        <w:jc w:val="both"/>
      </w:pPr>
      <w:r w:rsidRPr="00C147F0">
        <w:rPr>
          <w:sz w:val="20"/>
          <w:szCs w:val="20"/>
        </w:rPr>
        <w:t>(подпись руководителя)</w:t>
      </w:r>
      <w:r w:rsidRPr="00C147F0">
        <w:tab/>
      </w:r>
      <w:r w:rsidRPr="00C147F0">
        <w:tab/>
      </w:r>
      <w:r w:rsidRPr="00C147F0">
        <w:tab/>
      </w:r>
      <w:r w:rsidRPr="00C147F0">
        <w:tab/>
      </w:r>
      <w:r w:rsidRPr="00C147F0">
        <w:tab/>
      </w:r>
      <w:r w:rsidRPr="00C147F0">
        <w:tab/>
      </w:r>
      <w:r w:rsidRPr="00C147F0">
        <w:tab/>
      </w:r>
      <w:r w:rsidRPr="00C147F0">
        <w:rPr>
          <w:sz w:val="20"/>
          <w:szCs w:val="20"/>
        </w:rPr>
        <w:t>(ФИО)</w:t>
      </w:r>
    </w:p>
    <w:p w:rsidR="00C147F0" w:rsidRPr="00C147F0" w:rsidRDefault="00C147F0" w:rsidP="00C147F0">
      <w:pPr>
        <w:autoSpaceDE w:val="0"/>
        <w:autoSpaceDN w:val="0"/>
        <w:adjustRightInd w:val="0"/>
      </w:pPr>
      <w:r w:rsidRPr="00C147F0">
        <w:t xml:space="preserve">М.П.         </w:t>
      </w:r>
      <w:r w:rsidRPr="00C147F0">
        <w:tab/>
      </w:r>
      <w:r w:rsidRPr="00C147F0">
        <w:tab/>
      </w:r>
      <w:r w:rsidRPr="00C147F0">
        <w:tab/>
      </w:r>
      <w:r w:rsidRPr="00C147F0">
        <w:tab/>
      </w:r>
      <w:r w:rsidRPr="00C147F0">
        <w:tab/>
      </w:r>
      <w:r w:rsidRPr="00C147F0">
        <w:tab/>
      </w:r>
      <w:r w:rsidRPr="00C147F0">
        <w:tab/>
        <w:t xml:space="preserve">   «___» ____________ 20 ___ год</w:t>
      </w:r>
    </w:p>
    <w:p w:rsidR="00C147F0" w:rsidRPr="00C147F0" w:rsidRDefault="00C147F0" w:rsidP="00C147F0">
      <w:pPr>
        <w:sectPr w:rsidR="00C147F0" w:rsidRPr="00C147F0" w:rsidSect="001D0B07">
          <w:pgSz w:w="11906" w:h="16838"/>
          <w:pgMar w:top="1134" w:right="567" w:bottom="1134" w:left="1560" w:header="709" w:footer="709" w:gutter="0"/>
          <w:cols w:space="720"/>
        </w:sectPr>
      </w:pPr>
    </w:p>
    <w:p w:rsidR="00C147F0" w:rsidRPr="005F206C" w:rsidRDefault="00C147F0" w:rsidP="00C147F0">
      <w:pPr>
        <w:spacing w:after="200"/>
        <w:ind w:left="10065"/>
        <w:contextualSpacing/>
        <w:jc w:val="both"/>
      </w:pPr>
      <w:r w:rsidRPr="005F206C">
        <w:t xml:space="preserve">Приложение </w:t>
      </w:r>
      <w:r>
        <w:t xml:space="preserve">2 </w:t>
      </w:r>
      <w:r w:rsidRPr="005F206C">
        <w:t xml:space="preserve">к Порядку </w:t>
      </w:r>
      <w:r>
        <w:t>предоставления</w:t>
      </w:r>
      <w:r w:rsidRPr="005F206C">
        <w:t xml:space="preserve"> субсидий субъектам малого и среднего предпринимательства района»</w:t>
      </w:r>
    </w:p>
    <w:p w:rsidR="00C147F0" w:rsidRPr="005F206C" w:rsidRDefault="00E00C43" w:rsidP="00C147F0">
      <w:pPr>
        <w:spacing w:after="200"/>
        <w:jc w:val="right"/>
        <w:rPr>
          <w:b/>
        </w:rPr>
      </w:pPr>
      <w:r>
        <w:rPr>
          <w:b/>
        </w:rPr>
        <w:t>Утверждаю</w:t>
      </w:r>
    </w:p>
    <w:p w:rsidR="00C147F0" w:rsidRPr="005F206C" w:rsidRDefault="00C147F0" w:rsidP="00C147F0">
      <w:pPr>
        <w:jc w:val="right"/>
        <w:rPr>
          <w:b/>
        </w:rPr>
      </w:pPr>
      <w:r w:rsidRPr="005F206C">
        <w:rPr>
          <w:b/>
        </w:rPr>
        <w:t>______________________________</w:t>
      </w:r>
    </w:p>
    <w:p w:rsidR="00C147F0" w:rsidRPr="00A65B58" w:rsidRDefault="00C147F0" w:rsidP="00C147F0">
      <w:pPr>
        <w:ind w:left="5664" w:firstLine="5676"/>
        <w:contextualSpacing/>
        <w:jc w:val="center"/>
        <w:rPr>
          <w:sz w:val="20"/>
          <w:szCs w:val="20"/>
        </w:rPr>
      </w:pPr>
      <w:r w:rsidRPr="00A65B58">
        <w:rPr>
          <w:sz w:val="20"/>
          <w:szCs w:val="20"/>
        </w:rPr>
        <w:t xml:space="preserve"> (должность)</w:t>
      </w:r>
    </w:p>
    <w:p w:rsidR="00C147F0" w:rsidRPr="005F206C" w:rsidRDefault="00C147F0" w:rsidP="00C147F0">
      <w:pPr>
        <w:jc w:val="right"/>
        <w:rPr>
          <w:b/>
        </w:rPr>
      </w:pPr>
      <w:r>
        <w:rPr>
          <w:b/>
        </w:rPr>
        <w:t>________________</w:t>
      </w:r>
      <w:r w:rsidRPr="005F206C">
        <w:rPr>
          <w:b/>
        </w:rPr>
        <w:t>/____________</w:t>
      </w:r>
    </w:p>
    <w:p w:rsidR="00C147F0" w:rsidRPr="00A65B58" w:rsidRDefault="00C147F0" w:rsidP="00C147F0">
      <w:pPr>
        <w:ind w:firstLine="10915"/>
        <w:jc w:val="both"/>
        <w:rPr>
          <w:sz w:val="20"/>
          <w:szCs w:val="20"/>
        </w:rPr>
      </w:pPr>
      <w:r w:rsidRPr="00A65B58">
        <w:rPr>
          <w:sz w:val="20"/>
          <w:szCs w:val="20"/>
        </w:rPr>
        <w:t xml:space="preserve">(подпись) </w:t>
      </w:r>
      <w:r>
        <w:rPr>
          <w:sz w:val="20"/>
          <w:szCs w:val="20"/>
        </w:rPr>
        <w:t xml:space="preserve">                                  ФИО</w:t>
      </w:r>
    </w:p>
    <w:p w:rsidR="00C147F0" w:rsidRPr="005F206C" w:rsidRDefault="00C147F0" w:rsidP="00C147F0">
      <w:pPr>
        <w:jc w:val="right"/>
      </w:pPr>
      <w:r>
        <w:t>«</w:t>
      </w:r>
      <w:r w:rsidRPr="005F206C">
        <w:t>_____» _______________ 201___ г.</w:t>
      </w:r>
    </w:p>
    <w:p w:rsidR="00C147F0" w:rsidRPr="005F206C" w:rsidRDefault="00C147F0" w:rsidP="00C147F0">
      <w:pPr>
        <w:jc w:val="center"/>
        <w:rPr>
          <w:b/>
        </w:rPr>
      </w:pPr>
      <w:r w:rsidRPr="005F206C">
        <w:rPr>
          <w:b/>
        </w:rPr>
        <w:t xml:space="preserve">Реестр </w:t>
      </w:r>
    </w:p>
    <w:p w:rsidR="00C147F0" w:rsidRPr="005F206C" w:rsidRDefault="00C147F0" w:rsidP="00C147F0">
      <w:pPr>
        <w:jc w:val="center"/>
        <w:rPr>
          <w:b/>
        </w:rPr>
      </w:pPr>
      <w:r w:rsidRPr="005F206C">
        <w:rPr>
          <w:b/>
        </w:rPr>
        <w:t xml:space="preserve">субъектов малого и среднего предпринимательства района </w:t>
      </w:r>
    </w:p>
    <w:p w:rsidR="00C147F0" w:rsidRPr="005F206C" w:rsidRDefault="00C147F0" w:rsidP="00C147F0">
      <w:pPr>
        <w:jc w:val="center"/>
        <w:rPr>
          <w:b/>
        </w:rPr>
      </w:pPr>
      <w:r w:rsidRPr="005F206C">
        <w:rPr>
          <w:b/>
        </w:rPr>
        <w:t>на выплату субсидий</w:t>
      </w: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C147F0" w:rsidRPr="00A65B58" w:rsidTr="00C147F0">
        <w:tc>
          <w:tcPr>
            <w:tcW w:w="567"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Наименование</w:t>
            </w:r>
          </w:p>
          <w:p w:rsidR="00C147F0" w:rsidRPr="00A65B58" w:rsidRDefault="00C147F0" w:rsidP="00C147F0">
            <w:pPr>
              <w:jc w:val="center"/>
              <w:rPr>
                <w:b/>
                <w:sz w:val="24"/>
                <w:szCs w:val="24"/>
              </w:rPr>
            </w:pPr>
            <w:r w:rsidRPr="00A65B58">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Наименование мероприятия</w:t>
            </w:r>
          </w:p>
        </w:tc>
        <w:tc>
          <w:tcPr>
            <w:tcW w:w="1843"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b/>
                <w:sz w:val="24"/>
                <w:szCs w:val="24"/>
              </w:rPr>
            </w:pPr>
            <w:r w:rsidRPr="00A65B58">
              <w:rPr>
                <w:b/>
                <w:sz w:val="24"/>
                <w:szCs w:val="24"/>
              </w:rPr>
              <w:t>Сумма</w:t>
            </w:r>
          </w:p>
          <w:p w:rsidR="00C147F0" w:rsidRPr="00A65B58" w:rsidRDefault="00C147F0" w:rsidP="00C147F0">
            <w:pPr>
              <w:jc w:val="center"/>
              <w:rPr>
                <w:b/>
                <w:sz w:val="24"/>
                <w:szCs w:val="24"/>
              </w:rPr>
            </w:pPr>
            <w:r w:rsidRPr="00A65B58">
              <w:rPr>
                <w:b/>
                <w:sz w:val="24"/>
                <w:szCs w:val="24"/>
              </w:rPr>
              <w:t>(руб.)</w:t>
            </w:r>
          </w:p>
        </w:tc>
      </w:tr>
      <w:tr w:rsidR="00C147F0" w:rsidRPr="00A65B58" w:rsidTr="00C147F0">
        <w:tc>
          <w:tcPr>
            <w:tcW w:w="14000" w:type="dxa"/>
            <w:gridSpan w:val="6"/>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jc w:val="center"/>
              <w:rPr>
                <w:sz w:val="24"/>
                <w:szCs w:val="24"/>
              </w:rPr>
            </w:pPr>
            <w:r w:rsidRPr="00A65B58">
              <w:rPr>
                <w:b/>
                <w:sz w:val="24"/>
                <w:szCs w:val="24"/>
              </w:rPr>
              <w:t>Вид субсидии</w:t>
            </w:r>
          </w:p>
        </w:tc>
      </w:tr>
      <w:tr w:rsidR="00C147F0" w:rsidRPr="00A65B58" w:rsidTr="00C147F0">
        <w:tc>
          <w:tcPr>
            <w:tcW w:w="567"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spacing w:line="276" w:lineRule="auto"/>
              <w:rPr>
                <w:rFonts w:ascii="Calibri" w:hAnsi="Calibr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spacing w:line="276" w:lineRule="auto"/>
              <w:rPr>
                <w:rFonts w:ascii="Calibri" w:hAnsi="Calibri"/>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spacing w:line="276" w:lineRule="auto"/>
              <w:rPr>
                <w:rFonts w:ascii="Calibri" w:hAnsi="Calibri"/>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C147F0" w:rsidRPr="00A65B58" w:rsidRDefault="00C147F0" w:rsidP="00C147F0">
            <w:pPr>
              <w:spacing w:line="276" w:lineRule="auto"/>
              <w:rPr>
                <w:rFonts w:ascii="Calibri" w:hAnsi="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r>
      <w:tr w:rsidR="00C147F0" w:rsidRPr="00A65B58" w:rsidTr="00C147F0">
        <w:tc>
          <w:tcPr>
            <w:tcW w:w="10881" w:type="dxa"/>
            <w:gridSpan w:val="4"/>
            <w:vMerge w:val="restart"/>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right"/>
              <w:rPr>
                <w:b/>
                <w:sz w:val="24"/>
                <w:szCs w:val="24"/>
              </w:rPr>
            </w:pPr>
          </w:p>
          <w:p w:rsidR="00C147F0" w:rsidRPr="00A65B58" w:rsidRDefault="00C147F0" w:rsidP="00C147F0">
            <w:pPr>
              <w:jc w:val="right"/>
              <w:rPr>
                <w:sz w:val="24"/>
                <w:szCs w:val="24"/>
              </w:rPr>
            </w:pPr>
            <w:r w:rsidRPr="00A65B58">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r>
      <w:tr w:rsidR="00C147F0" w:rsidRPr="00A65B58" w:rsidTr="00C147F0">
        <w:tc>
          <w:tcPr>
            <w:tcW w:w="24314" w:type="dxa"/>
            <w:gridSpan w:val="4"/>
            <w:vMerge/>
            <w:tcBorders>
              <w:top w:val="single" w:sz="4" w:space="0" w:color="auto"/>
              <w:left w:val="single" w:sz="4" w:space="0" w:color="auto"/>
              <w:bottom w:val="single" w:sz="4" w:space="0" w:color="auto"/>
              <w:right w:val="single" w:sz="4" w:space="0" w:color="auto"/>
            </w:tcBorders>
            <w:vAlign w:val="center"/>
            <w:hideMark/>
          </w:tcPr>
          <w:p w:rsidR="00C147F0" w:rsidRPr="00A65B58" w:rsidRDefault="00C147F0" w:rsidP="00C147F0">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A65B58" w:rsidRDefault="00C147F0" w:rsidP="00C147F0">
            <w:pPr>
              <w:jc w:val="center"/>
              <w:rPr>
                <w:sz w:val="24"/>
                <w:szCs w:val="24"/>
              </w:rPr>
            </w:pPr>
          </w:p>
        </w:tc>
      </w:tr>
    </w:tbl>
    <w:p w:rsidR="00C147F0" w:rsidRPr="005F206C" w:rsidRDefault="00C147F0" w:rsidP="00C147F0">
      <w:pPr>
        <w:spacing w:after="200"/>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C147F0" w:rsidRPr="00E57A25" w:rsidTr="00C147F0">
        <w:trPr>
          <w:jc w:val="center"/>
        </w:trPr>
        <w:tc>
          <w:tcPr>
            <w:tcW w:w="7251" w:type="dxa"/>
          </w:tcPr>
          <w:p w:rsidR="00C147F0" w:rsidRPr="00E57A25" w:rsidRDefault="00C147F0" w:rsidP="00C147F0">
            <w:pPr>
              <w:contextualSpacing/>
              <w:rPr>
                <w:b/>
              </w:rPr>
            </w:pPr>
          </w:p>
          <w:p w:rsidR="00C147F0" w:rsidRPr="00E57A25" w:rsidRDefault="00C147F0" w:rsidP="00C147F0">
            <w:pPr>
              <w:contextualSpacing/>
              <w:rPr>
                <w:b/>
              </w:rPr>
            </w:pPr>
            <w:r w:rsidRPr="00E57A25">
              <w:rPr>
                <w:b/>
              </w:rPr>
              <w:t>Согласовано:</w:t>
            </w:r>
          </w:p>
        </w:tc>
        <w:tc>
          <w:tcPr>
            <w:tcW w:w="7251" w:type="dxa"/>
          </w:tcPr>
          <w:p w:rsidR="00C147F0" w:rsidRPr="00E57A25" w:rsidRDefault="00C147F0" w:rsidP="00C147F0">
            <w:pPr>
              <w:contextualSpacing/>
              <w:jc w:val="center"/>
            </w:pPr>
          </w:p>
        </w:tc>
      </w:tr>
      <w:tr w:rsidR="00C147F0" w:rsidRPr="00E57A25" w:rsidTr="00C147F0">
        <w:trPr>
          <w:jc w:val="center"/>
        </w:trPr>
        <w:tc>
          <w:tcPr>
            <w:tcW w:w="7251" w:type="dxa"/>
            <w:hideMark/>
          </w:tcPr>
          <w:p w:rsidR="00C147F0" w:rsidRPr="00E57A25" w:rsidRDefault="00C147F0" w:rsidP="00C147F0">
            <w:pPr>
              <w:contextualSpacing/>
            </w:pPr>
            <w:r w:rsidRPr="00E57A25">
              <w:t xml:space="preserve">Начальник отдела </w:t>
            </w:r>
          </w:p>
          <w:p w:rsidR="00C147F0" w:rsidRPr="00E57A25" w:rsidRDefault="00C147F0" w:rsidP="00C147F0">
            <w:pPr>
              <w:contextualSpacing/>
            </w:pPr>
            <w:r w:rsidRPr="00E57A25">
              <w:t xml:space="preserve">местной промышленности </w:t>
            </w:r>
          </w:p>
          <w:p w:rsidR="00C147F0" w:rsidRPr="00E57A25" w:rsidRDefault="00C147F0" w:rsidP="00C147F0">
            <w:pPr>
              <w:contextualSpacing/>
            </w:pPr>
            <w:r w:rsidRPr="00E57A25">
              <w:t>и сельского хозяйства администрации района</w:t>
            </w:r>
          </w:p>
          <w:p w:rsidR="00C147F0" w:rsidRPr="00E57A25" w:rsidRDefault="00C147F0" w:rsidP="00C147F0">
            <w:pPr>
              <w:contextualSpacing/>
              <w:rPr>
                <w:b/>
              </w:rPr>
            </w:pPr>
            <w:r>
              <w:rPr>
                <w:b/>
              </w:rPr>
              <w:t>________________/</w:t>
            </w:r>
            <w:r w:rsidRPr="00E57A25">
              <w:rPr>
                <w:b/>
              </w:rPr>
              <w:t>____________</w:t>
            </w:r>
          </w:p>
          <w:p w:rsidR="00C147F0" w:rsidRPr="00E57A25" w:rsidRDefault="00C147F0" w:rsidP="00C147F0">
            <w:pPr>
              <w:contextualSpacing/>
              <w:rPr>
                <w:sz w:val="20"/>
                <w:szCs w:val="20"/>
              </w:rPr>
            </w:pPr>
            <w:r w:rsidRPr="00E57A25">
              <w:rPr>
                <w:sz w:val="20"/>
                <w:szCs w:val="20"/>
              </w:rPr>
              <w:t xml:space="preserve">  (подпись)                         ФИО</w:t>
            </w:r>
          </w:p>
        </w:tc>
        <w:tc>
          <w:tcPr>
            <w:tcW w:w="7251" w:type="dxa"/>
          </w:tcPr>
          <w:p w:rsidR="00C147F0" w:rsidRPr="00E57A25" w:rsidRDefault="00C147F0" w:rsidP="00C147F0">
            <w:pPr>
              <w:ind w:left="708" w:hanging="708"/>
              <w:contextualSpacing/>
            </w:pPr>
            <w:r w:rsidRPr="00E57A25">
              <w:t xml:space="preserve">Исполнитель </w:t>
            </w:r>
          </w:p>
          <w:p w:rsidR="00C147F0" w:rsidRPr="00E57A25" w:rsidRDefault="00C147F0" w:rsidP="00C147F0">
            <w:pPr>
              <w:contextualSpacing/>
              <w:rPr>
                <w:b/>
              </w:rPr>
            </w:pPr>
            <w:r>
              <w:rPr>
                <w:b/>
              </w:rPr>
              <w:t>________________/</w:t>
            </w:r>
            <w:r w:rsidRPr="00E57A25">
              <w:rPr>
                <w:b/>
              </w:rPr>
              <w:t>____________</w:t>
            </w:r>
          </w:p>
          <w:p w:rsidR="00C147F0" w:rsidRPr="00E57A25" w:rsidRDefault="00E14AD1" w:rsidP="00C147F0">
            <w:pPr>
              <w:ind w:left="708" w:hanging="708"/>
              <w:contextualSpacing/>
              <w:rPr>
                <w:sz w:val="20"/>
                <w:szCs w:val="20"/>
              </w:rPr>
            </w:pPr>
            <w:r>
              <w:rPr>
                <w:sz w:val="20"/>
                <w:szCs w:val="20"/>
              </w:rPr>
              <w:t xml:space="preserve">               (</w:t>
            </w:r>
            <w:r w:rsidR="00C147F0" w:rsidRPr="00E57A25">
              <w:rPr>
                <w:sz w:val="20"/>
                <w:szCs w:val="20"/>
              </w:rPr>
              <w:t>подпись)                         ФИО</w:t>
            </w:r>
          </w:p>
          <w:p w:rsidR="00C147F0" w:rsidRPr="00E57A25" w:rsidRDefault="00C147F0" w:rsidP="00C147F0">
            <w:pPr>
              <w:ind w:left="708" w:hanging="708"/>
              <w:contextualSpacing/>
            </w:pPr>
          </w:p>
          <w:p w:rsidR="00C147F0" w:rsidRPr="00E57A25" w:rsidRDefault="00C147F0" w:rsidP="00C147F0">
            <w:pPr>
              <w:ind w:left="708" w:hanging="708"/>
              <w:contextualSpacing/>
              <w:jc w:val="right"/>
            </w:pPr>
          </w:p>
        </w:tc>
      </w:tr>
    </w:tbl>
    <w:p w:rsidR="00C147F0" w:rsidRDefault="00C147F0" w:rsidP="00A27B69">
      <w:pPr>
        <w:ind w:right="5103"/>
        <w:sectPr w:rsidR="00C147F0" w:rsidSect="001D0B07">
          <w:pgSz w:w="16840" w:h="11907" w:orient="landscape" w:code="9"/>
          <w:pgMar w:top="1134" w:right="567" w:bottom="1134" w:left="1701" w:header="720" w:footer="720" w:gutter="0"/>
          <w:cols w:space="720"/>
          <w:noEndnote/>
          <w:docGrid w:linePitch="381"/>
        </w:sectPr>
      </w:pPr>
    </w:p>
    <w:p w:rsidR="00C147F0" w:rsidRPr="005F206C" w:rsidRDefault="00C147F0" w:rsidP="00C147F0">
      <w:pPr>
        <w:spacing w:after="200"/>
        <w:ind w:left="5103"/>
        <w:contextualSpacing/>
        <w:jc w:val="both"/>
      </w:pPr>
      <w:r w:rsidRPr="005F206C">
        <w:t>Приложение 4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Default="00C147F0" w:rsidP="00C147F0">
      <w:pPr>
        <w:jc w:val="center"/>
      </w:pPr>
    </w:p>
    <w:p w:rsidR="00035A66" w:rsidRPr="005F206C" w:rsidRDefault="00035A66" w:rsidP="00C147F0">
      <w:pPr>
        <w:jc w:val="center"/>
      </w:pPr>
    </w:p>
    <w:p w:rsidR="00C147F0" w:rsidRPr="00E57A25" w:rsidRDefault="00C147F0" w:rsidP="00C147F0">
      <w:pPr>
        <w:jc w:val="center"/>
        <w:rPr>
          <w:b/>
        </w:rPr>
      </w:pPr>
      <w:r w:rsidRPr="00E57A25">
        <w:rPr>
          <w:b/>
        </w:rPr>
        <w:t>Порядок</w:t>
      </w:r>
    </w:p>
    <w:p w:rsidR="00C147F0" w:rsidRDefault="00C147F0" w:rsidP="00C147F0">
      <w:pPr>
        <w:jc w:val="center"/>
        <w:rPr>
          <w:b/>
        </w:rPr>
      </w:pPr>
      <w:r w:rsidRPr="00E57A25">
        <w:rPr>
          <w:b/>
        </w:rPr>
        <w:t xml:space="preserve">предоставления субсидий сельскохозяйственным </w:t>
      </w:r>
    </w:p>
    <w:p w:rsidR="00C147F0" w:rsidRPr="00E57A25" w:rsidRDefault="00C147F0" w:rsidP="00C147F0">
      <w:pPr>
        <w:jc w:val="center"/>
        <w:rPr>
          <w:b/>
        </w:rPr>
      </w:pPr>
      <w:r w:rsidRPr="00E57A25">
        <w:rPr>
          <w:b/>
        </w:rPr>
        <w:t>товаропроизводителям района</w:t>
      </w:r>
    </w:p>
    <w:p w:rsidR="00C147F0" w:rsidRPr="005F206C" w:rsidRDefault="00C147F0" w:rsidP="00C147F0">
      <w:pPr>
        <w:autoSpaceDE w:val="0"/>
        <w:autoSpaceDN w:val="0"/>
        <w:adjustRightInd w:val="0"/>
        <w:jc w:val="center"/>
      </w:pPr>
    </w:p>
    <w:p w:rsidR="00C147F0" w:rsidRPr="00E57A25" w:rsidRDefault="00C147F0" w:rsidP="00C147F0">
      <w:pPr>
        <w:jc w:val="center"/>
        <w:rPr>
          <w:b/>
        </w:rPr>
      </w:pPr>
      <w:r w:rsidRPr="00E57A25">
        <w:rPr>
          <w:b/>
          <w:lang w:val="en-US"/>
        </w:rPr>
        <w:t>I</w:t>
      </w:r>
      <w:r w:rsidRPr="00E57A25">
        <w:rPr>
          <w:b/>
        </w:rPr>
        <w:t>. Общие положения</w:t>
      </w:r>
    </w:p>
    <w:p w:rsidR="00C147F0" w:rsidRPr="00E57A25" w:rsidRDefault="00C147F0" w:rsidP="00C147F0">
      <w:pPr>
        <w:ind w:firstLine="709"/>
        <w:jc w:val="both"/>
      </w:pPr>
    </w:p>
    <w:p w:rsidR="00C147F0" w:rsidRPr="005F206C" w:rsidRDefault="00C147F0" w:rsidP="00C147F0">
      <w:pPr>
        <w:ind w:firstLine="709"/>
        <w:jc w:val="both"/>
      </w:pPr>
      <w:r w:rsidRPr="005F206C">
        <w:t>1.1. Порядок предоставления субсидий сельскохозяйственным товаропроизводителям района (далее – Порядок) разработан в соответствии с Федеральными законами от 07.07.2003 № 112-ФЗ «О личном подсобном хозяйстве»,от 11.06.2003 № 74-ФЗ «О крестьянском (фермерском) хозяйстве»,от 29.12.2006 № 264-ФЗ «О развитии сельск</w:t>
      </w:r>
      <w:r w:rsidR="00E00C43">
        <w:t>ого хозяйства», постановлением П</w:t>
      </w:r>
      <w:r w:rsidRPr="005F206C">
        <w:t xml:space="preserve">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w:t>
      </w:r>
      <w:r>
        <w:t>муниципальная п</w:t>
      </w:r>
      <w:r w:rsidRPr="005F206C">
        <w:t xml:space="preserve">рограмма). </w:t>
      </w:r>
    </w:p>
    <w:p w:rsidR="00C147F0" w:rsidRPr="005F206C" w:rsidRDefault="00C147F0" w:rsidP="00C147F0">
      <w:pPr>
        <w:ind w:firstLine="709"/>
        <w:jc w:val="both"/>
      </w:pPr>
      <w:r w:rsidRPr="005F206C">
        <w:t>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средстви органом муниципального финансового контроля соблюдения условий, целей и порядка предоставления субсидии на возмещение затрат сельскохозяйственным</w:t>
      </w:r>
      <w:r>
        <w:t xml:space="preserve"> товаропроизводителям (далее − с</w:t>
      </w:r>
      <w:r w:rsidRPr="005F206C">
        <w:t xml:space="preserve">убсидии) их получателями. </w:t>
      </w:r>
    </w:p>
    <w:p w:rsidR="00C147F0" w:rsidRPr="005F206C" w:rsidRDefault="00C147F0" w:rsidP="00C147F0">
      <w:pPr>
        <w:ind w:firstLine="709"/>
        <w:jc w:val="both"/>
      </w:pPr>
      <w:r w:rsidRPr="005F206C">
        <w:t>1.3. Субсидии предоставляются на возмещение части затрат в целях оказания поддержки сельскохозяйственных товаропроизводителейрайона.</w:t>
      </w:r>
    </w:p>
    <w:p w:rsidR="00C147F0" w:rsidRPr="005F206C" w:rsidRDefault="00C147F0" w:rsidP="00C147F0">
      <w:pPr>
        <w:ind w:firstLine="709"/>
        <w:jc w:val="both"/>
      </w:pPr>
      <w:r w:rsidRPr="005F206C">
        <w:t>1.4. Субсидии предоставляются в пределах средств, предусмотренных в бюджете района на текущий год на реализацию мероприятий, предусмотренных</w:t>
      </w:r>
      <w:r>
        <w:t xml:space="preserve"> муниципальной</w:t>
      </w:r>
      <w:r w:rsidRPr="005F206C">
        <w:t xml:space="preserve"> программой.</w:t>
      </w:r>
    </w:p>
    <w:p w:rsidR="00C147F0" w:rsidRPr="005F206C" w:rsidRDefault="00C147F0" w:rsidP="00C147F0">
      <w:pPr>
        <w:ind w:firstLine="709"/>
        <w:jc w:val="both"/>
      </w:pPr>
      <w:r w:rsidRPr="005F206C">
        <w:t>Главным распорядителем средств бюджета района является администрация Нижневартовского района.</w:t>
      </w:r>
    </w:p>
    <w:p w:rsidR="00C147F0" w:rsidRPr="005F206C" w:rsidRDefault="00C147F0" w:rsidP="00C147F0">
      <w:pPr>
        <w:ind w:firstLine="709"/>
        <w:jc w:val="both"/>
        <w:rPr>
          <w:strike/>
        </w:rPr>
      </w:pPr>
      <w:r>
        <w:t>1.5. Право на получение</w:t>
      </w:r>
      <w:r w:rsidRPr="005F206C">
        <w:t xml:space="preserve"> субсидии имеют сельскохозяйственные товаропроизводители юридические лица и индивидуальные предприниматели при наличии регистрации и (или) постановки на налоговы</w:t>
      </w:r>
      <w:r>
        <w:t>й учет</w:t>
      </w:r>
      <w:r w:rsidRPr="005F206C">
        <w:t>и осуществлени</w:t>
      </w:r>
      <w:r>
        <w:t>и</w:t>
      </w:r>
      <w:r w:rsidRPr="005F206C">
        <w:t xml:space="preserve"> деятельности в Нижневартовском районе.   </w:t>
      </w:r>
    </w:p>
    <w:p w:rsidR="00E14AD1" w:rsidRPr="00F34E64" w:rsidRDefault="00E14AD1" w:rsidP="00C147F0">
      <w:pPr>
        <w:autoSpaceDE w:val="0"/>
        <w:autoSpaceDN w:val="0"/>
        <w:adjustRightInd w:val="0"/>
        <w:ind w:firstLine="709"/>
        <w:jc w:val="center"/>
        <w:rPr>
          <w:b/>
        </w:rPr>
      </w:pPr>
    </w:p>
    <w:p w:rsidR="00C147F0" w:rsidRPr="005F206C" w:rsidRDefault="00C147F0" w:rsidP="00C147F0">
      <w:pPr>
        <w:autoSpaceDE w:val="0"/>
        <w:autoSpaceDN w:val="0"/>
        <w:adjustRightInd w:val="0"/>
        <w:ind w:firstLine="709"/>
        <w:jc w:val="center"/>
      </w:pPr>
      <w:r w:rsidRPr="00E57A25">
        <w:rPr>
          <w:b/>
          <w:lang w:val="en-US"/>
        </w:rPr>
        <w:t>II</w:t>
      </w:r>
      <w:r w:rsidRPr="00E57A25">
        <w:rPr>
          <w:b/>
        </w:rPr>
        <w:t>. Условия и порядок предоставления субсидий</w:t>
      </w:r>
    </w:p>
    <w:p w:rsidR="00C147F0" w:rsidRPr="005F206C" w:rsidRDefault="00C147F0" w:rsidP="00C147F0">
      <w:pPr>
        <w:jc w:val="both"/>
      </w:pPr>
    </w:p>
    <w:p w:rsidR="00C147F0" w:rsidRPr="005F206C" w:rsidRDefault="00C147F0" w:rsidP="00C147F0">
      <w:pPr>
        <w:ind w:firstLine="709"/>
        <w:jc w:val="both"/>
      </w:pPr>
      <w:r w:rsidRPr="005F206C">
        <w:t>2.1. Получение субсидии носит заявительный характер.</w:t>
      </w:r>
    </w:p>
    <w:p w:rsidR="00C147F0" w:rsidRPr="005F206C" w:rsidRDefault="00C147F0" w:rsidP="00C147F0">
      <w:pPr>
        <w:ind w:firstLine="709"/>
        <w:jc w:val="both"/>
      </w:pPr>
      <w:r w:rsidRPr="005F206C">
        <w:t xml:space="preserve">2.2. Для получения субсидий сельскохозяйственные товаропроизводители (юридические лица независимо от организационно-правовой форм (за исключением государственных (муниципальных) учреждений), крестьянские (фермерские)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w:t>
      </w:r>
      <w:r>
        <w:t>(</w:t>
      </w:r>
      <w:r w:rsidRPr="005F206C">
        <w:t>далее – сельскохозяйственные производители), претендую</w:t>
      </w:r>
      <w:r>
        <w:t>щие на получение субсидий, пред</w:t>
      </w:r>
      <w:r w:rsidRPr="005F206C">
        <w:t xml:space="preserve">ставляют заявление о предоставлении субсидии с приложением документов, перечень которых определен Порядком, </w:t>
      </w:r>
      <w:r>
        <w:t xml:space="preserve">по форме согласно приложению 1 к Порядку, </w:t>
      </w:r>
      <w:r w:rsidRPr="005F206C">
        <w:t>в отдел местной промышленности и сельского хозяйства администрации района (далее − Отдел).</w:t>
      </w:r>
    </w:p>
    <w:p w:rsidR="00C147F0" w:rsidRPr="005F206C" w:rsidRDefault="00C147F0" w:rsidP="00C147F0">
      <w:pPr>
        <w:ind w:firstLine="709"/>
        <w:jc w:val="both"/>
      </w:pPr>
      <w:r w:rsidRPr="005F206C">
        <w:t xml:space="preserve">2.3. Отдел рассматривает предоставленные заявления о предоставлении субсидии на предмет их соответствия условиям, определенным </w:t>
      </w:r>
      <w:r>
        <w:t>муниципальной п</w:t>
      </w:r>
      <w:r w:rsidRPr="005F206C">
        <w:t>рограммой</w:t>
      </w:r>
      <w:r>
        <w:t>,</w:t>
      </w:r>
      <w:r w:rsidRPr="005F206C">
        <w:t xml:space="preserve"> и критериям отбора, установленным Порядком. Срок рассмотрения заявления о предоставлении субсидии – 30 дней со дня регистрации Отделом. </w:t>
      </w:r>
    </w:p>
    <w:p w:rsidR="00C147F0" w:rsidRPr="005F206C" w:rsidRDefault="00C147F0" w:rsidP="00C147F0">
      <w:pPr>
        <w:ind w:firstLine="709"/>
        <w:jc w:val="both"/>
      </w:pPr>
      <w:r w:rsidRPr="005F206C">
        <w:t xml:space="preserve">2.4. Основания для отказа в предоставлении субсидии: </w:t>
      </w:r>
    </w:p>
    <w:p w:rsidR="00C147F0" w:rsidRPr="005F206C" w:rsidRDefault="00C147F0" w:rsidP="00C147F0">
      <w:pPr>
        <w:ind w:firstLine="709"/>
        <w:jc w:val="both"/>
        <w:rPr>
          <w:bCs/>
        </w:rPr>
      </w:pPr>
      <w:r w:rsidRPr="005F206C">
        <w:rPr>
          <w:bCs/>
        </w:rPr>
        <w:t xml:space="preserve">2.4.1. Несоответствие предоставленных получателем субсидии документов требованиям, определенным </w:t>
      </w:r>
      <w:r>
        <w:rPr>
          <w:bCs/>
        </w:rPr>
        <w:t>Порядком, или непредставление (пред</w:t>
      </w:r>
      <w:r w:rsidRPr="005F206C">
        <w:rPr>
          <w:bCs/>
        </w:rPr>
        <w:t>ставление не в полном объеме) указанных документов.</w:t>
      </w:r>
    </w:p>
    <w:p w:rsidR="00C147F0" w:rsidRPr="005F206C" w:rsidRDefault="00C147F0" w:rsidP="00C147F0">
      <w:pPr>
        <w:ind w:firstLine="709"/>
        <w:jc w:val="both"/>
        <w:rPr>
          <w:bCs/>
        </w:rPr>
      </w:pPr>
      <w:r w:rsidRPr="005F206C">
        <w:rPr>
          <w:bCs/>
        </w:rPr>
        <w:t>2.4.2. Недостоверность представленной получателем субсидии информации.</w:t>
      </w:r>
    </w:p>
    <w:p w:rsidR="00C147F0" w:rsidRPr="005F206C" w:rsidRDefault="00C147F0" w:rsidP="00C147F0">
      <w:pPr>
        <w:ind w:firstLine="709"/>
        <w:jc w:val="both"/>
      </w:pPr>
      <w:r w:rsidRPr="005F206C">
        <w:rPr>
          <w:bCs/>
        </w:rPr>
        <w:t xml:space="preserve">2.4.3. Несоответствие </w:t>
      </w:r>
      <w:r>
        <w:t>сельскохозяйственных производителей</w:t>
      </w:r>
      <w:r w:rsidRPr="005F206C">
        <w:t xml:space="preserve"> критериям, требованиям, предъявляемым в соответствии с Порядком.</w:t>
      </w:r>
    </w:p>
    <w:p w:rsidR="00C147F0" w:rsidRPr="005F206C" w:rsidRDefault="00C147F0" w:rsidP="00C147F0">
      <w:pPr>
        <w:ind w:firstLine="709"/>
        <w:jc w:val="both"/>
      </w:pPr>
      <w:r w:rsidRPr="005F206C">
        <w:t>2.5. Сельскохозяйственные производители</w:t>
      </w:r>
      <w:r>
        <w:t>,</w:t>
      </w:r>
      <w:r w:rsidRPr="005F206C">
        <w:t xml:space="preserve"> претендующие на получение субсидий, должны соответствовать на первое число месяца,</w:t>
      </w:r>
      <w:r>
        <w:t xml:space="preserve"> предшествующего</w:t>
      </w:r>
      <w:r w:rsidRPr="005F206C">
        <w:t xml:space="preserve"> месяцу, в котором планируется заключение соглашения на предоставление субсидий</w:t>
      </w:r>
      <w:r>
        <w:t>,</w:t>
      </w:r>
      <w:r w:rsidRPr="005F206C">
        <w:t xml:space="preserve"> следующим требованиям:</w:t>
      </w:r>
    </w:p>
    <w:p w:rsidR="00C147F0" w:rsidRPr="005F206C" w:rsidRDefault="00C147F0" w:rsidP="00C147F0">
      <w:pPr>
        <w:ind w:firstLine="709"/>
        <w:jc w:val="both"/>
      </w:pPr>
      <w:r w:rsidRPr="005F206C">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147F0" w:rsidRPr="005F206C" w:rsidRDefault="00C147F0" w:rsidP="00C147F0">
      <w:pPr>
        <w:ind w:firstLine="709"/>
        <w:jc w:val="both"/>
      </w:pPr>
      <w:r>
        <w:t>у получателей субсидий должны</w:t>
      </w:r>
      <w:r w:rsidRPr="005F206C">
        <w:t xml:space="preserve">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C147F0" w:rsidRPr="005F206C" w:rsidRDefault="00C147F0" w:rsidP="00C147F0">
      <w:pPr>
        <w:ind w:firstLine="709"/>
        <w:jc w:val="both"/>
      </w:pPr>
      <w:r w:rsidRPr="005F206C">
        <w:t>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C147F0" w:rsidRPr="005F206C" w:rsidRDefault="00C147F0" w:rsidP="00C147F0">
      <w:pPr>
        <w:ind w:firstLine="709"/>
        <w:jc w:val="both"/>
      </w:pPr>
      <w:r w:rsidRPr="005F206C">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w:t>
      </w:r>
      <w:r>
        <w:t>иц, в совокупности превышает 50%</w:t>
      </w:r>
      <w:r w:rsidRPr="005F206C">
        <w:t>;</w:t>
      </w:r>
    </w:p>
    <w:p w:rsidR="00C147F0" w:rsidRPr="005F206C" w:rsidRDefault="00C147F0" w:rsidP="00C147F0">
      <w:pPr>
        <w:autoSpaceDE w:val="0"/>
        <w:autoSpaceDN w:val="0"/>
        <w:ind w:firstLine="709"/>
        <w:jc w:val="both"/>
      </w:pPr>
      <w:r w:rsidRPr="005F206C">
        <w:t>не должны получать средства из бюджета бюджетной системы Российской Федерации, из которого планируется предоставление субсидиив соответствии с правовым актом, на основании иных нормативных правовых актов или муниципальных правовых актов на возмещение затрат субъектам малого и среднего предпринимательства района.</w:t>
      </w:r>
    </w:p>
    <w:p w:rsidR="00C147F0" w:rsidRPr="005F206C" w:rsidRDefault="00C147F0" w:rsidP="00C147F0">
      <w:pPr>
        <w:ind w:firstLine="709"/>
        <w:jc w:val="both"/>
      </w:pPr>
      <w:r w:rsidRPr="005F206C">
        <w:t>2.6. Первоначально в Отдел при подаче заявления о предоставлении субсидии представляются:</w:t>
      </w:r>
    </w:p>
    <w:p w:rsidR="00C147F0" w:rsidRPr="005F206C" w:rsidRDefault="00C147F0" w:rsidP="00C147F0">
      <w:pPr>
        <w:autoSpaceDE w:val="0"/>
        <w:autoSpaceDN w:val="0"/>
        <w:adjustRightInd w:val="0"/>
        <w:ind w:firstLine="709"/>
        <w:jc w:val="both"/>
      </w:pPr>
      <w:r w:rsidRPr="005F206C">
        <w:t>согласие на предоставление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(кроме личных подсобных хозяйств);</w:t>
      </w:r>
    </w:p>
    <w:p w:rsidR="00C147F0" w:rsidRPr="005F206C" w:rsidRDefault="00C147F0" w:rsidP="00C147F0">
      <w:pPr>
        <w:autoSpaceDE w:val="0"/>
        <w:autoSpaceDN w:val="0"/>
        <w:adjustRightInd w:val="0"/>
        <w:ind w:firstLine="709"/>
        <w:jc w:val="both"/>
      </w:pPr>
      <w:r w:rsidRPr="005F206C">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субсидий(кроме личных подсобных хозяйств);</w:t>
      </w:r>
    </w:p>
    <w:p w:rsidR="00C147F0" w:rsidRPr="005F206C" w:rsidRDefault="00C147F0" w:rsidP="00C147F0">
      <w:pPr>
        <w:ind w:firstLine="709"/>
        <w:jc w:val="both"/>
      </w:pPr>
      <w:r w:rsidRPr="005F206C">
        <w:t>реквизиты банковского счета.</w:t>
      </w:r>
    </w:p>
    <w:p w:rsidR="00C147F0" w:rsidRPr="005F206C" w:rsidRDefault="00C147F0" w:rsidP="00C147F0">
      <w:pPr>
        <w:widowControl w:val="0"/>
        <w:autoSpaceDE w:val="0"/>
        <w:autoSpaceDN w:val="0"/>
        <w:adjustRightInd w:val="0"/>
        <w:ind w:firstLine="709"/>
        <w:jc w:val="both"/>
      </w:pPr>
      <w:r w:rsidRPr="005F206C">
        <w:t>Документы представляются в отдел в форме оригиналов или заверенных надлежащим образом копий.</w:t>
      </w:r>
    </w:p>
    <w:p w:rsidR="00C147F0" w:rsidRPr="005F206C" w:rsidRDefault="00C147F0" w:rsidP="00C147F0">
      <w:pPr>
        <w:widowControl w:val="0"/>
        <w:autoSpaceDE w:val="0"/>
        <w:autoSpaceDN w:val="0"/>
        <w:adjustRightInd w:val="0"/>
        <w:ind w:firstLine="709"/>
        <w:jc w:val="both"/>
      </w:pPr>
      <w:r w:rsidRPr="005F206C">
        <w:t>По собственной инициативе могут быть представлены заявителем:</w:t>
      </w:r>
    </w:p>
    <w:p w:rsidR="00C147F0" w:rsidRPr="005F206C" w:rsidRDefault="00C147F0" w:rsidP="00C147F0">
      <w:pPr>
        <w:ind w:firstLine="709"/>
        <w:jc w:val="both"/>
      </w:pPr>
      <w:r w:rsidRPr="005F206C">
        <w:t>свидетельство о постановке на учет в налоговом органе;</w:t>
      </w:r>
    </w:p>
    <w:p w:rsidR="00C147F0" w:rsidRPr="005F206C" w:rsidRDefault="00C147F0" w:rsidP="00C147F0">
      <w:pPr>
        <w:ind w:firstLine="709"/>
        <w:jc w:val="both"/>
      </w:pPr>
      <w:r w:rsidRPr="005F206C">
        <w:t xml:space="preserve">свидетельство о государственной регистрации юридических </w:t>
      </w:r>
      <w:r>
        <w:t>лиц (физические лица в качестве</w:t>
      </w:r>
      <w:r w:rsidRPr="005F206C">
        <w:t xml:space="preserve"> индивидуальных предпринимателей).</w:t>
      </w:r>
    </w:p>
    <w:p w:rsidR="00C147F0" w:rsidRPr="005F206C" w:rsidRDefault="00C147F0" w:rsidP="00C147F0">
      <w:pPr>
        <w:widowControl w:val="0"/>
        <w:autoSpaceDE w:val="0"/>
        <w:autoSpaceDN w:val="0"/>
        <w:adjustRightInd w:val="0"/>
        <w:ind w:firstLine="709"/>
        <w:jc w:val="both"/>
      </w:pPr>
      <w:r w:rsidRPr="005F206C">
        <w:t xml:space="preserve">2.7. Отдел самостоятельно запрашивает в муниципальном бюджетном учреждении Нижневартовского района «Управление имущественными и земельными ресурсами» акты сверок по оплате за аренду муниципального имущества и земельных участков, а также в порядке межведомственного информационного взаимодействия, установленного Федеральным </w:t>
      </w:r>
      <w:hyperlink r:id="rId23"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0672CC">
          <w:t>законом</w:t>
        </w:r>
      </w:hyperlink>
      <w:r w:rsidRPr="005F206C">
        <w:t>от 27.07.2010 № 210-ФЗ «Об организации предоставления государственных и муниципальных услуг»</w:t>
      </w:r>
      <w:r>
        <w:t>,</w:t>
      </w:r>
      <w:r w:rsidRPr="005F206C">
        <w:t xml:space="preserve">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C147F0" w:rsidRPr="005F206C" w:rsidRDefault="00C147F0" w:rsidP="00C147F0">
      <w:pPr>
        <w:widowControl w:val="0"/>
        <w:shd w:val="clear" w:color="auto" w:fill="FFFFFF" w:themeFill="background1"/>
        <w:autoSpaceDE w:val="0"/>
        <w:autoSpaceDN w:val="0"/>
        <w:adjustRightInd w:val="0"/>
        <w:ind w:firstLine="709"/>
        <w:jc w:val="both"/>
      </w:pPr>
      <w:r w:rsidRPr="005F206C">
        <w:t>выписку из Единого государственного реестра юридических лиц или Единого государственного реестра индивидуальных предпринимателей;</w:t>
      </w:r>
    </w:p>
    <w:p w:rsidR="00C147F0" w:rsidRPr="005F206C" w:rsidRDefault="00C147F0" w:rsidP="00C147F0">
      <w:pPr>
        <w:widowControl w:val="0"/>
        <w:autoSpaceDE w:val="0"/>
        <w:autoSpaceDN w:val="0"/>
        <w:adjustRightInd w:val="0"/>
        <w:ind w:firstLine="709"/>
        <w:jc w:val="both"/>
      </w:pPr>
      <w:r w:rsidRPr="005F206C">
        <w:t>документы об отсутствии задолженности по начисленным налогам, сборам и иным обязательным платежам в государственные внебюджетные фонды.</w:t>
      </w:r>
    </w:p>
    <w:p w:rsidR="00C147F0" w:rsidRPr="005F206C" w:rsidRDefault="00C147F0" w:rsidP="00C147F0">
      <w:pPr>
        <w:ind w:firstLine="709"/>
        <w:jc w:val="both"/>
      </w:pPr>
      <w:r w:rsidRPr="005F206C">
        <w:t>Указанные документы могут быть представлены получателем самостоятельно.</w:t>
      </w:r>
    </w:p>
    <w:p w:rsidR="00C147F0" w:rsidRPr="005F206C" w:rsidRDefault="00C147F0" w:rsidP="00C147F0">
      <w:pPr>
        <w:widowControl w:val="0"/>
        <w:autoSpaceDE w:val="0"/>
        <w:autoSpaceDN w:val="0"/>
        <w:adjustRightInd w:val="0"/>
        <w:ind w:firstLine="709"/>
        <w:jc w:val="both"/>
      </w:pPr>
      <w:r w:rsidRPr="005F206C">
        <w:t>2.8. По результатам проведенной Отделом проверки представленных документов оформляется заявка на заседание</w:t>
      </w:r>
      <w:r>
        <w:t xml:space="preserve"> межведомственной рабочей группы</w:t>
      </w:r>
      <w:r w:rsidRPr="005F206C">
        <w:t xml:space="preserve"> по развитию агропромышленного комплекса и рынков сельскохозяйственной продукции, сырья и продовольствия в Нижневартовском районе (далее ‒ Рабочая группа). </w:t>
      </w:r>
    </w:p>
    <w:p w:rsidR="00C147F0" w:rsidRPr="005F206C" w:rsidRDefault="00C147F0" w:rsidP="00C147F0">
      <w:pPr>
        <w:widowControl w:val="0"/>
        <w:autoSpaceDE w:val="0"/>
        <w:autoSpaceDN w:val="0"/>
        <w:adjustRightInd w:val="0"/>
        <w:ind w:firstLine="709"/>
        <w:jc w:val="both"/>
      </w:pPr>
      <w:r w:rsidRPr="005F206C">
        <w:t>2.9.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w:t>
      </w:r>
      <w:r>
        <w:t>ьменным либо устным запросом к п</w:t>
      </w:r>
      <w:r w:rsidRPr="005F206C">
        <w:t>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20 рабочих дней. Все материалы по выявленным и устраненным противоречиям, уточнениям прил</w:t>
      </w:r>
      <w:r>
        <w:t>агаются к материалам заявления п</w:t>
      </w:r>
      <w:r w:rsidRPr="005F206C">
        <w:t>олучателя.</w:t>
      </w:r>
    </w:p>
    <w:p w:rsidR="00C147F0" w:rsidRPr="005F206C" w:rsidRDefault="00C147F0" w:rsidP="00C147F0">
      <w:pPr>
        <w:ind w:firstLine="709"/>
        <w:jc w:val="both"/>
      </w:pPr>
      <w:r w:rsidRPr="005F206C">
        <w:t xml:space="preserve">2.10. Дополнительно представляются </w:t>
      </w:r>
      <w:r>
        <w:t>документы, указанные в разделе III</w:t>
      </w:r>
      <w:r w:rsidRPr="005F206C">
        <w:t xml:space="preserve"> Порядка, в соответствии с видами субсидий.</w:t>
      </w:r>
    </w:p>
    <w:p w:rsidR="00C147F0" w:rsidRPr="005F206C" w:rsidRDefault="00C147F0" w:rsidP="00C147F0">
      <w:pPr>
        <w:ind w:firstLine="709"/>
        <w:jc w:val="both"/>
      </w:pPr>
      <w:r w:rsidRPr="005F206C">
        <w:t>2.11. В случае внесения изменений или дополнений в учредительные и регистрационные документы (реор</w:t>
      </w:r>
      <w:r>
        <w:t>ганизация, изменение реквизитов</w:t>
      </w:r>
      <w:r w:rsidRPr="005F206C">
        <w:t xml:space="preserve"> и других характеристик, определ</w:t>
      </w:r>
      <w:r>
        <w:t>яющих предоставление субсидий) с</w:t>
      </w:r>
      <w:r w:rsidRPr="005F206C">
        <w:t>убъект в 10-дневный срок представляет в Отдел соответствующие документы.</w:t>
      </w:r>
    </w:p>
    <w:p w:rsidR="00C147F0" w:rsidRPr="005F206C" w:rsidRDefault="00C147F0" w:rsidP="00C147F0">
      <w:pPr>
        <w:ind w:firstLine="709"/>
        <w:jc w:val="both"/>
      </w:pPr>
      <w:r w:rsidRPr="005F206C">
        <w:t xml:space="preserve">2.12. Основанием для перечисления субсидий является протокол заседания Рабочей группы. </w:t>
      </w:r>
    </w:p>
    <w:p w:rsidR="00C147F0" w:rsidRPr="005F206C" w:rsidRDefault="00C147F0" w:rsidP="00C147F0">
      <w:pPr>
        <w:ind w:firstLine="709"/>
        <w:jc w:val="both"/>
      </w:pPr>
      <w:r w:rsidRPr="005F206C">
        <w:t>2.13. Отдел на основании представленных документов сельскохозяйственных товаропроизводителей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C147F0" w:rsidRPr="005F206C" w:rsidRDefault="00C147F0" w:rsidP="00C147F0">
      <w:pPr>
        <w:ind w:firstLine="709"/>
        <w:jc w:val="both"/>
      </w:pPr>
      <w:r w:rsidRPr="005F206C">
        <w:t>Решение Рабочей группы о выплате субсидий оформляется протоколом, на основании которого готовится реестр сельскохозяйственных товаропроизводителей района на выплату суб</w:t>
      </w:r>
      <w:r>
        <w:t>сидий по форме согласно приложению 2 к Порядку, подписанный начальником О</w:t>
      </w:r>
      <w:r w:rsidRPr="005F206C">
        <w:t xml:space="preserve">тдела и утвержденный заместителем главы района по местной промышленности, транспорту и связи (в его отсутствие </w:t>
      </w:r>
      <w:r>
        <w:t xml:space="preserve">– </w:t>
      </w:r>
      <w:r w:rsidRPr="005F206C">
        <w:t>директор</w:t>
      </w:r>
      <w:r>
        <w:t>ом</w:t>
      </w:r>
      <w:r w:rsidRPr="005F206C">
        <w:t xml:space="preserve"> департамента экономики администрации района), в пределах утвержденных бюджетных ассигнований.</w:t>
      </w:r>
    </w:p>
    <w:p w:rsidR="00C147F0" w:rsidRPr="005F206C" w:rsidRDefault="00C147F0" w:rsidP="00C147F0">
      <w:pPr>
        <w:ind w:firstLine="709"/>
        <w:jc w:val="both"/>
      </w:pPr>
      <w:r w:rsidRPr="005F206C">
        <w:t>2.14. Управление учета и отчетности администрации района на основании реестра сельскохозяйственных товаропроизводителей района на выплату субс</w:t>
      </w:r>
      <w:r>
        <w:t>идий, подписанного начальником О</w:t>
      </w:r>
      <w:r w:rsidRPr="005F206C">
        <w:t xml:space="preserve">тдела и утвержденного заместителем главы района по местной промышленности, транспорту и связи (в его отсутствие </w:t>
      </w:r>
      <w:r>
        <w:t xml:space="preserve">– </w:t>
      </w:r>
      <w:r w:rsidRPr="005F206C">
        <w:t>директор</w:t>
      </w:r>
      <w:r>
        <w:t>ом</w:t>
      </w:r>
      <w:r w:rsidRPr="005F206C">
        <w:t xml:space="preserve"> департамента </w:t>
      </w:r>
      <w:r>
        <w:t xml:space="preserve">экономики администрации района), </w:t>
      </w:r>
      <w:r w:rsidRPr="005F206C">
        <w:t>в пределах утве</w:t>
      </w:r>
      <w:r>
        <w:t>ржденных бюджетных ассигнований</w:t>
      </w:r>
      <w:r w:rsidRPr="005F206C">
        <w:t xml:space="preserve"> перечисляет в течение 10 рабочих дней со дня принятия решения Рабочей группы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C147F0" w:rsidRPr="005F206C" w:rsidRDefault="00C147F0" w:rsidP="00C147F0">
      <w:pPr>
        <w:ind w:firstLine="709"/>
        <w:jc w:val="both"/>
      </w:pPr>
      <w:r w:rsidRPr="005F206C">
        <w:t>2.15. Контроль за достоверностью документов осуществляет Отдел</w:t>
      </w:r>
    </w:p>
    <w:p w:rsidR="00C147F0" w:rsidRPr="005F206C" w:rsidRDefault="00C147F0" w:rsidP="00C147F0">
      <w:pPr>
        <w:ind w:firstLine="709"/>
        <w:jc w:val="both"/>
      </w:pPr>
      <w:r w:rsidRPr="005F206C">
        <w:t xml:space="preserve">2.16.Предоставление субсидий по представленным документам, подтверждающим фактические затраты </w:t>
      </w:r>
      <w:r w:rsidRPr="005F206C">
        <w:rPr>
          <w:lang w:val="en-US"/>
        </w:rPr>
        <w:t>IV</w:t>
      </w:r>
      <w:r w:rsidRPr="005F206C">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C147F0" w:rsidRPr="005F206C" w:rsidRDefault="00C147F0" w:rsidP="00C147F0">
      <w:pPr>
        <w:ind w:firstLine="709"/>
        <w:jc w:val="both"/>
      </w:pPr>
    </w:p>
    <w:p w:rsidR="00C147F0" w:rsidRPr="000672CC" w:rsidRDefault="00C147F0" w:rsidP="00C147F0">
      <w:pPr>
        <w:jc w:val="center"/>
        <w:rPr>
          <w:b/>
        </w:rPr>
      </w:pPr>
      <w:r w:rsidRPr="000672CC">
        <w:rPr>
          <w:b/>
          <w:lang w:val="en-US"/>
        </w:rPr>
        <w:t>III</w:t>
      </w:r>
      <w:r w:rsidRPr="000672CC">
        <w:rPr>
          <w:b/>
        </w:rPr>
        <w:t>. Субсидии сельскохозяйственным товаропроизводителям района</w:t>
      </w:r>
    </w:p>
    <w:p w:rsidR="00C147F0" w:rsidRPr="000672CC" w:rsidRDefault="00C147F0" w:rsidP="00C147F0">
      <w:pPr>
        <w:jc w:val="center"/>
      </w:pPr>
    </w:p>
    <w:p w:rsidR="00C147F0" w:rsidRPr="000672CC" w:rsidRDefault="00C147F0" w:rsidP="00C147F0">
      <w:pPr>
        <w:ind w:firstLine="709"/>
        <w:jc w:val="both"/>
      </w:pPr>
      <w:r w:rsidRPr="000672CC">
        <w:t>3.1.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C147F0" w:rsidRPr="000672CC" w:rsidRDefault="00C147F0" w:rsidP="00C147F0">
      <w:pPr>
        <w:ind w:firstLine="709"/>
        <w:jc w:val="both"/>
      </w:pPr>
      <w:r w:rsidRPr="000672CC">
        <w:t>3.1.1.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C147F0" w:rsidRPr="000672CC" w:rsidRDefault="00C147F0" w:rsidP="00C147F0">
      <w:pPr>
        <w:ind w:firstLine="709"/>
        <w:jc w:val="both"/>
      </w:pPr>
      <w:r w:rsidRPr="000672CC">
        <w:t>3.1.2. Основанием для предоставления субсидии явл</w:t>
      </w:r>
      <w:r>
        <w:t>яются следующие документы, пред</w:t>
      </w:r>
      <w:r w:rsidRPr="000672CC">
        <w:t>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autoSpaceDE w:val="0"/>
        <w:autoSpaceDN w:val="0"/>
        <w:adjustRightInd w:val="0"/>
        <w:ind w:firstLine="709"/>
        <w:jc w:val="both"/>
      </w:pPr>
      <w:r w:rsidRPr="000672CC">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животных), накладная, счет-фактура;</w:t>
      </w:r>
    </w:p>
    <w:p w:rsidR="00C147F0" w:rsidRPr="000672CC" w:rsidRDefault="00C147F0" w:rsidP="00C147F0">
      <w:pPr>
        <w:ind w:firstLine="709"/>
        <w:jc w:val="both"/>
      </w:pPr>
      <w:r w:rsidRPr="000672CC">
        <w:t>финансовые документы, подтверждающие оплату;</w:t>
      </w:r>
    </w:p>
    <w:p w:rsidR="00C147F0" w:rsidRPr="000672CC" w:rsidRDefault="00C147F0" w:rsidP="00C147F0">
      <w:pPr>
        <w:autoSpaceDE w:val="0"/>
        <w:autoSpaceDN w:val="0"/>
        <w:adjustRightInd w:val="0"/>
        <w:ind w:firstLine="709"/>
        <w:jc w:val="both"/>
      </w:pPr>
      <w:r w:rsidRPr="000672CC">
        <w:t>ведомость движения поголовья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выписка из похозяйственной книги (для владельцев личных подсобных хозяйств);</w:t>
      </w:r>
    </w:p>
    <w:p w:rsidR="00C147F0" w:rsidRPr="000672CC" w:rsidRDefault="00C147F0" w:rsidP="00C147F0">
      <w:pPr>
        <w:autoSpaceDE w:val="0"/>
        <w:autoSpaceDN w:val="0"/>
        <w:adjustRightInd w:val="0"/>
        <w:ind w:firstLine="709"/>
        <w:jc w:val="both"/>
      </w:pPr>
      <w:r w:rsidRPr="000672CC">
        <w:t>ветеринарное свидетельство, справка ветеринарной службы района о постановке животных на учет.</w:t>
      </w:r>
    </w:p>
    <w:p w:rsidR="00C147F0" w:rsidRPr="000672CC" w:rsidRDefault="00C147F0" w:rsidP="00C147F0">
      <w:pPr>
        <w:widowControl w:val="0"/>
        <w:autoSpaceDE w:val="0"/>
        <w:autoSpaceDN w:val="0"/>
        <w:adjustRightInd w:val="0"/>
        <w:ind w:firstLine="709"/>
        <w:jc w:val="both"/>
      </w:pPr>
      <w:r w:rsidRPr="000672CC">
        <w:t>Документы, заве</w:t>
      </w:r>
      <w:r>
        <w:t>ренные надлежащим образом, представляются в О</w:t>
      </w:r>
      <w:r w:rsidRPr="000672CC">
        <w:t>тдел с предъявлением оригиналов не позднее трех месяцев с момента оплаты.</w:t>
      </w:r>
    </w:p>
    <w:p w:rsidR="00C147F0" w:rsidRPr="000672CC" w:rsidRDefault="00C147F0" w:rsidP="00C147F0">
      <w:pPr>
        <w:widowControl w:val="0"/>
        <w:autoSpaceDE w:val="0"/>
        <w:autoSpaceDN w:val="0"/>
        <w:adjustRightInd w:val="0"/>
        <w:ind w:firstLine="709"/>
        <w:jc w:val="both"/>
      </w:pPr>
      <w:r w:rsidRPr="000672CC">
        <w:t>3.1.3. Субс</w:t>
      </w:r>
      <w:r>
        <w:t xml:space="preserve">идия выплачивается в размере 50% </w:t>
      </w:r>
      <w:r w:rsidRPr="000672CC">
        <w:t>от фактически подтвержденных затрат,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и</w:t>
      </w:r>
      <w:r>
        <w:t xml:space="preserve"> не более 100 000 рублей в год</w:t>
      </w:r>
      <w:r w:rsidRPr="000672CC">
        <w:t xml:space="preserve"> для личных подсобных хозяйств.</w:t>
      </w:r>
    </w:p>
    <w:p w:rsidR="00C147F0" w:rsidRPr="000672CC" w:rsidRDefault="00C147F0" w:rsidP="00C147F0">
      <w:pPr>
        <w:ind w:firstLine="709"/>
        <w:jc w:val="both"/>
      </w:pPr>
      <w:r>
        <w:t>Субсидирование затрат с</w:t>
      </w:r>
      <w:r w:rsidRPr="000672CC">
        <w:t>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C147F0" w:rsidRPr="000672CC" w:rsidRDefault="00C147F0" w:rsidP="00C147F0">
      <w:pPr>
        <w:ind w:firstLine="709"/>
        <w:jc w:val="both"/>
      </w:pPr>
      <w:r w:rsidRPr="000672CC">
        <w:t>3.1.4. С получателем субсидии администрацие</w:t>
      </w:r>
      <w:r>
        <w:t>й района заключается соглашение</w:t>
      </w:r>
      <w:r w:rsidRPr="000672CC">
        <w:t xml:space="preserve"> в соответствии с типовой формой, установленной финансовым органом муниципального образования, которое должно содержать:</w:t>
      </w:r>
    </w:p>
    <w:p w:rsidR="00C147F0" w:rsidRPr="000672CC" w:rsidRDefault="00C147F0" w:rsidP="00C147F0">
      <w:pPr>
        <w:ind w:firstLine="709"/>
        <w:jc w:val="both"/>
      </w:pPr>
      <w:r w:rsidRPr="000672CC">
        <w:t>общую сумм</w:t>
      </w:r>
      <w:r>
        <w:t>у фактически понесенных затрат с</w:t>
      </w:r>
      <w:r w:rsidRPr="000672CC">
        <w:t>убъекта;</w:t>
      </w:r>
    </w:p>
    <w:p w:rsidR="00C147F0" w:rsidRPr="000672CC" w:rsidRDefault="00C147F0" w:rsidP="00C147F0">
      <w:pPr>
        <w:ind w:firstLine="709"/>
        <w:jc w:val="both"/>
      </w:pPr>
      <w:r w:rsidRPr="000672CC">
        <w:t>сумму предоставляемой субсидии;</w:t>
      </w:r>
    </w:p>
    <w:p w:rsidR="00C147F0" w:rsidRPr="000672CC" w:rsidRDefault="00C147F0" w:rsidP="00C147F0">
      <w:pPr>
        <w:ind w:firstLine="709"/>
        <w:jc w:val="both"/>
      </w:pPr>
      <w:r>
        <w:t>обязательства с</w:t>
      </w:r>
      <w:r w:rsidRPr="000672CC">
        <w:t>убъекта о целевом использовании репродуктивных сельскохозяйственных животных;</w:t>
      </w:r>
    </w:p>
    <w:p w:rsidR="00C147F0" w:rsidRPr="000672CC" w:rsidRDefault="00C147F0" w:rsidP="00C147F0">
      <w:pPr>
        <w:autoSpaceDE w:val="0"/>
        <w:autoSpaceDN w:val="0"/>
        <w:adjustRightInd w:val="0"/>
        <w:ind w:firstLine="709"/>
        <w:jc w:val="both"/>
      </w:pPr>
      <w:r w:rsidRPr="000672CC">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C147F0" w:rsidRPr="000672CC" w:rsidRDefault="00C147F0" w:rsidP="00C147F0">
      <w:pPr>
        <w:ind w:firstLine="709"/>
        <w:jc w:val="both"/>
      </w:pPr>
      <w:r w:rsidRPr="000672CC">
        <w:t>обязательство работать по направлению не менее 3 лет;</w:t>
      </w:r>
    </w:p>
    <w:p w:rsidR="00C147F0" w:rsidRPr="000672CC" w:rsidRDefault="00C147F0" w:rsidP="00C147F0">
      <w:pPr>
        <w:autoSpaceDE w:val="0"/>
        <w:autoSpaceDN w:val="0"/>
        <w:ind w:firstLine="709"/>
        <w:jc w:val="both"/>
      </w:pPr>
      <w:r w:rsidRPr="000672C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147F0" w:rsidRPr="000672CC" w:rsidRDefault="00C147F0" w:rsidP="00C147F0">
      <w:pPr>
        <w:autoSpaceDE w:val="0"/>
        <w:autoSpaceDN w:val="0"/>
        <w:ind w:firstLine="709"/>
        <w:jc w:val="both"/>
      </w:pPr>
      <w:r w:rsidRPr="000672C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C147F0" w:rsidRPr="000672CC" w:rsidRDefault="00C147F0" w:rsidP="00C147F0">
      <w:pPr>
        <w:ind w:firstLine="709"/>
        <w:jc w:val="both"/>
      </w:pPr>
      <w:r w:rsidRPr="000672CC">
        <w:t>3.2. Компенсация части затрат на воспроизводство сельскохозяйственных животных в личных подсобных хозяйствах жителей района.</w:t>
      </w:r>
    </w:p>
    <w:p w:rsidR="00C147F0" w:rsidRPr="000672CC" w:rsidRDefault="00C147F0" w:rsidP="00C147F0">
      <w:pPr>
        <w:ind w:firstLine="709"/>
        <w:jc w:val="both"/>
      </w:pPr>
      <w:r w:rsidRPr="000672CC">
        <w:t>3.2.1. Субсидия предоставляется гражданам, содержащим сельскохозяйственных животных в личных подсобных хозяйствах района.</w:t>
      </w:r>
    </w:p>
    <w:p w:rsidR="00C147F0" w:rsidRPr="000672CC" w:rsidRDefault="00C147F0" w:rsidP="00C147F0">
      <w:pPr>
        <w:ind w:firstLine="709"/>
        <w:jc w:val="both"/>
      </w:pPr>
      <w:r w:rsidRPr="000672CC">
        <w:t>3.2.2. Основанием для предоставления субсидии явл</w:t>
      </w:r>
      <w:r>
        <w:t>яются следующие документы, пред</w:t>
      </w:r>
      <w:r w:rsidRPr="000672CC">
        <w:t>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autoSpaceDE w:val="0"/>
        <w:autoSpaceDN w:val="0"/>
        <w:adjustRightInd w:val="0"/>
        <w:ind w:firstLine="709"/>
        <w:jc w:val="both"/>
      </w:pPr>
      <w:r w:rsidRPr="000672CC">
        <w:t>паспорт гражданина Российской Федерации;</w:t>
      </w:r>
    </w:p>
    <w:p w:rsidR="00C147F0" w:rsidRPr="000672CC" w:rsidRDefault="00C147F0" w:rsidP="00C147F0">
      <w:pPr>
        <w:autoSpaceDE w:val="0"/>
        <w:autoSpaceDN w:val="0"/>
        <w:adjustRightInd w:val="0"/>
        <w:ind w:firstLine="709"/>
        <w:jc w:val="both"/>
      </w:pPr>
      <w:r w:rsidRPr="000672CC">
        <w:t>выписка из похозяйственной книги сельского поселения об общем поголовье животных, заверенная главой поселения;</w:t>
      </w:r>
    </w:p>
    <w:p w:rsidR="00C147F0" w:rsidRPr="000672CC" w:rsidRDefault="00C147F0" w:rsidP="00C147F0">
      <w:pPr>
        <w:autoSpaceDE w:val="0"/>
        <w:autoSpaceDN w:val="0"/>
        <w:adjustRightInd w:val="0"/>
        <w:ind w:firstLine="709"/>
        <w:jc w:val="both"/>
      </w:pPr>
      <w:r w:rsidRPr="000672CC">
        <w:t>ветеринарно-санитарный паспорт подворья;</w:t>
      </w:r>
    </w:p>
    <w:p w:rsidR="00C147F0" w:rsidRPr="000672CC" w:rsidRDefault="00C147F0" w:rsidP="00C147F0">
      <w:pPr>
        <w:ind w:firstLine="709"/>
        <w:jc w:val="both"/>
      </w:pPr>
      <w:r w:rsidRPr="000672CC">
        <w:t>банковские реквизиты.</w:t>
      </w:r>
    </w:p>
    <w:p w:rsidR="00C147F0" w:rsidRPr="000672CC" w:rsidRDefault="00C147F0" w:rsidP="00C147F0">
      <w:pPr>
        <w:widowControl w:val="0"/>
        <w:autoSpaceDE w:val="0"/>
        <w:autoSpaceDN w:val="0"/>
        <w:adjustRightInd w:val="0"/>
        <w:ind w:firstLine="709"/>
        <w:jc w:val="both"/>
      </w:pPr>
      <w:r w:rsidRPr="000672CC">
        <w:t>Документы, заверенные надлежащим образом, пред</w:t>
      </w:r>
      <w:r>
        <w:t>ставляются в О</w:t>
      </w:r>
      <w:r w:rsidRPr="000672CC">
        <w:t>тдел с предъявлением оригиналов.</w:t>
      </w:r>
    </w:p>
    <w:p w:rsidR="00C147F0" w:rsidRPr="000672CC" w:rsidRDefault="00C147F0" w:rsidP="00C147F0">
      <w:pPr>
        <w:widowControl w:val="0"/>
        <w:autoSpaceDE w:val="0"/>
        <w:autoSpaceDN w:val="0"/>
        <w:adjustRightInd w:val="0"/>
        <w:ind w:firstLine="709"/>
        <w:jc w:val="both"/>
      </w:pPr>
      <w:r w:rsidRPr="000672CC">
        <w:t>3.2.3. Су</w:t>
      </w:r>
      <w:r>
        <w:t>бсидия выплачивается в размере с</w:t>
      </w:r>
      <w:r w:rsidRPr="000672CC">
        <w:t>тавки субсидии на 1 голову маточного поголовья сельскохозяйственных животных</w:t>
      </w:r>
      <w:r>
        <w:t>, установленной постановлением П</w:t>
      </w:r>
      <w:r w:rsidRPr="000672CC">
        <w:t>равительства Ханты-Мансийского автономного округа – Югры от 09.10.2013 №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p w:rsidR="00C147F0" w:rsidRPr="000672CC" w:rsidRDefault="00C147F0" w:rsidP="00C147F0">
      <w:pPr>
        <w:ind w:firstLine="709"/>
        <w:jc w:val="both"/>
      </w:pPr>
      <w:r w:rsidRPr="000672CC">
        <w:t>3.2.4. Условием для предоставления субсидии личным подсобным хозяйствам является содержание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C147F0" w:rsidRPr="000672CC" w:rsidRDefault="00C147F0" w:rsidP="00C147F0">
      <w:pPr>
        <w:ind w:firstLine="709"/>
        <w:jc w:val="both"/>
      </w:pPr>
      <w:r w:rsidRPr="000672CC">
        <w:t>Представление документов осуществляется до 1 августа текущего года.</w:t>
      </w:r>
    </w:p>
    <w:p w:rsidR="00C147F0" w:rsidRPr="000672CC" w:rsidRDefault="00C147F0" w:rsidP="00C147F0">
      <w:pPr>
        <w:ind w:firstLine="709"/>
        <w:jc w:val="both"/>
      </w:pPr>
      <w:r w:rsidRPr="000672CC">
        <w:t xml:space="preserve">Субсидирование затрат </w:t>
      </w:r>
      <w:r>
        <w:t>с</w:t>
      </w:r>
      <w:r w:rsidRPr="000672CC">
        <w:t>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C147F0" w:rsidRPr="000672CC" w:rsidRDefault="00C147F0" w:rsidP="00C147F0">
      <w:pPr>
        <w:ind w:firstLine="709"/>
        <w:jc w:val="both"/>
      </w:pPr>
      <w:r w:rsidRPr="000672CC">
        <w:t>3.3. Субсидирование на возмещение части затрат на уплату за пользование электроэнергией.</w:t>
      </w:r>
    </w:p>
    <w:p w:rsidR="00C147F0" w:rsidRPr="000672CC" w:rsidRDefault="00C147F0" w:rsidP="00C147F0">
      <w:pPr>
        <w:ind w:firstLine="709"/>
        <w:jc w:val="both"/>
      </w:pPr>
      <w:r w:rsidRPr="000672CC">
        <w:t>3.3.1</w:t>
      </w:r>
      <w:r w:rsidRPr="00385AA9">
        <w:t xml:space="preserve">.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w:t>
      </w:r>
      <w:r w:rsidRPr="002357CD">
        <w:t>скотоводства (в</w:t>
      </w:r>
      <w:r w:rsidRPr="002357CD">
        <w:rPr>
          <w:lang w:eastAsia="en-US"/>
        </w:rPr>
        <w:t xml:space="preserve"> соответствии с </w:t>
      </w:r>
      <w:r w:rsidRPr="002357CD">
        <w:t>приказом Департамента природных ресурсов и несырьевого сектора экономики Ханты-Мансийского автономного округа – Югры от 24.02.2015 № 152-п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w:t>
      </w:r>
      <w:r w:rsidRPr="00385AA9">
        <w:t>»), на возмещение затрат на уплату за пользование электроэнергией при наличии раздельного узла учета электроэнергии на хозяйстве.</w:t>
      </w:r>
    </w:p>
    <w:p w:rsidR="00C147F0" w:rsidRPr="000672CC" w:rsidRDefault="00C147F0" w:rsidP="00C147F0">
      <w:pPr>
        <w:ind w:firstLine="709"/>
        <w:jc w:val="both"/>
      </w:pPr>
      <w:r w:rsidRPr="000672CC">
        <w:t>3.3.2. Основанием для предоставления субсидии являются следующие документы, представляемые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ind w:firstLine="709"/>
        <w:jc w:val="both"/>
      </w:pPr>
      <w:r w:rsidRPr="000672CC">
        <w:t>договор на поставку электроэнергии;</w:t>
      </w:r>
    </w:p>
    <w:p w:rsidR="00C147F0" w:rsidRPr="000672CC" w:rsidRDefault="00C147F0" w:rsidP="00C147F0">
      <w:pPr>
        <w:ind w:firstLine="709"/>
        <w:jc w:val="both"/>
      </w:pPr>
      <w:r w:rsidRPr="000672CC">
        <w:t>финансовые документы, подтверждающие оплату;</w:t>
      </w:r>
    </w:p>
    <w:p w:rsidR="00C147F0" w:rsidRPr="000672CC" w:rsidRDefault="00C147F0" w:rsidP="00C147F0">
      <w:pPr>
        <w:ind w:firstLine="709"/>
        <w:jc w:val="both"/>
      </w:pPr>
      <w:r w:rsidRPr="000672CC">
        <w:t>банковские реквизиты.</w:t>
      </w:r>
    </w:p>
    <w:p w:rsidR="00C147F0" w:rsidRPr="000672CC" w:rsidRDefault="00C147F0" w:rsidP="00C147F0">
      <w:pPr>
        <w:widowControl w:val="0"/>
        <w:autoSpaceDE w:val="0"/>
        <w:autoSpaceDN w:val="0"/>
        <w:adjustRightInd w:val="0"/>
        <w:ind w:firstLine="709"/>
        <w:jc w:val="both"/>
      </w:pPr>
      <w:r w:rsidRPr="000672CC">
        <w:t>Документы, заве</w:t>
      </w:r>
      <w:r>
        <w:t>ренные надлежащим образом, представляются в О</w:t>
      </w:r>
      <w:r w:rsidRPr="000672CC">
        <w:t>тдел с предъявлением оригиналов в течение месяца, следующего за отчетным кварталом.</w:t>
      </w:r>
    </w:p>
    <w:p w:rsidR="00C147F0" w:rsidRPr="000672CC" w:rsidRDefault="00C147F0" w:rsidP="00C147F0">
      <w:pPr>
        <w:widowControl w:val="0"/>
        <w:autoSpaceDE w:val="0"/>
        <w:autoSpaceDN w:val="0"/>
        <w:adjustRightInd w:val="0"/>
        <w:ind w:firstLine="709"/>
        <w:jc w:val="both"/>
      </w:pPr>
      <w:r w:rsidRPr="000672CC">
        <w:t>3.3.3. Субс</w:t>
      </w:r>
      <w:r>
        <w:t xml:space="preserve">идия выплачивается в размере 50% </w:t>
      </w:r>
      <w:r w:rsidRPr="000672CC">
        <w:t>от фактически подтвержденных затрат, но не более 50 000 рублей в месяц.</w:t>
      </w:r>
    </w:p>
    <w:p w:rsidR="00C147F0" w:rsidRPr="000672CC" w:rsidRDefault="00C147F0" w:rsidP="00C147F0">
      <w:pPr>
        <w:ind w:firstLine="709"/>
        <w:jc w:val="both"/>
      </w:pPr>
      <w:r w:rsidRPr="000672CC">
        <w:t>Субсидирование затрат на уплату за пользование электроэнергией осуществляется за счет средств районного бюджета.</w:t>
      </w:r>
    </w:p>
    <w:p w:rsidR="00C147F0" w:rsidRPr="000672CC" w:rsidRDefault="00C147F0" w:rsidP="00C147F0">
      <w:pPr>
        <w:ind w:firstLine="709"/>
        <w:jc w:val="both"/>
      </w:pPr>
      <w:r w:rsidRPr="000672CC">
        <w:t>3.4.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C147F0" w:rsidRPr="000672CC" w:rsidRDefault="00C147F0" w:rsidP="00C147F0">
      <w:pPr>
        <w:ind w:firstLine="709"/>
        <w:jc w:val="both"/>
      </w:pPr>
      <w:r w:rsidRPr="000672CC">
        <w:t>3.4.1. Субсидия предоставляется сельскохозяйственным товаропроизводителям района (за исключе</w:t>
      </w:r>
      <w:r>
        <w:t>нием личных подсобных хозяйств):</w:t>
      </w:r>
    </w:p>
    <w:p w:rsidR="00C147F0" w:rsidRPr="000672CC" w:rsidRDefault="00C147F0" w:rsidP="00C147F0">
      <w:pPr>
        <w:ind w:firstLine="709"/>
        <w:jc w:val="both"/>
      </w:pPr>
      <w:r w:rsidRPr="000672CC">
        <w:t xml:space="preserve">3.4.1.1.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 </w:t>
      </w:r>
    </w:p>
    <w:p w:rsidR="00C147F0" w:rsidRPr="000672CC" w:rsidRDefault="00C147F0" w:rsidP="00C147F0">
      <w:pPr>
        <w:ind w:firstLine="709"/>
        <w:jc w:val="both"/>
      </w:pPr>
      <w:r w:rsidRPr="000672CC">
        <w:t>Основанием для предоставления субсидии явл</w:t>
      </w:r>
      <w:r>
        <w:t>яются следующие документы, пред</w:t>
      </w:r>
      <w:r w:rsidRPr="000672CC">
        <w:t>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autoSpaceDE w:val="0"/>
        <w:autoSpaceDN w:val="0"/>
        <w:adjustRightInd w:val="0"/>
        <w:ind w:firstLine="709"/>
        <w:jc w:val="both"/>
      </w:pPr>
      <w:r w:rsidRPr="000672CC">
        <w:t>при выполнении работ подрядным способом:</w:t>
      </w:r>
    </w:p>
    <w:p w:rsidR="00C147F0" w:rsidRPr="000672CC" w:rsidRDefault="00C147F0" w:rsidP="00C147F0">
      <w:pPr>
        <w:autoSpaceDE w:val="0"/>
        <w:autoSpaceDN w:val="0"/>
        <w:adjustRightInd w:val="0"/>
        <w:ind w:firstLine="709"/>
        <w:jc w:val="both"/>
      </w:pPr>
      <w:r w:rsidRPr="000672CC">
        <w:t>договоры на выполнение строительно-монтажных работ и работ по реконструкции;</w:t>
      </w:r>
    </w:p>
    <w:p w:rsidR="00C147F0" w:rsidRPr="000672CC" w:rsidRDefault="00C147F0" w:rsidP="00C147F0">
      <w:pPr>
        <w:widowControl w:val="0"/>
        <w:autoSpaceDE w:val="0"/>
        <w:autoSpaceDN w:val="0"/>
        <w:adjustRightInd w:val="0"/>
        <w:ind w:firstLine="709"/>
        <w:jc w:val="both"/>
      </w:pPr>
      <w:r w:rsidRPr="000672CC">
        <w:t>проектно-сметная документация;</w:t>
      </w:r>
    </w:p>
    <w:p w:rsidR="00C147F0" w:rsidRPr="000672CC" w:rsidRDefault="00C147F0" w:rsidP="00C147F0">
      <w:pPr>
        <w:widowControl w:val="0"/>
        <w:autoSpaceDE w:val="0"/>
        <w:autoSpaceDN w:val="0"/>
        <w:adjustRightInd w:val="0"/>
        <w:ind w:firstLine="709"/>
        <w:jc w:val="both"/>
      </w:pPr>
      <w:r w:rsidRPr="000672CC">
        <w:t xml:space="preserve">акт о приемке выполненных работ </w:t>
      </w:r>
      <w:hyperlink r:id="rId24"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0672CC">
          <w:t>(форма КС-2)</w:t>
        </w:r>
      </w:hyperlink>
      <w:r w:rsidRPr="000672CC">
        <w:t>;</w:t>
      </w:r>
    </w:p>
    <w:p w:rsidR="00C147F0" w:rsidRPr="000672CC" w:rsidRDefault="00C147F0" w:rsidP="00C147F0">
      <w:pPr>
        <w:widowControl w:val="0"/>
        <w:autoSpaceDE w:val="0"/>
        <w:autoSpaceDN w:val="0"/>
        <w:adjustRightInd w:val="0"/>
        <w:ind w:firstLine="709"/>
        <w:jc w:val="both"/>
      </w:pPr>
      <w:r w:rsidRPr="000672CC">
        <w:t xml:space="preserve">справки о стоимости выполненных работ и затрат </w:t>
      </w:r>
      <w:hyperlink r:id="rId25"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0672CC">
          <w:t>(форма КС-3)</w:t>
        </w:r>
      </w:hyperlink>
      <w:r w:rsidRPr="000672CC">
        <w:t>;</w:t>
      </w:r>
    </w:p>
    <w:p w:rsidR="00C147F0" w:rsidRPr="000672CC" w:rsidRDefault="00C147F0" w:rsidP="00C147F0">
      <w:pPr>
        <w:autoSpaceDE w:val="0"/>
        <w:autoSpaceDN w:val="0"/>
        <w:adjustRightInd w:val="0"/>
        <w:ind w:firstLine="709"/>
        <w:jc w:val="both"/>
      </w:pPr>
      <w:r w:rsidRPr="000672CC">
        <w:t>финансовые документы, подтверждающие оплату;</w:t>
      </w:r>
    </w:p>
    <w:p w:rsidR="00C147F0" w:rsidRPr="000672CC" w:rsidRDefault="00C147F0" w:rsidP="00C147F0">
      <w:pPr>
        <w:autoSpaceDE w:val="0"/>
        <w:autoSpaceDN w:val="0"/>
        <w:adjustRightInd w:val="0"/>
        <w:ind w:firstLine="709"/>
        <w:jc w:val="both"/>
      </w:pPr>
      <w:r w:rsidRPr="000672CC">
        <w:t>при выполнении работ собственными силами:</w:t>
      </w:r>
    </w:p>
    <w:p w:rsidR="00C147F0" w:rsidRPr="000672CC" w:rsidRDefault="00C147F0" w:rsidP="00C147F0">
      <w:pPr>
        <w:autoSpaceDE w:val="0"/>
        <w:autoSpaceDN w:val="0"/>
        <w:adjustRightInd w:val="0"/>
        <w:ind w:firstLine="709"/>
        <w:jc w:val="both"/>
      </w:pPr>
      <w:r w:rsidRPr="000672CC">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C147F0" w:rsidRPr="000672CC" w:rsidRDefault="00C147F0" w:rsidP="00C147F0">
      <w:pPr>
        <w:autoSpaceDE w:val="0"/>
        <w:autoSpaceDN w:val="0"/>
        <w:adjustRightInd w:val="0"/>
        <w:ind w:firstLine="709"/>
        <w:jc w:val="both"/>
      </w:pPr>
      <w:r w:rsidRPr="000672CC">
        <w:t>финансовые документы, подтверждающи</w:t>
      </w:r>
      <w:r>
        <w:t>е</w:t>
      </w:r>
      <w:r w:rsidRPr="000672CC">
        <w:t xml:space="preserve"> оплату.</w:t>
      </w:r>
    </w:p>
    <w:p w:rsidR="00C147F0" w:rsidRPr="000672CC" w:rsidRDefault="00C147F0" w:rsidP="00C147F0">
      <w:pPr>
        <w:widowControl w:val="0"/>
        <w:autoSpaceDE w:val="0"/>
        <w:autoSpaceDN w:val="0"/>
        <w:adjustRightInd w:val="0"/>
        <w:ind w:firstLine="709"/>
        <w:jc w:val="both"/>
      </w:pPr>
      <w:r w:rsidRPr="000672CC">
        <w:t>Документы, заверенные надлежащим образом, пред</w:t>
      </w:r>
      <w:r>
        <w:t>ставляются в О</w:t>
      </w:r>
      <w:r w:rsidRPr="000672CC">
        <w:t>тдел    с предъявлением оригиналов не позднее трех месяцев с момента оплаты.</w:t>
      </w:r>
    </w:p>
    <w:p w:rsidR="00C147F0" w:rsidRPr="000672CC" w:rsidRDefault="00C147F0" w:rsidP="00C147F0">
      <w:pPr>
        <w:ind w:firstLine="709"/>
        <w:jc w:val="both"/>
      </w:pPr>
      <w:r w:rsidRPr="000672CC">
        <w:t>Субсидия выплачивается в размере 50</w:t>
      </w:r>
      <w:r>
        <w:t xml:space="preserve">% </w:t>
      </w:r>
      <w:r w:rsidRPr="000672CC">
        <w:t>от фактически подтвержденных затрат, но не б</w:t>
      </w:r>
      <w:r>
        <w:t>олее 500 тыс. рублей в год для с</w:t>
      </w:r>
      <w:r w:rsidRPr="000672CC">
        <w:t xml:space="preserve">убъекта.  </w:t>
      </w:r>
    </w:p>
    <w:p w:rsidR="00C147F0" w:rsidRPr="000672CC" w:rsidRDefault="00C147F0" w:rsidP="00C147F0">
      <w:pPr>
        <w:ind w:firstLine="709"/>
        <w:jc w:val="both"/>
      </w:pPr>
      <w:r w:rsidRPr="000672CC">
        <w:t>3.4.1.2. На приобретение перерабатывающего оборудования и сельскохозяйственной техники.</w:t>
      </w:r>
    </w:p>
    <w:p w:rsidR="00C147F0" w:rsidRPr="000672CC" w:rsidRDefault="00C147F0" w:rsidP="00C147F0">
      <w:pPr>
        <w:ind w:firstLine="709"/>
        <w:jc w:val="both"/>
      </w:pPr>
      <w:r w:rsidRPr="000672CC">
        <w:t>Основанием для предоставления субсидии явл</w:t>
      </w:r>
      <w:r>
        <w:t>яются следующие документы, пред</w:t>
      </w:r>
      <w:r w:rsidRPr="000672CC">
        <w:t>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ind w:firstLine="709"/>
        <w:jc w:val="both"/>
      </w:pPr>
      <w:r w:rsidRPr="000672CC">
        <w:t>документы, подтверждающие приобретение (договор купли-продажи, накладная, счет-фактура);</w:t>
      </w:r>
    </w:p>
    <w:p w:rsidR="00C147F0" w:rsidRPr="000672CC" w:rsidRDefault="00C147F0" w:rsidP="00C147F0">
      <w:pPr>
        <w:ind w:firstLine="709"/>
        <w:jc w:val="both"/>
      </w:pPr>
      <w:r w:rsidRPr="000672CC">
        <w:t>техническая документация;</w:t>
      </w:r>
    </w:p>
    <w:p w:rsidR="00C147F0" w:rsidRPr="000672CC" w:rsidRDefault="00C147F0" w:rsidP="00C147F0">
      <w:pPr>
        <w:autoSpaceDE w:val="0"/>
        <w:autoSpaceDN w:val="0"/>
        <w:adjustRightInd w:val="0"/>
        <w:ind w:firstLine="709"/>
        <w:jc w:val="both"/>
      </w:pPr>
      <w:r w:rsidRPr="000672CC">
        <w:t>финансовые документы, подтверждающие оплату.</w:t>
      </w:r>
    </w:p>
    <w:p w:rsidR="00C147F0" w:rsidRPr="000672CC" w:rsidRDefault="00C147F0" w:rsidP="00C147F0">
      <w:pPr>
        <w:ind w:firstLine="709"/>
        <w:jc w:val="both"/>
      </w:pPr>
      <w:r w:rsidRPr="000672CC">
        <w:t xml:space="preserve">Документы, заверенные надлежащим образом, представляются </w:t>
      </w:r>
      <w:r>
        <w:t>в О</w:t>
      </w:r>
      <w:r w:rsidRPr="000672CC">
        <w:t xml:space="preserve">тдел с предъявлением оригиналов не позднее трех месяцев с момента оплаты. </w:t>
      </w:r>
    </w:p>
    <w:p w:rsidR="00C147F0" w:rsidRPr="000672CC" w:rsidRDefault="00C147F0" w:rsidP="00C147F0">
      <w:pPr>
        <w:ind w:firstLine="709"/>
        <w:jc w:val="both"/>
      </w:pPr>
      <w:r w:rsidRPr="000672CC">
        <w:t>Субс</w:t>
      </w:r>
      <w:r>
        <w:t xml:space="preserve">идия выплачивается в размере 50% </w:t>
      </w:r>
      <w:r w:rsidRPr="000672CC">
        <w:t>от фактически подтвержденных затрат, но не более 3</w:t>
      </w:r>
      <w:r>
        <w:t>00 тыс. рублей в год для с</w:t>
      </w:r>
      <w:r w:rsidRPr="000672CC">
        <w:t xml:space="preserve">убъекта.  </w:t>
      </w:r>
    </w:p>
    <w:p w:rsidR="00C147F0" w:rsidRPr="000672CC" w:rsidRDefault="00C147F0" w:rsidP="00C147F0">
      <w:pPr>
        <w:ind w:firstLine="709"/>
        <w:jc w:val="both"/>
      </w:pPr>
      <w:r w:rsidRPr="000672CC">
        <w:t>3.4.1.3.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C147F0" w:rsidRPr="000672CC" w:rsidRDefault="00C147F0" w:rsidP="00C147F0">
      <w:pPr>
        <w:ind w:firstLine="709"/>
        <w:jc w:val="both"/>
      </w:pPr>
      <w:r w:rsidRPr="000672CC">
        <w:t>Основанием для предоставления субсидии являются следующие документы</w:t>
      </w:r>
      <w:r>
        <w:t>, пред</w:t>
      </w:r>
      <w:r w:rsidRPr="000672CC">
        <w:t>ставляемые в Отдел:</w:t>
      </w:r>
    </w:p>
    <w:p w:rsidR="00C147F0" w:rsidRPr="000672CC" w:rsidRDefault="00C147F0" w:rsidP="00C147F0">
      <w:pPr>
        <w:ind w:firstLine="709"/>
        <w:jc w:val="both"/>
      </w:pPr>
      <w:r w:rsidRPr="000672CC">
        <w:t>заявление о предоставлении субсидии;</w:t>
      </w:r>
    </w:p>
    <w:p w:rsidR="00C147F0" w:rsidRPr="000672CC" w:rsidRDefault="00C147F0" w:rsidP="00C147F0">
      <w:pPr>
        <w:autoSpaceDE w:val="0"/>
        <w:autoSpaceDN w:val="0"/>
        <w:adjustRightInd w:val="0"/>
        <w:ind w:firstLine="709"/>
        <w:jc w:val="both"/>
      </w:pPr>
      <w:r w:rsidRPr="000672CC">
        <w:t>договор на выполнение проектно-сметных работ;</w:t>
      </w:r>
    </w:p>
    <w:p w:rsidR="00C147F0" w:rsidRPr="000672CC" w:rsidRDefault="00C147F0" w:rsidP="00C147F0">
      <w:pPr>
        <w:autoSpaceDE w:val="0"/>
        <w:autoSpaceDN w:val="0"/>
        <w:adjustRightInd w:val="0"/>
        <w:ind w:firstLine="709"/>
        <w:jc w:val="both"/>
      </w:pPr>
      <w:r w:rsidRPr="000672CC">
        <w:t>проектно-сметная документация;</w:t>
      </w:r>
    </w:p>
    <w:p w:rsidR="00C147F0" w:rsidRPr="000672CC" w:rsidRDefault="00C147F0" w:rsidP="00C147F0">
      <w:pPr>
        <w:autoSpaceDE w:val="0"/>
        <w:autoSpaceDN w:val="0"/>
        <w:adjustRightInd w:val="0"/>
        <w:ind w:firstLine="709"/>
        <w:jc w:val="both"/>
      </w:pPr>
      <w:r w:rsidRPr="000672CC">
        <w:t>финансовые документы, подтверждающие оплату.</w:t>
      </w:r>
    </w:p>
    <w:p w:rsidR="00C147F0" w:rsidRPr="000672CC" w:rsidRDefault="00C147F0" w:rsidP="00C147F0">
      <w:pPr>
        <w:widowControl w:val="0"/>
        <w:autoSpaceDE w:val="0"/>
        <w:autoSpaceDN w:val="0"/>
        <w:adjustRightInd w:val="0"/>
        <w:ind w:firstLine="709"/>
        <w:jc w:val="both"/>
      </w:pPr>
      <w:r w:rsidRPr="000672CC">
        <w:t>Документы, заве</w:t>
      </w:r>
      <w:r>
        <w:t>ренные надлежащим образом, представляются в О</w:t>
      </w:r>
      <w:r w:rsidRPr="000672CC">
        <w:t>тдел с предъявлением оригиналов не позднее трех месяцев с момента оплаты.</w:t>
      </w:r>
    </w:p>
    <w:p w:rsidR="00C147F0" w:rsidRPr="000672CC" w:rsidRDefault="00C147F0" w:rsidP="00C147F0">
      <w:pPr>
        <w:ind w:firstLine="709"/>
        <w:jc w:val="both"/>
      </w:pPr>
      <w:r w:rsidRPr="000672CC">
        <w:t>Субс</w:t>
      </w:r>
      <w:r>
        <w:t xml:space="preserve">идия выплачивается в размере 50% </w:t>
      </w:r>
      <w:r w:rsidRPr="000672CC">
        <w:t>от фактически подтвержденных, но не б</w:t>
      </w:r>
      <w:r>
        <w:t>олее 300 тыс. рублей в год для с</w:t>
      </w:r>
      <w:r w:rsidRPr="000672CC">
        <w:t xml:space="preserve">убъекта.  </w:t>
      </w:r>
    </w:p>
    <w:p w:rsidR="00C147F0" w:rsidRPr="000672CC" w:rsidRDefault="00C147F0" w:rsidP="00C147F0">
      <w:pPr>
        <w:ind w:firstLine="709"/>
        <w:jc w:val="both"/>
      </w:pPr>
      <w:r>
        <w:t>3.4.2. С получателя</w:t>
      </w:r>
      <w:r w:rsidRPr="000672CC">
        <w:t>м</w:t>
      </w:r>
      <w:r>
        <w:t>и субсидий, указанных в пункте</w:t>
      </w:r>
      <w:r w:rsidRPr="000672CC">
        <w:t xml:space="preserve"> 3.4 Порядка</w:t>
      </w:r>
      <w:r>
        <w:t>,</w:t>
      </w:r>
      <w:r w:rsidRPr="000672CC">
        <w:t xml:space="preserve"> администрацие</w:t>
      </w:r>
      <w:r>
        <w:t>й района заключается соглашение</w:t>
      </w:r>
      <w:r w:rsidRPr="000672CC">
        <w:t xml:space="preserve"> в соответствии с типовой формой, установленной финансовым органом муниципального образования, которое должно содержать:</w:t>
      </w:r>
    </w:p>
    <w:p w:rsidR="00C147F0" w:rsidRPr="000672CC" w:rsidRDefault="00C147F0" w:rsidP="00C147F0">
      <w:pPr>
        <w:ind w:firstLine="709"/>
        <w:jc w:val="both"/>
      </w:pPr>
      <w:r w:rsidRPr="000672CC">
        <w:t>общую сумм</w:t>
      </w:r>
      <w:r>
        <w:t>у фактически понесенных затрат с</w:t>
      </w:r>
      <w:r w:rsidRPr="000672CC">
        <w:t>убъекта;</w:t>
      </w:r>
    </w:p>
    <w:p w:rsidR="00C147F0" w:rsidRPr="000672CC" w:rsidRDefault="00C147F0" w:rsidP="00C147F0">
      <w:pPr>
        <w:ind w:firstLine="709"/>
        <w:jc w:val="both"/>
      </w:pPr>
      <w:r w:rsidRPr="000672CC">
        <w:t>сумму предоставляемой субсидии;</w:t>
      </w:r>
    </w:p>
    <w:p w:rsidR="00C147F0" w:rsidRPr="000672CC" w:rsidRDefault="00C147F0" w:rsidP="00C147F0">
      <w:pPr>
        <w:ind w:firstLine="709"/>
        <w:jc w:val="both"/>
      </w:pPr>
      <w:r w:rsidRPr="000672CC">
        <w:t xml:space="preserve">обязательства </w:t>
      </w:r>
      <w:r>
        <w:t>с</w:t>
      </w:r>
      <w:r w:rsidRPr="000672CC">
        <w:t>убъекта о целевом использовании на развитие и модернизацию материально-технической базы агропромышленного комплекса;</w:t>
      </w:r>
    </w:p>
    <w:p w:rsidR="00C147F0" w:rsidRPr="000672CC" w:rsidRDefault="00C147F0" w:rsidP="00C147F0">
      <w:pPr>
        <w:autoSpaceDE w:val="0"/>
        <w:autoSpaceDN w:val="0"/>
        <w:adjustRightInd w:val="0"/>
        <w:ind w:firstLine="709"/>
        <w:jc w:val="both"/>
      </w:pPr>
      <w:r w:rsidRPr="000672CC">
        <w:t xml:space="preserve">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 </w:t>
      </w:r>
    </w:p>
    <w:p w:rsidR="00C147F0" w:rsidRPr="000672CC" w:rsidRDefault="00C147F0" w:rsidP="00C147F0">
      <w:pPr>
        <w:ind w:firstLine="709"/>
        <w:jc w:val="both"/>
      </w:pPr>
      <w:r w:rsidRPr="000672CC">
        <w:t>обязательство работать по направлению не менее 3 лет;</w:t>
      </w:r>
    </w:p>
    <w:p w:rsidR="00C147F0" w:rsidRPr="000672CC" w:rsidRDefault="00C147F0" w:rsidP="00C147F0">
      <w:pPr>
        <w:autoSpaceDE w:val="0"/>
        <w:autoSpaceDN w:val="0"/>
        <w:ind w:firstLine="709"/>
        <w:jc w:val="both"/>
      </w:pPr>
      <w:r w:rsidRPr="000672CC">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147F0" w:rsidRPr="000672CC" w:rsidRDefault="00C147F0" w:rsidP="00C147F0">
      <w:pPr>
        <w:autoSpaceDE w:val="0"/>
        <w:autoSpaceDN w:val="0"/>
        <w:ind w:firstLine="709"/>
        <w:jc w:val="both"/>
      </w:pPr>
      <w:r w:rsidRPr="000672C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C147F0" w:rsidRPr="000672CC" w:rsidRDefault="00C147F0" w:rsidP="00C147F0">
      <w:pPr>
        <w:ind w:firstLine="709"/>
        <w:jc w:val="both"/>
      </w:pPr>
      <w:r w:rsidRPr="000672CC">
        <w:t xml:space="preserve">3.4.3. Субсидирование затрат </w:t>
      </w:r>
      <w:r>
        <w:t>с</w:t>
      </w:r>
      <w:r w:rsidRPr="000672CC">
        <w:t>убъектов на развитие и модернизацию материально-технической базы агропромышленного комплекса района осуществляется за счет средств районного бюджета.</w:t>
      </w:r>
    </w:p>
    <w:p w:rsidR="00C147F0" w:rsidRPr="002E4194" w:rsidRDefault="00C147F0" w:rsidP="00C147F0">
      <w:pPr>
        <w:jc w:val="center"/>
      </w:pPr>
    </w:p>
    <w:p w:rsidR="00C147F0" w:rsidRPr="002E4194" w:rsidRDefault="00E00C43" w:rsidP="00C147F0">
      <w:pPr>
        <w:jc w:val="center"/>
        <w:rPr>
          <w:b/>
        </w:rPr>
      </w:pPr>
      <w:r>
        <w:rPr>
          <w:b/>
          <w:lang w:val="en-US"/>
        </w:rPr>
        <w:t>I</w:t>
      </w:r>
      <w:r w:rsidR="00C147F0" w:rsidRPr="002E4194">
        <w:rPr>
          <w:b/>
          <w:lang w:val="en-US"/>
        </w:rPr>
        <w:t>V</w:t>
      </w:r>
      <w:r w:rsidR="00C147F0" w:rsidRPr="002E4194">
        <w:rPr>
          <w:b/>
        </w:rPr>
        <w:t>. Требования к отчетности</w:t>
      </w:r>
    </w:p>
    <w:p w:rsidR="00C147F0" w:rsidRPr="002E4194" w:rsidRDefault="00C147F0" w:rsidP="00C147F0">
      <w:pPr>
        <w:contextualSpacing/>
        <w:jc w:val="center"/>
      </w:pPr>
    </w:p>
    <w:p w:rsidR="00C147F0" w:rsidRPr="005F206C" w:rsidRDefault="00E00C43" w:rsidP="00C147F0">
      <w:pPr>
        <w:ind w:firstLine="709"/>
        <w:contextualSpacing/>
        <w:jc w:val="both"/>
      </w:pPr>
      <w:r>
        <w:t>4</w:t>
      </w:r>
      <w:r w:rsidR="00C147F0">
        <w:t>.1. После получения субсидий</w:t>
      </w:r>
      <w:r w:rsidR="00C147F0" w:rsidRPr="005F206C">
        <w:t>, указанных в пунктах 3.1, 3.4 Порядка, получатель субсидии в течение трех лет обязан представлять в Отдел надлежащие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федерального статистического наблюдения, предоставляемых в органы статистики.</w:t>
      </w:r>
    </w:p>
    <w:p w:rsidR="00C147F0" w:rsidRPr="005F206C" w:rsidRDefault="00C147F0" w:rsidP="00C147F0">
      <w:pPr>
        <w:ind w:firstLine="709"/>
        <w:contextualSpacing/>
        <w:jc w:val="both"/>
      </w:pPr>
    </w:p>
    <w:p w:rsidR="00C147F0" w:rsidRPr="002E4194" w:rsidRDefault="00E00C43" w:rsidP="00C147F0">
      <w:pPr>
        <w:jc w:val="center"/>
        <w:rPr>
          <w:b/>
        </w:rPr>
      </w:pPr>
      <w:r>
        <w:rPr>
          <w:b/>
          <w:lang w:val="en-US"/>
        </w:rPr>
        <w:t>V</w:t>
      </w:r>
      <w:r w:rsidR="00C147F0" w:rsidRPr="002E4194">
        <w:rPr>
          <w:b/>
        </w:rPr>
        <w:t xml:space="preserve">. Контроль за соблюдением условий, целей и порядка </w:t>
      </w:r>
    </w:p>
    <w:p w:rsidR="00C147F0" w:rsidRPr="002E4194" w:rsidRDefault="00C147F0" w:rsidP="00C147F0">
      <w:pPr>
        <w:jc w:val="center"/>
        <w:rPr>
          <w:b/>
        </w:rPr>
      </w:pPr>
      <w:r w:rsidRPr="002E4194">
        <w:rPr>
          <w:b/>
        </w:rPr>
        <w:t>предоставления субсидий</w:t>
      </w:r>
    </w:p>
    <w:p w:rsidR="00C147F0" w:rsidRPr="005F206C" w:rsidRDefault="00C147F0" w:rsidP="00C147F0">
      <w:pPr>
        <w:jc w:val="center"/>
      </w:pPr>
    </w:p>
    <w:p w:rsidR="00C147F0" w:rsidRPr="005F206C" w:rsidRDefault="00E00C43" w:rsidP="00C147F0">
      <w:pPr>
        <w:autoSpaceDE w:val="0"/>
        <w:autoSpaceDN w:val="0"/>
        <w:ind w:firstLine="709"/>
        <w:jc w:val="both"/>
      </w:pPr>
      <w:r>
        <w:t>5</w:t>
      </w:r>
      <w:r w:rsidR="00C147F0" w:rsidRPr="005F206C">
        <w:t>.1. Контроль за соблюдением условий, целей и порядка предоставления субсидии осуществляют:</w:t>
      </w:r>
    </w:p>
    <w:p w:rsidR="00C147F0" w:rsidRPr="005F206C" w:rsidRDefault="00C147F0" w:rsidP="00C147F0">
      <w:pPr>
        <w:autoSpaceDE w:val="0"/>
        <w:autoSpaceDN w:val="0"/>
        <w:ind w:firstLine="709"/>
        <w:jc w:val="both"/>
      </w:pPr>
      <w:r w:rsidRPr="005F206C">
        <w:t>управление финансового контроля администрации района;</w:t>
      </w:r>
    </w:p>
    <w:p w:rsidR="00C147F0" w:rsidRPr="005F206C" w:rsidRDefault="00C147F0" w:rsidP="00C147F0">
      <w:pPr>
        <w:ind w:firstLine="709"/>
        <w:jc w:val="both"/>
      </w:pPr>
      <w:r w:rsidRPr="005F206C">
        <w:t>Контрольно-счетная палата района.</w:t>
      </w:r>
    </w:p>
    <w:p w:rsidR="00C147F0" w:rsidRPr="005F206C" w:rsidRDefault="00E00C43" w:rsidP="00C147F0">
      <w:pPr>
        <w:ind w:firstLine="709"/>
        <w:jc w:val="both"/>
      </w:pPr>
      <w:r>
        <w:t>5</w:t>
      </w:r>
      <w:r w:rsidR="00C147F0" w:rsidRPr="005F206C">
        <w:t>.2. В случае нарушения условий предоставления субсидий, определенных Порядком, они подлежат возврату в бюджет района.</w:t>
      </w:r>
    </w:p>
    <w:p w:rsidR="00C147F0" w:rsidRPr="005F206C" w:rsidRDefault="00E00C43" w:rsidP="00C147F0">
      <w:pPr>
        <w:ind w:firstLine="709"/>
        <w:jc w:val="both"/>
      </w:pPr>
      <w:r>
        <w:t>5</w:t>
      </w:r>
      <w:r w:rsidR="00C147F0" w:rsidRPr="005F206C">
        <w:t>.3. В случае принятия решения о возврате субсидий администрация района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147F0" w:rsidRPr="005F206C" w:rsidRDefault="00E00C43" w:rsidP="00C147F0">
      <w:pPr>
        <w:ind w:firstLine="709"/>
        <w:jc w:val="both"/>
      </w:pPr>
      <w:r>
        <w:t>5</w:t>
      </w:r>
      <w:r w:rsidR="00C147F0" w:rsidRPr="005F206C">
        <w:t xml:space="preserve">.4.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C147F0" w:rsidRPr="005F206C" w:rsidRDefault="00C147F0" w:rsidP="00C147F0">
      <w:pPr>
        <w:ind w:firstLine="709"/>
        <w:contextualSpacing/>
        <w:jc w:val="both"/>
        <w:rPr>
          <w:bCs/>
        </w:rPr>
      </w:pPr>
    </w:p>
    <w:p w:rsidR="00C147F0" w:rsidRPr="005F206C" w:rsidRDefault="00C147F0" w:rsidP="00C147F0">
      <w:pPr>
        <w:ind w:firstLine="709"/>
        <w:jc w:val="both"/>
      </w:pPr>
    </w:p>
    <w:p w:rsidR="00C147F0" w:rsidRPr="005F206C" w:rsidRDefault="00C147F0" w:rsidP="00C147F0">
      <w:pPr>
        <w:spacing w:after="200"/>
        <w:ind w:left="5387"/>
        <w:contextualSpacing/>
        <w:jc w:val="both"/>
        <w:rPr>
          <w:bCs/>
        </w:rPr>
      </w:pPr>
    </w:p>
    <w:p w:rsidR="00C147F0" w:rsidRPr="005F206C" w:rsidRDefault="00C147F0" w:rsidP="00C147F0">
      <w:pPr>
        <w:spacing w:after="200"/>
        <w:ind w:left="5387"/>
        <w:contextualSpacing/>
        <w:jc w:val="both"/>
        <w:rPr>
          <w:bCs/>
        </w:rPr>
      </w:pPr>
    </w:p>
    <w:p w:rsidR="00C147F0" w:rsidRPr="005F206C" w:rsidRDefault="00C147F0" w:rsidP="00C147F0">
      <w:pPr>
        <w:spacing w:after="200"/>
        <w:ind w:right="-82" w:firstLine="708"/>
        <w:contextualSpacing/>
        <w:jc w:val="center"/>
        <w:rPr>
          <w:b/>
        </w:rPr>
      </w:pPr>
    </w:p>
    <w:p w:rsidR="00C147F0" w:rsidRPr="005F206C" w:rsidRDefault="00C147F0" w:rsidP="00C147F0">
      <w:pPr>
        <w:spacing w:after="200"/>
        <w:ind w:left="5103"/>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Pr="005F206C" w:rsidRDefault="00C147F0" w:rsidP="00C147F0">
      <w:pPr>
        <w:spacing w:after="200"/>
        <w:ind w:left="4536"/>
        <w:contextualSpacing/>
        <w:jc w:val="both"/>
        <w:rPr>
          <w:bCs/>
        </w:rPr>
      </w:pPr>
    </w:p>
    <w:p w:rsidR="00C147F0" w:rsidRDefault="00C147F0" w:rsidP="00C147F0">
      <w:pPr>
        <w:spacing w:after="200"/>
        <w:ind w:left="4536"/>
        <w:contextualSpacing/>
        <w:jc w:val="both"/>
        <w:rPr>
          <w:bCs/>
        </w:rPr>
      </w:pPr>
    </w:p>
    <w:p w:rsidR="00C147F0" w:rsidRDefault="00C147F0" w:rsidP="00C147F0">
      <w:pPr>
        <w:spacing w:after="200"/>
        <w:ind w:left="4536"/>
        <w:contextualSpacing/>
        <w:jc w:val="both"/>
        <w:rPr>
          <w:bCs/>
        </w:rPr>
      </w:pPr>
    </w:p>
    <w:p w:rsidR="00C147F0" w:rsidRDefault="00C147F0" w:rsidP="00C147F0">
      <w:pPr>
        <w:spacing w:after="200"/>
        <w:ind w:left="4536"/>
        <w:contextualSpacing/>
        <w:jc w:val="both"/>
        <w:rPr>
          <w:bCs/>
        </w:rPr>
      </w:pPr>
    </w:p>
    <w:p w:rsidR="00C147F0" w:rsidRPr="005F206C" w:rsidRDefault="00C147F0" w:rsidP="00C147F0">
      <w:pPr>
        <w:spacing w:after="200"/>
        <w:ind w:left="4536"/>
        <w:contextualSpacing/>
        <w:jc w:val="both"/>
      </w:pPr>
      <w:r w:rsidRPr="005F206C">
        <w:rPr>
          <w:bCs/>
        </w:rPr>
        <w:t xml:space="preserve">Приложение </w:t>
      </w:r>
      <w:r w:rsidR="00E00C43">
        <w:rPr>
          <w:bCs/>
        </w:rPr>
        <w:t xml:space="preserve">1 </w:t>
      </w:r>
      <w:r w:rsidRPr="005F206C">
        <w:rPr>
          <w:bCs/>
        </w:rPr>
        <w:t>к</w:t>
      </w:r>
      <w:r w:rsidRPr="005F206C">
        <w:t>Порядку предоставления субсидий сельскохозяйственным товаропроизводителям района</w:t>
      </w:r>
    </w:p>
    <w:p w:rsidR="00C147F0" w:rsidRPr="005F206C" w:rsidRDefault="00C147F0" w:rsidP="00C147F0">
      <w:pPr>
        <w:spacing w:after="200"/>
        <w:ind w:left="4536"/>
        <w:contextualSpacing/>
        <w:jc w:val="both"/>
      </w:pPr>
    </w:p>
    <w:p w:rsidR="00C147F0" w:rsidRPr="005F206C" w:rsidRDefault="00C147F0" w:rsidP="00C147F0">
      <w:pPr>
        <w:autoSpaceDE w:val="0"/>
        <w:autoSpaceDN w:val="0"/>
        <w:adjustRightInd w:val="0"/>
        <w:spacing w:after="200"/>
        <w:ind w:left="4536"/>
        <w:contextualSpacing/>
        <w:jc w:val="both"/>
      </w:pPr>
      <w:r w:rsidRPr="005F206C">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C147F0" w:rsidRPr="002E4194" w:rsidRDefault="00C147F0" w:rsidP="00C147F0">
      <w:pPr>
        <w:autoSpaceDE w:val="0"/>
        <w:autoSpaceDN w:val="0"/>
        <w:adjustRightInd w:val="0"/>
        <w:contextualSpacing/>
        <w:jc w:val="center"/>
      </w:pPr>
    </w:p>
    <w:p w:rsidR="00C147F0" w:rsidRPr="002E4194" w:rsidRDefault="00C147F0" w:rsidP="00C147F0">
      <w:pPr>
        <w:autoSpaceDE w:val="0"/>
        <w:autoSpaceDN w:val="0"/>
        <w:adjustRightInd w:val="0"/>
        <w:jc w:val="center"/>
        <w:outlineLvl w:val="0"/>
        <w:rPr>
          <w:b/>
        </w:rPr>
      </w:pPr>
      <w:r w:rsidRPr="002E4194">
        <w:rPr>
          <w:b/>
        </w:rPr>
        <w:t>ЗАЯВЛЕНИЕ</w:t>
      </w:r>
    </w:p>
    <w:p w:rsidR="00C147F0" w:rsidRPr="002E4194" w:rsidRDefault="00C147F0" w:rsidP="00C147F0">
      <w:pPr>
        <w:autoSpaceDE w:val="0"/>
        <w:autoSpaceDN w:val="0"/>
        <w:adjustRightInd w:val="0"/>
        <w:jc w:val="center"/>
        <w:outlineLvl w:val="0"/>
      </w:pPr>
    </w:p>
    <w:p w:rsidR="00C147F0" w:rsidRDefault="00C147F0" w:rsidP="00C147F0">
      <w:pPr>
        <w:autoSpaceDE w:val="0"/>
        <w:autoSpaceDN w:val="0"/>
        <w:adjustRightInd w:val="0"/>
        <w:ind w:firstLine="709"/>
        <w:jc w:val="both"/>
      </w:pPr>
      <w:r w:rsidRPr="005F206C">
        <w:t>О возмещении затрат сельскохозяйственным товаропроизводителям, в соответствии</w:t>
      </w:r>
      <w:r>
        <w:t xml:space="preserve"> с мероприятиями муниципальной </w:t>
      </w:r>
      <w:r w:rsidRPr="005F206C">
        <w:t>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t>»</w:t>
      </w:r>
    </w:p>
    <w:p w:rsidR="00C147F0" w:rsidRPr="005F206C" w:rsidRDefault="00C147F0" w:rsidP="00C147F0">
      <w:pPr>
        <w:autoSpaceDE w:val="0"/>
        <w:autoSpaceDN w:val="0"/>
        <w:adjustRightInd w:val="0"/>
        <w:ind w:firstLine="709"/>
        <w:jc w:val="both"/>
      </w:pPr>
    </w:p>
    <w:p w:rsidR="00C147F0" w:rsidRPr="005F206C" w:rsidRDefault="00C147F0" w:rsidP="00C147F0">
      <w:pPr>
        <w:autoSpaceDE w:val="0"/>
        <w:autoSpaceDN w:val="0"/>
        <w:adjustRightInd w:val="0"/>
        <w:ind w:firstLine="709"/>
        <w:jc w:val="both"/>
      </w:pPr>
      <w:r w:rsidRPr="005F206C">
        <w:t>1. Полное наименование хозяйствующего субъекта___________________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5F206C" w:rsidRDefault="00C147F0" w:rsidP="00C147F0">
      <w:pPr>
        <w:autoSpaceDE w:val="0"/>
        <w:autoSpaceDN w:val="0"/>
        <w:adjustRightInd w:val="0"/>
        <w:ind w:firstLine="709"/>
        <w:jc w:val="both"/>
      </w:pPr>
    </w:p>
    <w:p w:rsidR="00C147F0" w:rsidRPr="005F206C" w:rsidRDefault="00C147F0" w:rsidP="00C147F0">
      <w:pPr>
        <w:autoSpaceDE w:val="0"/>
        <w:autoSpaceDN w:val="0"/>
        <w:adjustRightInd w:val="0"/>
        <w:ind w:firstLine="709"/>
        <w:jc w:val="both"/>
      </w:pPr>
      <w:r w:rsidRPr="005F206C">
        <w:t>Прошу возместить затраты _____________________________________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5F206C" w:rsidRDefault="00C147F0" w:rsidP="00C147F0">
      <w:pPr>
        <w:autoSpaceDE w:val="0"/>
        <w:autoSpaceDN w:val="0"/>
        <w:adjustRightInd w:val="0"/>
        <w:ind w:firstLine="709"/>
        <w:jc w:val="both"/>
      </w:pPr>
    </w:p>
    <w:p w:rsidR="00C147F0" w:rsidRPr="005F206C" w:rsidRDefault="00C147F0" w:rsidP="00C147F0">
      <w:pPr>
        <w:autoSpaceDE w:val="0"/>
        <w:autoSpaceDN w:val="0"/>
        <w:adjustRightInd w:val="0"/>
        <w:ind w:firstLine="709"/>
        <w:jc w:val="both"/>
      </w:pPr>
      <w:r w:rsidRPr="005F206C">
        <w:t>2. Адрес:</w:t>
      </w:r>
    </w:p>
    <w:p w:rsidR="00C147F0" w:rsidRPr="005F206C" w:rsidRDefault="00C147F0" w:rsidP="00C147F0">
      <w:pPr>
        <w:widowControl w:val="0"/>
        <w:autoSpaceDE w:val="0"/>
        <w:autoSpaceDN w:val="0"/>
        <w:adjustRightInd w:val="0"/>
        <w:ind w:firstLine="709"/>
        <w:jc w:val="both"/>
      </w:pPr>
      <w:r w:rsidRPr="005F206C">
        <w:t>2.1. Юридический адрес__________________________________________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2E4194" w:rsidRDefault="00C147F0" w:rsidP="00C147F0">
      <w:pPr>
        <w:autoSpaceDE w:val="0"/>
        <w:autoSpaceDN w:val="0"/>
        <w:adjustRightInd w:val="0"/>
        <w:jc w:val="center"/>
        <w:rPr>
          <w:sz w:val="20"/>
          <w:szCs w:val="20"/>
        </w:rPr>
      </w:pPr>
      <w:r w:rsidRPr="002E4194">
        <w:rPr>
          <w:sz w:val="20"/>
          <w:szCs w:val="20"/>
        </w:rPr>
        <w:t>(индекс, область, город, улица, номер дома и офиса)</w:t>
      </w:r>
    </w:p>
    <w:p w:rsidR="00C147F0" w:rsidRPr="005F206C" w:rsidRDefault="00C147F0" w:rsidP="00C147F0">
      <w:pPr>
        <w:autoSpaceDE w:val="0"/>
        <w:autoSpaceDN w:val="0"/>
        <w:adjustRightInd w:val="0"/>
        <w:jc w:val="center"/>
      </w:pPr>
    </w:p>
    <w:p w:rsidR="00C147F0" w:rsidRPr="005F206C" w:rsidRDefault="00C147F0" w:rsidP="00C147F0">
      <w:pPr>
        <w:autoSpaceDE w:val="0"/>
        <w:autoSpaceDN w:val="0"/>
        <w:adjustRightInd w:val="0"/>
        <w:ind w:firstLine="709"/>
        <w:jc w:val="both"/>
      </w:pPr>
      <w:r w:rsidRPr="005F206C">
        <w:t>2.2. Фактический адрес___________________________________________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2E4194" w:rsidRDefault="00C147F0" w:rsidP="00C147F0">
      <w:pPr>
        <w:autoSpaceDE w:val="0"/>
        <w:autoSpaceDN w:val="0"/>
        <w:adjustRightInd w:val="0"/>
        <w:jc w:val="center"/>
        <w:rPr>
          <w:sz w:val="20"/>
          <w:szCs w:val="20"/>
        </w:rPr>
      </w:pPr>
      <w:r w:rsidRPr="002E4194">
        <w:rPr>
          <w:sz w:val="20"/>
          <w:szCs w:val="20"/>
        </w:rPr>
        <w:t>(индекс, область, город, улица, номер дома и офиса)</w:t>
      </w:r>
    </w:p>
    <w:p w:rsidR="00C147F0" w:rsidRPr="005F206C" w:rsidRDefault="00C147F0" w:rsidP="00C147F0">
      <w:pPr>
        <w:autoSpaceDE w:val="0"/>
        <w:autoSpaceDN w:val="0"/>
        <w:adjustRightInd w:val="0"/>
        <w:jc w:val="both"/>
      </w:pPr>
    </w:p>
    <w:p w:rsidR="00C147F0" w:rsidRPr="005F206C" w:rsidRDefault="00C147F0" w:rsidP="00C147F0">
      <w:pPr>
        <w:autoSpaceDE w:val="0"/>
        <w:autoSpaceDN w:val="0"/>
        <w:adjustRightInd w:val="0"/>
        <w:ind w:firstLine="709"/>
        <w:jc w:val="both"/>
      </w:pPr>
      <w:r w:rsidRPr="005F206C">
        <w:t>3. Основной вид деятельности_____________________________________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5F206C" w:rsidRDefault="00C147F0" w:rsidP="00C147F0">
      <w:pPr>
        <w:autoSpaceDE w:val="0"/>
        <w:autoSpaceDN w:val="0"/>
        <w:adjustRightInd w:val="0"/>
        <w:ind w:firstLine="709"/>
        <w:jc w:val="both"/>
      </w:pPr>
    </w:p>
    <w:p w:rsidR="00C147F0" w:rsidRPr="005F206C" w:rsidRDefault="00C147F0" w:rsidP="00C147F0">
      <w:pPr>
        <w:autoSpaceDE w:val="0"/>
        <w:autoSpaceDN w:val="0"/>
        <w:adjustRightInd w:val="0"/>
        <w:ind w:firstLine="709"/>
        <w:jc w:val="both"/>
      </w:pPr>
      <w:r w:rsidRPr="005F206C">
        <w:t>4. Дополнительные виды деятельности</w:t>
      </w:r>
      <w:r>
        <w:t xml:space="preserve"> _____________________________</w:t>
      </w:r>
    </w:p>
    <w:p w:rsidR="00C147F0" w:rsidRPr="005F206C" w:rsidRDefault="00C147F0" w:rsidP="00C147F0">
      <w:pPr>
        <w:autoSpaceDE w:val="0"/>
        <w:autoSpaceDN w:val="0"/>
        <w:adjustRightInd w:val="0"/>
        <w:jc w:val="both"/>
      </w:pPr>
      <w:r w:rsidRPr="005F206C">
        <w:t>____________________________________________________________________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5. Информация о заявителе:</w:t>
      </w:r>
    </w:p>
    <w:p w:rsidR="00C147F0" w:rsidRPr="005F206C" w:rsidRDefault="00C147F0" w:rsidP="00C147F0">
      <w:pPr>
        <w:widowControl w:val="0"/>
        <w:tabs>
          <w:tab w:val="left" w:pos="10206"/>
        </w:tabs>
        <w:autoSpaceDE w:val="0"/>
        <w:autoSpaceDN w:val="0"/>
        <w:adjustRightInd w:val="0"/>
        <w:ind w:firstLine="709"/>
        <w:jc w:val="both"/>
      </w:pPr>
      <w:r w:rsidRPr="005F206C">
        <w:t>ОГРН(ОГРНИП) 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ИНН/КПП 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Наименование банка 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Р/сч. ___________________________________________________________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К/сч. __________________________________________________________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БИК ___________________________________________________________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Форма налогообложения по заявленному виду деятельности ___________</w:t>
      </w:r>
    </w:p>
    <w:p w:rsidR="00C147F0" w:rsidRPr="005F206C" w:rsidRDefault="00C147F0" w:rsidP="00C147F0">
      <w:pPr>
        <w:widowControl w:val="0"/>
        <w:tabs>
          <w:tab w:val="left" w:pos="10206"/>
        </w:tabs>
        <w:autoSpaceDE w:val="0"/>
        <w:autoSpaceDN w:val="0"/>
        <w:adjustRightInd w:val="0"/>
        <w:jc w:val="both"/>
      </w:pPr>
      <w:r w:rsidRPr="005F206C">
        <w:t>____________________________________________________________________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Контакты (тел., e-mail) ___________________________________________</w:t>
      </w:r>
    </w:p>
    <w:p w:rsidR="00C147F0" w:rsidRPr="005F206C" w:rsidRDefault="00C147F0" w:rsidP="00C147F0">
      <w:pPr>
        <w:widowControl w:val="0"/>
        <w:tabs>
          <w:tab w:val="left" w:pos="10206"/>
        </w:tabs>
        <w:autoSpaceDE w:val="0"/>
        <w:autoSpaceDN w:val="0"/>
        <w:adjustRightInd w:val="0"/>
        <w:ind w:firstLine="709"/>
        <w:jc w:val="both"/>
      </w:pPr>
      <w:r w:rsidRPr="005F206C">
        <w:t>№ СНИЛС _____________________________________________________</w:t>
      </w:r>
    </w:p>
    <w:p w:rsidR="00C147F0" w:rsidRPr="00BD40E9" w:rsidRDefault="00C147F0" w:rsidP="00C147F0">
      <w:pPr>
        <w:widowControl w:val="0"/>
        <w:tabs>
          <w:tab w:val="left" w:pos="10206"/>
        </w:tabs>
        <w:autoSpaceDE w:val="0"/>
        <w:autoSpaceDN w:val="0"/>
        <w:adjustRightInd w:val="0"/>
        <w:ind w:firstLine="709"/>
        <w:jc w:val="center"/>
        <w:rPr>
          <w:sz w:val="20"/>
          <w:szCs w:val="20"/>
        </w:rPr>
      </w:pPr>
      <w:r w:rsidRPr="00BD40E9">
        <w:rPr>
          <w:sz w:val="20"/>
          <w:szCs w:val="20"/>
        </w:rPr>
        <w:t>(для индивидуальных предпринимателей)</w:t>
      </w:r>
    </w:p>
    <w:p w:rsidR="00C147F0" w:rsidRPr="005F206C" w:rsidRDefault="00C147F0" w:rsidP="00C147F0">
      <w:pPr>
        <w:widowControl w:val="0"/>
        <w:tabs>
          <w:tab w:val="left" w:pos="10206"/>
        </w:tabs>
        <w:autoSpaceDE w:val="0"/>
        <w:autoSpaceDN w:val="0"/>
        <w:adjustRightInd w:val="0"/>
        <w:ind w:firstLine="709"/>
      </w:pPr>
      <w:r w:rsidRPr="005F206C">
        <w:t>Регистрационный № страхователя_</w:t>
      </w:r>
      <w:r>
        <w:t>_______________________________</w:t>
      </w:r>
      <w:r w:rsidRPr="005F206C">
        <w:t>_</w:t>
      </w:r>
    </w:p>
    <w:p w:rsidR="00C147F0" w:rsidRPr="00BD40E9" w:rsidRDefault="00C147F0" w:rsidP="00C147F0">
      <w:pPr>
        <w:widowControl w:val="0"/>
        <w:tabs>
          <w:tab w:val="left" w:pos="10206"/>
        </w:tabs>
        <w:autoSpaceDE w:val="0"/>
        <w:autoSpaceDN w:val="0"/>
        <w:adjustRightInd w:val="0"/>
        <w:ind w:firstLine="5529"/>
        <w:jc w:val="center"/>
        <w:rPr>
          <w:sz w:val="20"/>
          <w:szCs w:val="20"/>
        </w:rPr>
      </w:pPr>
      <w:r w:rsidRPr="00BD40E9">
        <w:rPr>
          <w:sz w:val="20"/>
          <w:szCs w:val="20"/>
        </w:rPr>
        <w:t>(для юридических лиц)</w:t>
      </w:r>
    </w:p>
    <w:p w:rsidR="00C147F0" w:rsidRPr="005F206C" w:rsidRDefault="00C147F0" w:rsidP="00C147F0">
      <w:pPr>
        <w:widowControl w:val="0"/>
        <w:tabs>
          <w:tab w:val="left" w:pos="10206"/>
        </w:tabs>
        <w:autoSpaceDE w:val="0"/>
        <w:autoSpaceDN w:val="0"/>
        <w:adjustRightInd w:val="0"/>
        <w:ind w:firstLine="709"/>
        <w:jc w:val="both"/>
      </w:pPr>
      <w:r w:rsidRPr="005F206C">
        <w:t>Паспортные данные ______________________________________________</w:t>
      </w:r>
    </w:p>
    <w:p w:rsidR="00C147F0" w:rsidRPr="005F206C" w:rsidRDefault="00C147F0" w:rsidP="00C147F0">
      <w:pPr>
        <w:widowControl w:val="0"/>
        <w:tabs>
          <w:tab w:val="left" w:pos="10206"/>
        </w:tabs>
        <w:autoSpaceDE w:val="0"/>
        <w:autoSpaceDN w:val="0"/>
        <w:adjustRightInd w:val="0"/>
        <w:jc w:val="both"/>
      </w:pPr>
      <w:r w:rsidRPr="005F206C">
        <w:t>____________________________________________________________________</w:t>
      </w:r>
    </w:p>
    <w:p w:rsidR="00C147F0" w:rsidRPr="00BD40E9" w:rsidRDefault="00C147F0" w:rsidP="00C147F0">
      <w:pPr>
        <w:widowControl w:val="0"/>
        <w:tabs>
          <w:tab w:val="left" w:pos="10206"/>
        </w:tabs>
        <w:autoSpaceDE w:val="0"/>
        <w:autoSpaceDN w:val="0"/>
        <w:adjustRightInd w:val="0"/>
        <w:spacing w:after="200"/>
        <w:ind w:left="567"/>
        <w:contextualSpacing/>
        <w:jc w:val="center"/>
        <w:rPr>
          <w:sz w:val="20"/>
          <w:szCs w:val="20"/>
        </w:rPr>
      </w:pPr>
      <w:r w:rsidRPr="00BD40E9">
        <w:rPr>
          <w:sz w:val="20"/>
          <w:szCs w:val="20"/>
        </w:rPr>
        <w:t>(для индивидуальных предпринимателей: серия, номер паспорта, дата и место рождения)</w:t>
      </w:r>
    </w:p>
    <w:p w:rsidR="00C147F0" w:rsidRDefault="00C147F0" w:rsidP="00C147F0">
      <w:pPr>
        <w:autoSpaceDE w:val="0"/>
        <w:autoSpaceDN w:val="0"/>
        <w:adjustRightInd w:val="0"/>
        <w:spacing w:after="200"/>
        <w:ind w:firstLine="709"/>
        <w:jc w:val="both"/>
      </w:pPr>
    </w:p>
    <w:p w:rsidR="00C147F0" w:rsidRPr="00BD40E9" w:rsidRDefault="00C147F0" w:rsidP="00C147F0">
      <w:pPr>
        <w:autoSpaceDE w:val="0"/>
        <w:autoSpaceDN w:val="0"/>
        <w:adjustRightInd w:val="0"/>
        <w:ind w:firstLine="709"/>
        <w:jc w:val="both"/>
      </w:pPr>
      <w:r w:rsidRPr="00BD40E9">
        <w:t xml:space="preserve">6. Даю согласие на предоставление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C147F0" w:rsidRPr="00BD40E9" w:rsidRDefault="00C147F0" w:rsidP="00C147F0">
      <w:pPr>
        <w:autoSpaceDE w:val="0"/>
        <w:autoSpaceDN w:val="0"/>
        <w:adjustRightInd w:val="0"/>
        <w:ind w:firstLine="709"/>
        <w:jc w:val="both"/>
      </w:pPr>
      <w:r w:rsidRPr="00BD40E9">
        <w:t>7. Обязуюсь при внесении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C147F0" w:rsidRPr="00BD40E9" w:rsidRDefault="00C147F0" w:rsidP="00C147F0">
      <w:pPr>
        <w:autoSpaceDE w:val="0"/>
        <w:autoSpaceDN w:val="0"/>
        <w:adjustRightInd w:val="0"/>
        <w:ind w:firstLine="709"/>
        <w:jc w:val="both"/>
      </w:pPr>
      <w:r w:rsidRPr="00BD40E9">
        <w:t xml:space="preserve">8. </w:t>
      </w:r>
      <w:r w:rsidRPr="00BD40E9">
        <w:rPr>
          <w:bCs/>
        </w:rPr>
        <w:t>С</w:t>
      </w:r>
      <w:r w:rsidRPr="00BD40E9">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C147F0" w:rsidRPr="00BD40E9" w:rsidRDefault="00C147F0" w:rsidP="00C147F0">
      <w:pPr>
        <w:autoSpaceDE w:val="0"/>
        <w:autoSpaceDN w:val="0"/>
        <w:adjustRightInd w:val="0"/>
        <w:ind w:firstLine="709"/>
        <w:jc w:val="both"/>
      </w:pPr>
      <w:r w:rsidRPr="00BD40E9">
        <w:t xml:space="preserve">9. Я уведомлен, что информация о предприятии будет занесена в реестр субъектов малого </w:t>
      </w:r>
      <w:r>
        <w:t>и среднего предпринимательства –</w:t>
      </w:r>
      <w:r w:rsidRPr="00BD40E9">
        <w:t xml:space="preserve"> получателей поддержки в соответствии с Федеральным </w:t>
      </w:r>
      <w:hyperlink r:id="rId26" w:history="1">
        <w:r w:rsidRPr="00BD40E9">
          <w:t>законом</w:t>
        </w:r>
      </w:hyperlink>
      <w:r w:rsidRPr="00BD40E9">
        <w:t xml:space="preserve"> от 24.07.2007 №209-ФЗ «О развитии малого и среднего предпринимательства в Российской Федерации».</w:t>
      </w:r>
    </w:p>
    <w:p w:rsidR="00C147F0" w:rsidRPr="00BD40E9" w:rsidRDefault="00C147F0" w:rsidP="00C147F0">
      <w:pPr>
        <w:tabs>
          <w:tab w:val="left" w:pos="0"/>
        </w:tabs>
        <w:autoSpaceDE w:val="0"/>
        <w:autoSpaceDN w:val="0"/>
        <w:adjustRightInd w:val="0"/>
        <w:ind w:firstLine="709"/>
        <w:jc w:val="both"/>
      </w:pPr>
      <w:r w:rsidRPr="00BD40E9">
        <w:t xml:space="preserve">10. Я согласен на обработку персональных данных в соответствии с Федеральным </w:t>
      </w:r>
      <w:hyperlink r:id="rId27" w:history="1">
        <w:r w:rsidRPr="00BD40E9">
          <w:t>законом</w:t>
        </w:r>
      </w:hyperlink>
      <w:r w:rsidRPr="00BD40E9">
        <w:t xml:space="preserve"> от 27.07.2006 №152-ФЗ «О персональных данных».</w:t>
      </w:r>
    </w:p>
    <w:p w:rsidR="00C147F0" w:rsidRPr="00BD40E9" w:rsidRDefault="00C147F0" w:rsidP="00C147F0">
      <w:pPr>
        <w:tabs>
          <w:tab w:val="left" w:pos="0"/>
        </w:tabs>
        <w:autoSpaceDE w:val="0"/>
        <w:autoSpaceDN w:val="0"/>
        <w:adjustRightInd w:val="0"/>
        <w:ind w:firstLine="709"/>
        <w:jc w:val="both"/>
      </w:pPr>
      <w:r w:rsidRPr="00BD40E9">
        <w:t>11. Я предупрежден об ответственности, в соответствии с законодательством Российской Федерации</w:t>
      </w:r>
      <w:r>
        <w:t>, за пред</w:t>
      </w:r>
      <w:r w:rsidRPr="00BD40E9">
        <w:t>ставление недостоверных сведений и документов.</w:t>
      </w:r>
    </w:p>
    <w:p w:rsidR="00C147F0" w:rsidRPr="00BD40E9" w:rsidRDefault="00C147F0" w:rsidP="00C147F0">
      <w:pPr>
        <w:autoSpaceDE w:val="0"/>
        <w:autoSpaceDN w:val="0"/>
        <w:adjustRightInd w:val="0"/>
        <w:ind w:firstLine="709"/>
        <w:jc w:val="both"/>
      </w:pPr>
      <w:r w:rsidRPr="00BD40E9">
        <w:t xml:space="preserve">12. Приложение _____________ листов.          </w:t>
      </w:r>
    </w:p>
    <w:p w:rsidR="00C147F0" w:rsidRPr="00BD40E9" w:rsidRDefault="00C147F0" w:rsidP="00C147F0">
      <w:pPr>
        <w:autoSpaceDE w:val="0"/>
        <w:autoSpaceDN w:val="0"/>
        <w:adjustRightInd w:val="0"/>
        <w:ind w:firstLine="709"/>
        <w:jc w:val="both"/>
      </w:pPr>
    </w:p>
    <w:p w:rsidR="00C147F0" w:rsidRPr="005F206C" w:rsidRDefault="00C147F0" w:rsidP="00C147F0">
      <w:pPr>
        <w:autoSpaceDE w:val="0"/>
        <w:autoSpaceDN w:val="0"/>
        <w:adjustRightInd w:val="0"/>
        <w:jc w:val="both"/>
      </w:pPr>
      <w:r w:rsidRPr="005F206C">
        <w:t xml:space="preserve">______________________                </w:t>
      </w:r>
      <w:r w:rsidRPr="005F206C">
        <w:tab/>
      </w:r>
      <w:r w:rsidRPr="005F206C">
        <w:tab/>
      </w:r>
      <w:r w:rsidRPr="005F206C">
        <w:tab/>
        <w:t xml:space="preserve">       ________________________</w:t>
      </w:r>
    </w:p>
    <w:p w:rsidR="00C147F0" w:rsidRPr="00BD40E9" w:rsidRDefault="00C147F0" w:rsidP="00C147F0">
      <w:pPr>
        <w:autoSpaceDE w:val="0"/>
        <w:autoSpaceDN w:val="0"/>
        <w:adjustRightInd w:val="0"/>
        <w:ind w:firstLine="709"/>
        <w:jc w:val="both"/>
        <w:rPr>
          <w:sz w:val="20"/>
          <w:szCs w:val="20"/>
        </w:rPr>
      </w:pPr>
      <w:r w:rsidRPr="00BD40E9">
        <w:rPr>
          <w:sz w:val="20"/>
          <w:szCs w:val="20"/>
        </w:rPr>
        <w:t>(подпись руководителя)</w:t>
      </w:r>
      <w:r w:rsidRPr="005F206C">
        <w:tab/>
      </w:r>
      <w:r w:rsidRPr="005F206C">
        <w:tab/>
      </w:r>
      <w:r w:rsidRPr="005F206C">
        <w:tab/>
      </w:r>
      <w:r w:rsidRPr="005F206C">
        <w:tab/>
      </w:r>
      <w:r w:rsidRPr="005F206C">
        <w:tab/>
      </w:r>
      <w:r w:rsidRPr="005F206C">
        <w:tab/>
      </w:r>
      <w:r w:rsidRPr="00BD40E9">
        <w:rPr>
          <w:sz w:val="20"/>
          <w:szCs w:val="20"/>
        </w:rPr>
        <w:t xml:space="preserve"> (ФИО)</w:t>
      </w:r>
    </w:p>
    <w:p w:rsidR="00C147F0" w:rsidRPr="00BD40E9" w:rsidRDefault="00C147F0" w:rsidP="00C147F0">
      <w:pPr>
        <w:autoSpaceDE w:val="0"/>
        <w:autoSpaceDN w:val="0"/>
        <w:adjustRightInd w:val="0"/>
        <w:jc w:val="both"/>
        <w:rPr>
          <w:sz w:val="20"/>
          <w:szCs w:val="20"/>
        </w:rPr>
      </w:pPr>
    </w:p>
    <w:p w:rsidR="00C147F0" w:rsidRPr="005F206C" w:rsidRDefault="00C147F0" w:rsidP="00C147F0">
      <w:pPr>
        <w:autoSpaceDE w:val="0"/>
        <w:autoSpaceDN w:val="0"/>
        <w:adjustRightInd w:val="0"/>
        <w:jc w:val="both"/>
      </w:pPr>
      <w:r w:rsidRPr="005F206C">
        <w:t xml:space="preserve">М.П.         </w:t>
      </w:r>
      <w:r w:rsidRPr="005F206C">
        <w:tab/>
      </w:r>
      <w:r w:rsidRPr="005F206C">
        <w:tab/>
      </w:r>
      <w:r w:rsidRPr="005F206C">
        <w:tab/>
      </w:r>
      <w:r w:rsidRPr="005F206C">
        <w:tab/>
      </w:r>
      <w:r w:rsidRPr="005F206C">
        <w:tab/>
      </w:r>
      <w:r w:rsidRPr="005F206C">
        <w:tab/>
      </w:r>
      <w:r w:rsidRPr="005F206C">
        <w:tab/>
        <w:t xml:space="preserve">   «___» ____________ 20 ___ год</w:t>
      </w:r>
    </w:p>
    <w:p w:rsidR="00C147F0" w:rsidRPr="005F206C" w:rsidRDefault="00C147F0" w:rsidP="00C147F0">
      <w:pPr>
        <w:sectPr w:rsidR="00C147F0" w:rsidRPr="005F206C" w:rsidSect="001D0B07">
          <w:pgSz w:w="11906" w:h="16838"/>
          <w:pgMar w:top="1134" w:right="567" w:bottom="1134" w:left="1701" w:header="709" w:footer="709" w:gutter="0"/>
          <w:cols w:space="720"/>
        </w:sectPr>
      </w:pPr>
    </w:p>
    <w:p w:rsidR="00C147F0" w:rsidRDefault="00C147F0" w:rsidP="00E00C43">
      <w:pPr>
        <w:spacing w:after="200"/>
        <w:ind w:left="9639"/>
        <w:contextualSpacing/>
        <w:jc w:val="both"/>
      </w:pPr>
      <w:r w:rsidRPr="005F206C">
        <w:t xml:space="preserve">Приложение </w:t>
      </w:r>
      <w:r>
        <w:t xml:space="preserve">2 </w:t>
      </w:r>
      <w:r w:rsidRPr="005F206C">
        <w:t xml:space="preserve">к Порядку </w:t>
      </w:r>
      <w:r w:rsidR="00E00C43">
        <w:t>предоставления</w:t>
      </w:r>
      <w:r w:rsidRPr="005F206C">
        <w:t xml:space="preserve"> субсидий сельскохозяйственным товаропроизводителям района</w:t>
      </w:r>
    </w:p>
    <w:p w:rsidR="00035A66" w:rsidRDefault="00035A66" w:rsidP="00C147F0">
      <w:pPr>
        <w:spacing w:after="200"/>
        <w:ind w:left="10065"/>
        <w:contextualSpacing/>
        <w:jc w:val="both"/>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C147F0" w:rsidRPr="00BD40E9" w:rsidTr="00C147F0">
        <w:trPr>
          <w:jc w:val="right"/>
        </w:trPr>
        <w:tc>
          <w:tcPr>
            <w:tcW w:w="5747" w:type="dxa"/>
          </w:tcPr>
          <w:p w:rsidR="00C147F0" w:rsidRPr="00BD40E9" w:rsidRDefault="00C147F0" w:rsidP="00C147F0">
            <w:pPr>
              <w:contextualSpacing/>
              <w:jc w:val="right"/>
              <w:rPr>
                <w:b/>
              </w:rPr>
            </w:pPr>
            <w:r w:rsidRPr="00BD40E9">
              <w:rPr>
                <w:b/>
              </w:rPr>
              <w:t>Утверждаю:</w:t>
            </w:r>
          </w:p>
          <w:p w:rsidR="00C147F0" w:rsidRPr="00BD40E9" w:rsidRDefault="00C147F0" w:rsidP="00C147F0">
            <w:pPr>
              <w:contextualSpacing/>
              <w:jc w:val="right"/>
              <w:rPr>
                <w:b/>
              </w:rPr>
            </w:pPr>
            <w:r w:rsidRPr="00BD40E9">
              <w:rPr>
                <w:b/>
              </w:rPr>
              <w:t>______________________________</w:t>
            </w:r>
          </w:p>
          <w:p w:rsidR="00C147F0" w:rsidRPr="00BD40E9" w:rsidRDefault="00C147F0" w:rsidP="00C147F0">
            <w:pPr>
              <w:contextualSpacing/>
              <w:rPr>
                <w:sz w:val="20"/>
                <w:szCs w:val="20"/>
              </w:rPr>
            </w:pPr>
            <w:r w:rsidRPr="00BD40E9">
              <w:rPr>
                <w:sz w:val="20"/>
                <w:szCs w:val="20"/>
              </w:rPr>
              <w:t>(должность)</w:t>
            </w:r>
          </w:p>
          <w:p w:rsidR="00C147F0" w:rsidRPr="00BD40E9" w:rsidRDefault="00C147F0" w:rsidP="00C147F0">
            <w:pPr>
              <w:contextualSpacing/>
              <w:jc w:val="right"/>
              <w:rPr>
                <w:b/>
              </w:rPr>
            </w:pPr>
            <w:r w:rsidRPr="00BD40E9">
              <w:rPr>
                <w:b/>
              </w:rPr>
              <w:t>________________ / ____________</w:t>
            </w:r>
          </w:p>
          <w:p w:rsidR="00C147F0" w:rsidRPr="00BD40E9" w:rsidRDefault="00C147F0" w:rsidP="00C147F0">
            <w:pPr>
              <w:contextualSpacing/>
              <w:jc w:val="center"/>
              <w:rPr>
                <w:sz w:val="20"/>
                <w:szCs w:val="20"/>
              </w:rPr>
            </w:pPr>
            <w:r w:rsidRPr="00BD40E9">
              <w:rPr>
                <w:sz w:val="20"/>
                <w:szCs w:val="20"/>
              </w:rPr>
              <w:t>(подпись) ФИО</w:t>
            </w:r>
          </w:p>
          <w:p w:rsidR="00C147F0" w:rsidRPr="00BD40E9" w:rsidRDefault="00C147F0" w:rsidP="00C147F0">
            <w:pPr>
              <w:contextualSpacing/>
              <w:jc w:val="right"/>
            </w:pPr>
            <w:r w:rsidRPr="00BD40E9">
              <w:t>« _____» _______________ 201___ г.</w:t>
            </w:r>
          </w:p>
          <w:p w:rsidR="00C147F0" w:rsidRPr="00BD40E9" w:rsidRDefault="00C147F0" w:rsidP="00C147F0">
            <w:pPr>
              <w:contextualSpacing/>
              <w:jc w:val="center"/>
              <w:rPr>
                <w:b/>
              </w:rPr>
            </w:pPr>
          </w:p>
        </w:tc>
      </w:tr>
    </w:tbl>
    <w:p w:rsidR="00C147F0" w:rsidRPr="005F206C" w:rsidRDefault="00C147F0" w:rsidP="00C147F0">
      <w:pPr>
        <w:jc w:val="center"/>
        <w:rPr>
          <w:b/>
        </w:rPr>
      </w:pPr>
      <w:r w:rsidRPr="005F206C">
        <w:rPr>
          <w:b/>
        </w:rPr>
        <w:t xml:space="preserve">Реестр </w:t>
      </w:r>
    </w:p>
    <w:p w:rsidR="00C147F0" w:rsidRDefault="00C147F0" w:rsidP="00C147F0">
      <w:pPr>
        <w:jc w:val="center"/>
        <w:rPr>
          <w:b/>
        </w:rPr>
      </w:pPr>
      <w:r w:rsidRPr="005F206C">
        <w:rPr>
          <w:b/>
        </w:rPr>
        <w:t>сельскохозяйственных товаропроизводителей на выплату субсидий</w:t>
      </w:r>
    </w:p>
    <w:p w:rsidR="00C147F0" w:rsidRPr="00BD40E9" w:rsidRDefault="00C147F0" w:rsidP="00C147F0">
      <w:pPr>
        <w:jc w:val="center"/>
      </w:pP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C147F0" w:rsidRPr="00BD40E9" w:rsidTr="00C147F0">
        <w:tc>
          <w:tcPr>
            <w:tcW w:w="567"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 п/п</w:t>
            </w:r>
          </w:p>
        </w:tc>
        <w:tc>
          <w:tcPr>
            <w:tcW w:w="2834"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Наименование</w:t>
            </w:r>
          </w:p>
          <w:p w:rsidR="00C147F0" w:rsidRPr="00BD40E9" w:rsidRDefault="00C147F0" w:rsidP="00C147F0">
            <w:pPr>
              <w:jc w:val="center"/>
              <w:rPr>
                <w:b/>
                <w:sz w:val="24"/>
                <w:szCs w:val="24"/>
              </w:rPr>
            </w:pPr>
            <w:r w:rsidRPr="00BD40E9">
              <w:rPr>
                <w:b/>
                <w:sz w:val="24"/>
                <w:szCs w:val="24"/>
              </w:rPr>
              <w:t>получателя</w:t>
            </w:r>
          </w:p>
        </w:tc>
        <w:tc>
          <w:tcPr>
            <w:tcW w:w="5242"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Банковские реквизиты</w:t>
            </w:r>
          </w:p>
        </w:tc>
        <w:tc>
          <w:tcPr>
            <w:tcW w:w="2234"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b/>
                <w:sz w:val="24"/>
                <w:szCs w:val="24"/>
              </w:rPr>
            </w:pPr>
            <w:r w:rsidRPr="00BD40E9">
              <w:rPr>
                <w:b/>
                <w:sz w:val="24"/>
                <w:szCs w:val="24"/>
              </w:rPr>
              <w:t>Сумма</w:t>
            </w:r>
          </w:p>
          <w:p w:rsidR="00C147F0" w:rsidRPr="00BD40E9" w:rsidRDefault="00C147F0" w:rsidP="00C147F0">
            <w:pPr>
              <w:jc w:val="center"/>
              <w:rPr>
                <w:b/>
                <w:sz w:val="24"/>
                <w:szCs w:val="24"/>
              </w:rPr>
            </w:pPr>
            <w:r w:rsidRPr="00BD40E9">
              <w:rPr>
                <w:b/>
                <w:sz w:val="24"/>
                <w:szCs w:val="24"/>
              </w:rPr>
              <w:t>(руб.)</w:t>
            </w:r>
          </w:p>
        </w:tc>
      </w:tr>
      <w:tr w:rsidR="00C147F0" w:rsidRPr="00BD40E9" w:rsidTr="00C147F0">
        <w:tc>
          <w:tcPr>
            <w:tcW w:w="13995" w:type="dxa"/>
            <w:gridSpan w:val="6"/>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jc w:val="center"/>
              <w:rPr>
                <w:sz w:val="24"/>
                <w:szCs w:val="24"/>
              </w:rPr>
            </w:pPr>
            <w:r w:rsidRPr="00BD40E9">
              <w:rPr>
                <w:b/>
                <w:sz w:val="24"/>
                <w:szCs w:val="24"/>
              </w:rPr>
              <w:t>Вид субсидии</w:t>
            </w:r>
          </w:p>
        </w:tc>
      </w:tr>
      <w:tr w:rsidR="00C147F0" w:rsidRPr="00BD40E9" w:rsidTr="00C147F0">
        <w:tc>
          <w:tcPr>
            <w:tcW w:w="567"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spacing w:line="276" w:lineRule="auto"/>
              <w:rPr>
                <w:rFonts w:ascii="Calibri" w:hAnsi="Calibri"/>
                <w:sz w:val="24"/>
                <w:szCs w:val="24"/>
              </w:rPr>
            </w:pPr>
          </w:p>
        </w:tc>
        <w:tc>
          <w:tcPr>
            <w:tcW w:w="2834"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spacing w:line="276" w:lineRule="auto"/>
              <w:rPr>
                <w:rFonts w:ascii="Calibri" w:hAnsi="Calibri"/>
                <w:sz w:val="24"/>
                <w:szCs w:val="24"/>
              </w:rPr>
            </w:pPr>
          </w:p>
        </w:tc>
        <w:tc>
          <w:tcPr>
            <w:tcW w:w="5242"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spacing w:line="276" w:lineRule="auto"/>
              <w:rPr>
                <w:rFonts w:ascii="Calibri" w:hAnsi="Calibri"/>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rsidR="00C147F0" w:rsidRPr="00BD40E9" w:rsidRDefault="00C147F0" w:rsidP="00C147F0">
            <w:pPr>
              <w:spacing w:line="276" w:lineRule="auto"/>
              <w:rPr>
                <w:rFonts w:ascii="Calibri" w:hAnsi="Calibri"/>
                <w:sz w:val="24"/>
                <w:szCs w:val="24"/>
              </w:rPr>
            </w:pPr>
          </w:p>
        </w:tc>
        <w:tc>
          <w:tcPr>
            <w:tcW w:w="1842"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r>
      <w:tr w:rsidR="00C147F0" w:rsidRPr="00BD40E9" w:rsidTr="00C147F0">
        <w:tc>
          <w:tcPr>
            <w:tcW w:w="10877" w:type="dxa"/>
            <w:gridSpan w:val="4"/>
            <w:vMerge w:val="restart"/>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right"/>
              <w:rPr>
                <w:b/>
                <w:sz w:val="24"/>
                <w:szCs w:val="24"/>
              </w:rPr>
            </w:pPr>
          </w:p>
          <w:p w:rsidR="00C147F0" w:rsidRPr="00BD40E9" w:rsidRDefault="00C147F0" w:rsidP="00C147F0">
            <w:pPr>
              <w:jc w:val="right"/>
              <w:rPr>
                <w:sz w:val="24"/>
                <w:szCs w:val="24"/>
              </w:rPr>
            </w:pPr>
            <w:r w:rsidRPr="00BD40E9">
              <w:rPr>
                <w:b/>
                <w:sz w:val="24"/>
                <w:szCs w:val="24"/>
              </w:rPr>
              <w:t>Итого</w:t>
            </w:r>
          </w:p>
        </w:tc>
        <w:tc>
          <w:tcPr>
            <w:tcW w:w="1842"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r>
      <w:tr w:rsidR="00C147F0" w:rsidRPr="00BD40E9" w:rsidTr="00C147F0">
        <w:tc>
          <w:tcPr>
            <w:tcW w:w="10877" w:type="dxa"/>
            <w:gridSpan w:val="4"/>
            <w:vMerge/>
            <w:tcBorders>
              <w:top w:val="single" w:sz="4" w:space="0" w:color="auto"/>
              <w:left w:val="single" w:sz="4" w:space="0" w:color="auto"/>
              <w:bottom w:val="single" w:sz="4" w:space="0" w:color="auto"/>
              <w:right w:val="single" w:sz="4" w:space="0" w:color="auto"/>
            </w:tcBorders>
            <w:vAlign w:val="center"/>
            <w:hideMark/>
          </w:tcPr>
          <w:p w:rsidR="00C147F0" w:rsidRPr="00BD40E9" w:rsidRDefault="00C147F0" w:rsidP="00C147F0">
            <w:pP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147F0" w:rsidRPr="00BD40E9" w:rsidRDefault="00C147F0" w:rsidP="00C147F0">
            <w:pPr>
              <w:jc w:val="center"/>
              <w:rPr>
                <w:sz w:val="24"/>
                <w:szCs w:val="24"/>
              </w:rPr>
            </w:pPr>
          </w:p>
        </w:tc>
      </w:tr>
    </w:tbl>
    <w:p w:rsidR="00C147F0" w:rsidRPr="005F206C" w:rsidRDefault="00C147F0" w:rsidP="00C147F0">
      <w:pPr>
        <w:spacing w:after="200"/>
        <w:jc w:val="center"/>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C147F0" w:rsidRPr="00BD40E9" w:rsidTr="00C147F0">
        <w:trPr>
          <w:jc w:val="center"/>
        </w:trPr>
        <w:tc>
          <w:tcPr>
            <w:tcW w:w="7251" w:type="dxa"/>
          </w:tcPr>
          <w:p w:rsidR="00C147F0" w:rsidRPr="00BD40E9" w:rsidRDefault="00C147F0" w:rsidP="00C147F0">
            <w:pPr>
              <w:contextualSpacing/>
              <w:rPr>
                <w:b/>
              </w:rPr>
            </w:pPr>
            <w:r w:rsidRPr="00BD40E9">
              <w:rPr>
                <w:b/>
              </w:rPr>
              <w:t>Согласовано:</w:t>
            </w:r>
          </w:p>
        </w:tc>
        <w:tc>
          <w:tcPr>
            <w:tcW w:w="7251" w:type="dxa"/>
          </w:tcPr>
          <w:p w:rsidR="00C147F0" w:rsidRPr="00BD40E9" w:rsidRDefault="00C147F0" w:rsidP="00C147F0">
            <w:pPr>
              <w:contextualSpacing/>
              <w:jc w:val="center"/>
            </w:pPr>
          </w:p>
        </w:tc>
      </w:tr>
      <w:tr w:rsidR="00C147F0" w:rsidRPr="00BD40E9" w:rsidTr="00C147F0">
        <w:trPr>
          <w:jc w:val="center"/>
        </w:trPr>
        <w:tc>
          <w:tcPr>
            <w:tcW w:w="7251" w:type="dxa"/>
            <w:hideMark/>
          </w:tcPr>
          <w:p w:rsidR="00C147F0" w:rsidRPr="00BD40E9" w:rsidRDefault="00C147F0" w:rsidP="00C147F0">
            <w:pPr>
              <w:contextualSpacing/>
            </w:pPr>
            <w:r w:rsidRPr="00BD40E9">
              <w:t xml:space="preserve">Начальник отдела </w:t>
            </w:r>
          </w:p>
          <w:p w:rsidR="00C147F0" w:rsidRPr="00BD40E9" w:rsidRDefault="00C147F0" w:rsidP="00C147F0">
            <w:pPr>
              <w:contextualSpacing/>
            </w:pPr>
            <w:r w:rsidRPr="00BD40E9">
              <w:t xml:space="preserve">местной промышленности </w:t>
            </w:r>
          </w:p>
          <w:p w:rsidR="00C147F0" w:rsidRPr="00BD40E9" w:rsidRDefault="00C147F0" w:rsidP="00C147F0">
            <w:pPr>
              <w:contextualSpacing/>
            </w:pPr>
            <w:r w:rsidRPr="00BD40E9">
              <w:t>и сельского хозяйства администрации района</w:t>
            </w:r>
          </w:p>
          <w:p w:rsidR="00C147F0" w:rsidRPr="00BD40E9" w:rsidRDefault="00C147F0" w:rsidP="00C147F0">
            <w:pPr>
              <w:contextualSpacing/>
              <w:rPr>
                <w:b/>
              </w:rPr>
            </w:pPr>
            <w:r>
              <w:rPr>
                <w:b/>
              </w:rPr>
              <w:t>________________/</w:t>
            </w:r>
            <w:r w:rsidRPr="00BD40E9">
              <w:rPr>
                <w:b/>
              </w:rPr>
              <w:t>____________</w:t>
            </w:r>
          </w:p>
          <w:p w:rsidR="00C147F0" w:rsidRPr="00BD40E9" w:rsidRDefault="00C147F0" w:rsidP="00C147F0">
            <w:pPr>
              <w:contextualSpacing/>
              <w:rPr>
                <w:sz w:val="20"/>
                <w:szCs w:val="20"/>
              </w:rPr>
            </w:pPr>
            <w:r w:rsidRPr="00BD40E9">
              <w:rPr>
                <w:sz w:val="20"/>
                <w:szCs w:val="20"/>
              </w:rPr>
              <w:t xml:space="preserve"> (подпись)                         ФИО</w:t>
            </w:r>
          </w:p>
        </w:tc>
        <w:tc>
          <w:tcPr>
            <w:tcW w:w="7251" w:type="dxa"/>
          </w:tcPr>
          <w:p w:rsidR="00C147F0" w:rsidRPr="00BD40E9" w:rsidRDefault="00C147F0" w:rsidP="00C147F0">
            <w:pPr>
              <w:ind w:left="708" w:hanging="708"/>
              <w:contextualSpacing/>
            </w:pPr>
            <w:r w:rsidRPr="00BD40E9">
              <w:t xml:space="preserve">Исполнитель </w:t>
            </w:r>
          </w:p>
          <w:p w:rsidR="00C147F0" w:rsidRPr="00BD40E9" w:rsidRDefault="00C147F0" w:rsidP="00C147F0">
            <w:pPr>
              <w:contextualSpacing/>
              <w:rPr>
                <w:b/>
              </w:rPr>
            </w:pPr>
            <w:r w:rsidRPr="00BD40E9">
              <w:rPr>
                <w:b/>
              </w:rPr>
              <w:t>________________ / ____________</w:t>
            </w:r>
          </w:p>
          <w:p w:rsidR="00C147F0" w:rsidRPr="00BD40E9" w:rsidRDefault="00C147F0" w:rsidP="00C147F0">
            <w:pPr>
              <w:ind w:left="708" w:hanging="708"/>
              <w:contextualSpacing/>
              <w:rPr>
                <w:sz w:val="20"/>
                <w:szCs w:val="20"/>
              </w:rPr>
            </w:pPr>
            <w:r w:rsidRPr="00BD40E9">
              <w:rPr>
                <w:sz w:val="20"/>
                <w:szCs w:val="20"/>
              </w:rPr>
              <w:t>(подпись)                         ФИО</w:t>
            </w:r>
          </w:p>
          <w:p w:rsidR="00C147F0" w:rsidRDefault="00C147F0" w:rsidP="00C147F0">
            <w:pPr>
              <w:ind w:left="708" w:hanging="708"/>
              <w:contextualSpacing/>
              <w:jc w:val="right"/>
            </w:pPr>
          </w:p>
          <w:p w:rsidR="00C147F0" w:rsidRDefault="00C147F0" w:rsidP="00035A66">
            <w:pPr>
              <w:contextualSpacing/>
            </w:pPr>
          </w:p>
          <w:p w:rsidR="00C147F0" w:rsidRPr="00BD40E9" w:rsidRDefault="00C147F0" w:rsidP="00C147F0">
            <w:pPr>
              <w:ind w:left="708" w:hanging="708"/>
              <w:contextualSpacing/>
              <w:jc w:val="right"/>
            </w:pPr>
          </w:p>
        </w:tc>
      </w:tr>
    </w:tbl>
    <w:p w:rsidR="00C147F0" w:rsidRDefault="00C147F0" w:rsidP="00A27B69">
      <w:pPr>
        <w:ind w:right="5103"/>
        <w:sectPr w:rsidR="00C147F0" w:rsidSect="001D0B07">
          <w:pgSz w:w="16840" w:h="11907" w:orient="landscape" w:code="9"/>
          <w:pgMar w:top="1134" w:right="567" w:bottom="1134" w:left="1701" w:header="720" w:footer="720" w:gutter="0"/>
          <w:cols w:space="720"/>
          <w:noEndnote/>
          <w:docGrid w:linePitch="381"/>
        </w:sectPr>
      </w:pPr>
    </w:p>
    <w:p w:rsidR="00C147F0" w:rsidRPr="00035A66" w:rsidRDefault="00C147F0" w:rsidP="00035A66">
      <w:pPr>
        <w:widowControl w:val="0"/>
        <w:autoSpaceDE w:val="0"/>
        <w:autoSpaceDN w:val="0"/>
        <w:adjustRightInd w:val="0"/>
        <w:ind w:left="4962"/>
        <w:contextualSpacing/>
        <w:jc w:val="both"/>
        <w:rPr>
          <w:szCs w:val="24"/>
        </w:rPr>
      </w:pPr>
      <w:r w:rsidRPr="00035A66">
        <w:rPr>
          <w:bCs/>
          <w:color w:val="000000"/>
          <w:szCs w:val="24"/>
        </w:rPr>
        <w:t>Приложение 5к муниципальной программе «</w:t>
      </w:r>
      <w:r w:rsidRPr="00035A66">
        <w:rPr>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Default="00C147F0" w:rsidP="00C147F0">
      <w:pPr>
        <w:ind w:left="3544" w:right="-533" w:firstLine="5957"/>
        <w:rPr>
          <w:bCs/>
          <w:color w:val="000000"/>
        </w:rPr>
      </w:pPr>
    </w:p>
    <w:p w:rsidR="00C147F0" w:rsidRDefault="00C147F0" w:rsidP="00C147F0">
      <w:pPr>
        <w:ind w:left="6237"/>
        <w:jc w:val="both"/>
        <w:rPr>
          <w:color w:val="000000"/>
        </w:rPr>
      </w:pPr>
    </w:p>
    <w:p w:rsidR="00C147F0" w:rsidRPr="00F92F57" w:rsidRDefault="00C147F0" w:rsidP="00C147F0">
      <w:pPr>
        <w:widowControl w:val="0"/>
        <w:autoSpaceDE w:val="0"/>
        <w:autoSpaceDN w:val="0"/>
        <w:jc w:val="center"/>
        <w:rPr>
          <w:b/>
        </w:rPr>
      </w:pPr>
      <w:r w:rsidRPr="00F92F57">
        <w:rPr>
          <w:b/>
        </w:rPr>
        <w:t>Результаты реализации мероприятий муниципальной программы</w:t>
      </w:r>
    </w:p>
    <w:p w:rsidR="00C147F0" w:rsidRPr="003F3EF7" w:rsidRDefault="00C147F0" w:rsidP="00C147F0">
      <w:pPr>
        <w:widowControl w:val="0"/>
        <w:autoSpaceDE w:val="0"/>
        <w:autoSpaceDN w:val="0"/>
        <w:ind w:firstLine="540"/>
        <w:jc w:val="center"/>
      </w:pPr>
    </w:p>
    <w:tbl>
      <w:tblPr>
        <w:tblW w:w="10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3518"/>
        <w:gridCol w:w="1276"/>
        <w:gridCol w:w="1134"/>
        <w:gridCol w:w="2789"/>
        <w:gridCol w:w="1388"/>
      </w:tblGrid>
      <w:tr w:rsidR="00C147F0" w:rsidRPr="003F3EF7" w:rsidTr="00C147F0">
        <w:trPr>
          <w:jc w:val="right"/>
        </w:trPr>
        <w:tc>
          <w:tcPr>
            <w:tcW w:w="660" w:type="dxa"/>
            <w:shd w:val="clear" w:color="auto" w:fill="auto"/>
          </w:tcPr>
          <w:p w:rsidR="00C147F0" w:rsidRPr="00035A66" w:rsidRDefault="00C147F0" w:rsidP="00C147F0">
            <w:pPr>
              <w:jc w:val="center"/>
              <w:outlineLvl w:val="2"/>
              <w:rPr>
                <w:b/>
                <w:sz w:val="22"/>
                <w:szCs w:val="22"/>
              </w:rPr>
            </w:pPr>
            <w:r w:rsidRPr="00035A66">
              <w:rPr>
                <w:b/>
                <w:sz w:val="22"/>
                <w:szCs w:val="22"/>
              </w:rPr>
              <w:t>№ п/п</w:t>
            </w:r>
          </w:p>
        </w:tc>
        <w:tc>
          <w:tcPr>
            <w:tcW w:w="3518" w:type="dxa"/>
            <w:shd w:val="clear" w:color="auto" w:fill="auto"/>
          </w:tcPr>
          <w:p w:rsidR="00C147F0" w:rsidRPr="00035A66" w:rsidRDefault="00C147F0" w:rsidP="00C147F0">
            <w:pPr>
              <w:jc w:val="center"/>
              <w:outlineLvl w:val="2"/>
              <w:rPr>
                <w:b/>
                <w:sz w:val="22"/>
                <w:szCs w:val="22"/>
              </w:rPr>
            </w:pPr>
            <w:r w:rsidRPr="00035A66">
              <w:rPr>
                <w:b/>
                <w:sz w:val="22"/>
                <w:szCs w:val="22"/>
              </w:rPr>
              <w:t xml:space="preserve">Наименование результата </w:t>
            </w:r>
          </w:p>
        </w:tc>
        <w:tc>
          <w:tcPr>
            <w:tcW w:w="1276" w:type="dxa"/>
            <w:shd w:val="clear" w:color="auto" w:fill="auto"/>
          </w:tcPr>
          <w:p w:rsidR="00C147F0" w:rsidRPr="00035A66" w:rsidRDefault="00C147F0" w:rsidP="00C147F0">
            <w:pPr>
              <w:jc w:val="center"/>
              <w:outlineLvl w:val="2"/>
              <w:rPr>
                <w:b/>
                <w:sz w:val="22"/>
                <w:szCs w:val="22"/>
              </w:rPr>
            </w:pPr>
            <w:r w:rsidRPr="00035A66">
              <w:rPr>
                <w:b/>
                <w:sz w:val="22"/>
                <w:szCs w:val="22"/>
              </w:rPr>
              <w:t>Значение результата (ед. измерения)</w:t>
            </w:r>
          </w:p>
        </w:tc>
        <w:tc>
          <w:tcPr>
            <w:tcW w:w="1134" w:type="dxa"/>
            <w:shd w:val="clear" w:color="auto" w:fill="auto"/>
          </w:tcPr>
          <w:p w:rsidR="00C147F0" w:rsidRPr="00035A66" w:rsidRDefault="00C147F0" w:rsidP="00C147F0">
            <w:pPr>
              <w:jc w:val="center"/>
              <w:outlineLvl w:val="2"/>
              <w:rPr>
                <w:b/>
                <w:sz w:val="22"/>
                <w:szCs w:val="22"/>
              </w:rPr>
            </w:pPr>
            <w:r w:rsidRPr="00035A66">
              <w:rPr>
                <w:b/>
                <w:sz w:val="22"/>
                <w:szCs w:val="22"/>
              </w:rPr>
              <w:t>Срок исполнения</w:t>
            </w:r>
          </w:p>
        </w:tc>
        <w:tc>
          <w:tcPr>
            <w:tcW w:w="2789" w:type="dxa"/>
            <w:shd w:val="clear" w:color="auto" w:fill="auto"/>
          </w:tcPr>
          <w:p w:rsidR="00C147F0" w:rsidRPr="00035A66" w:rsidRDefault="00C147F0" w:rsidP="00C147F0">
            <w:pPr>
              <w:jc w:val="center"/>
              <w:outlineLvl w:val="2"/>
              <w:rPr>
                <w:b/>
                <w:sz w:val="22"/>
                <w:szCs w:val="22"/>
              </w:rPr>
            </w:pPr>
            <w:r w:rsidRPr="00035A66">
              <w:rPr>
                <w:b/>
                <w:sz w:val="22"/>
                <w:szCs w:val="22"/>
              </w:rPr>
              <w:t>Наименование мероприятия (подпрограммы)</w:t>
            </w:r>
          </w:p>
          <w:p w:rsidR="00C147F0" w:rsidRPr="00035A66" w:rsidRDefault="00C147F0" w:rsidP="00C147F0">
            <w:pPr>
              <w:jc w:val="center"/>
              <w:outlineLvl w:val="2"/>
              <w:rPr>
                <w:b/>
                <w:sz w:val="22"/>
                <w:szCs w:val="22"/>
              </w:rPr>
            </w:pPr>
            <w:r w:rsidRPr="00035A66">
              <w:rPr>
                <w:b/>
                <w:sz w:val="22"/>
                <w:szCs w:val="22"/>
              </w:rPr>
              <w:t>муниципальной программы, направленного на достижение результата</w:t>
            </w:r>
          </w:p>
        </w:tc>
        <w:tc>
          <w:tcPr>
            <w:tcW w:w="1388" w:type="dxa"/>
            <w:shd w:val="clear" w:color="auto" w:fill="auto"/>
          </w:tcPr>
          <w:p w:rsidR="00C147F0" w:rsidRPr="00035A66" w:rsidRDefault="00C147F0" w:rsidP="00C147F0">
            <w:pPr>
              <w:jc w:val="center"/>
              <w:outlineLvl w:val="2"/>
              <w:rPr>
                <w:b/>
                <w:sz w:val="22"/>
                <w:szCs w:val="22"/>
              </w:rPr>
            </w:pPr>
            <w:r w:rsidRPr="00035A66">
              <w:rPr>
                <w:b/>
                <w:sz w:val="22"/>
                <w:szCs w:val="22"/>
              </w:rPr>
              <w:t>Объем финансирования мероприятия (тыс. руб.)</w:t>
            </w:r>
          </w:p>
        </w:tc>
      </w:tr>
      <w:tr w:rsidR="00C147F0" w:rsidRPr="003F3EF7" w:rsidTr="00C147F0">
        <w:trPr>
          <w:jc w:val="right"/>
        </w:trPr>
        <w:tc>
          <w:tcPr>
            <w:tcW w:w="660" w:type="dxa"/>
            <w:shd w:val="clear" w:color="auto" w:fill="auto"/>
          </w:tcPr>
          <w:p w:rsidR="00C147F0" w:rsidRPr="003F3EF7" w:rsidRDefault="00C147F0" w:rsidP="00C147F0">
            <w:pPr>
              <w:jc w:val="center"/>
              <w:outlineLvl w:val="2"/>
              <w:rPr>
                <w:sz w:val="22"/>
                <w:szCs w:val="22"/>
              </w:rPr>
            </w:pPr>
            <w:r w:rsidRPr="003F3EF7">
              <w:rPr>
                <w:sz w:val="22"/>
                <w:szCs w:val="22"/>
              </w:rPr>
              <w:t>1</w:t>
            </w:r>
          </w:p>
        </w:tc>
        <w:tc>
          <w:tcPr>
            <w:tcW w:w="3518" w:type="dxa"/>
            <w:shd w:val="clear" w:color="auto" w:fill="auto"/>
          </w:tcPr>
          <w:p w:rsidR="00C147F0" w:rsidRPr="003F3EF7" w:rsidRDefault="00C147F0" w:rsidP="00C147F0">
            <w:pPr>
              <w:jc w:val="center"/>
              <w:outlineLvl w:val="2"/>
              <w:rPr>
                <w:sz w:val="22"/>
                <w:szCs w:val="22"/>
              </w:rPr>
            </w:pPr>
            <w:r w:rsidRPr="003F3EF7">
              <w:rPr>
                <w:sz w:val="22"/>
                <w:szCs w:val="22"/>
              </w:rPr>
              <w:t>2</w:t>
            </w:r>
          </w:p>
        </w:tc>
        <w:tc>
          <w:tcPr>
            <w:tcW w:w="1276" w:type="dxa"/>
            <w:shd w:val="clear" w:color="auto" w:fill="auto"/>
          </w:tcPr>
          <w:p w:rsidR="00C147F0" w:rsidRPr="003F3EF7" w:rsidRDefault="00C147F0" w:rsidP="00C147F0">
            <w:pPr>
              <w:jc w:val="center"/>
              <w:outlineLvl w:val="2"/>
              <w:rPr>
                <w:sz w:val="22"/>
                <w:szCs w:val="22"/>
              </w:rPr>
            </w:pPr>
            <w:r w:rsidRPr="003F3EF7">
              <w:rPr>
                <w:sz w:val="22"/>
                <w:szCs w:val="22"/>
              </w:rPr>
              <w:t>3</w:t>
            </w:r>
          </w:p>
        </w:tc>
        <w:tc>
          <w:tcPr>
            <w:tcW w:w="1134" w:type="dxa"/>
            <w:shd w:val="clear" w:color="auto" w:fill="auto"/>
          </w:tcPr>
          <w:p w:rsidR="00C147F0" w:rsidRPr="003F3EF7" w:rsidRDefault="00C147F0" w:rsidP="00C147F0">
            <w:pPr>
              <w:jc w:val="center"/>
              <w:outlineLvl w:val="2"/>
              <w:rPr>
                <w:sz w:val="22"/>
                <w:szCs w:val="22"/>
              </w:rPr>
            </w:pPr>
            <w:r w:rsidRPr="003F3EF7">
              <w:rPr>
                <w:sz w:val="22"/>
                <w:szCs w:val="22"/>
              </w:rPr>
              <w:t>4</w:t>
            </w:r>
          </w:p>
        </w:tc>
        <w:tc>
          <w:tcPr>
            <w:tcW w:w="2789" w:type="dxa"/>
            <w:shd w:val="clear" w:color="auto" w:fill="auto"/>
          </w:tcPr>
          <w:p w:rsidR="00C147F0" w:rsidRPr="003F3EF7" w:rsidRDefault="00C147F0" w:rsidP="00C147F0">
            <w:pPr>
              <w:jc w:val="center"/>
              <w:outlineLvl w:val="2"/>
              <w:rPr>
                <w:sz w:val="22"/>
                <w:szCs w:val="22"/>
              </w:rPr>
            </w:pPr>
            <w:r w:rsidRPr="003F3EF7">
              <w:rPr>
                <w:sz w:val="22"/>
                <w:szCs w:val="22"/>
              </w:rPr>
              <w:t>5</w:t>
            </w:r>
          </w:p>
        </w:tc>
        <w:tc>
          <w:tcPr>
            <w:tcW w:w="1388" w:type="dxa"/>
            <w:shd w:val="clear" w:color="auto" w:fill="auto"/>
          </w:tcPr>
          <w:p w:rsidR="00C147F0" w:rsidRPr="003F3EF7" w:rsidRDefault="00C147F0" w:rsidP="00C147F0">
            <w:pPr>
              <w:jc w:val="center"/>
              <w:outlineLvl w:val="2"/>
              <w:rPr>
                <w:sz w:val="22"/>
                <w:szCs w:val="22"/>
              </w:rPr>
            </w:pPr>
            <w:r w:rsidRPr="003F3EF7">
              <w:rPr>
                <w:sz w:val="22"/>
                <w:szCs w:val="22"/>
              </w:rPr>
              <w:t>6</w:t>
            </w:r>
          </w:p>
        </w:tc>
      </w:tr>
      <w:tr w:rsidR="00C147F0" w:rsidRPr="003F3EF7" w:rsidTr="00C147F0">
        <w:trPr>
          <w:trHeight w:val="1162"/>
          <w:jc w:val="right"/>
        </w:trPr>
        <w:tc>
          <w:tcPr>
            <w:tcW w:w="660" w:type="dxa"/>
            <w:shd w:val="clear" w:color="auto" w:fill="auto"/>
          </w:tcPr>
          <w:p w:rsidR="00C147F0" w:rsidRPr="003F3EF7" w:rsidRDefault="00C147F0" w:rsidP="00C147F0">
            <w:pPr>
              <w:jc w:val="center"/>
              <w:outlineLvl w:val="2"/>
              <w:rPr>
                <w:sz w:val="22"/>
                <w:szCs w:val="22"/>
              </w:rPr>
            </w:pPr>
            <w:r w:rsidRPr="003F3EF7">
              <w:rPr>
                <w:sz w:val="22"/>
                <w:szCs w:val="22"/>
              </w:rPr>
              <w:t>1</w:t>
            </w:r>
            <w:r>
              <w:rPr>
                <w:sz w:val="22"/>
                <w:szCs w:val="22"/>
              </w:rPr>
              <w:t>.</w:t>
            </w:r>
          </w:p>
        </w:tc>
        <w:tc>
          <w:tcPr>
            <w:tcW w:w="3518" w:type="dxa"/>
            <w:shd w:val="clear" w:color="auto" w:fill="auto"/>
          </w:tcPr>
          <w:p w:rsidR="00C147F0" w:rsidRPr="003F3EF7" w:rsidRDefault="00C147F0" w:rsidP="00C147F0">
            <w:pPr>
              <w:ind w:right="-63"/>
              <w:jc w:val="both"/>
              <w:outlineLvl w:val="2"/>
              <w:rPr>
                <w:sz w:val="22"/>
                <w:szCs w:val="22"/>
              </w:rPr>
            </w:pPr>
            <w:r>
              <w:rPr>
                <w:sz w:val="22"/>
                <w:szCs w:val="22"/>
              </w:rPr>
              <w:t>Увеличение численности занятых в сфере малого и среднего предпринимательства, включая индивидуальных предпринимателей</w:t>
            </w:r>
            <w:r w:rsidR="00E00C43">
              <w:rPr>
                <w:sz w:val="22"/>
                <w:szCs w:val="22"/>
              </w:rPr>
              <w:t>,</w:t>
            </w:r>
            <w:r>
              <w:rPr>
                <w:sz w:val="22"/>
                <w:szCs w:val="22"/>
              </w:rPr>
              <w:t xml:space="preserve"> с 46</w:t>
            </w:r>
            <w:r w:rsidR="00E00C43">
              <w:rPr>
                <w:sz w:val="22"/>
                <w:szCs w:val="22"/>
              </w:rPr>
              <w:t> </w:t>
            </w:r>
            <w:r>
              <w:rPr>
                <w:sz w:val="22"/>
                <w:szCs w:val="22"/>
              </w:rPr>
              <w:t>322(значение 2018 года) до 46 375 человек к концу 2030 года</w:t>
            </w:r>
          </w:p>
        </w:tc>
        <w:tc>
          <w:tcPr>
            <w:tcW w:w="1276" w:type="dxa"/>
            <w:shd w:val="clear" w:color="auto" w:fill="auto"/>
          </w:tcPr>
          <w:p w:rsidR="00C147F0" w:rsidRPr="003F3EF7" w:rsidRDefault="00C147F0" w:rsidP="00C147F0">
            <w:pPr>
              <w:jc w:val="center"/>
              <w:outlineLvl w:val="2"/>
              <w:rPr>
                <w:sz w:val="22"/>
                <w:szCs w:val="22"/>
              </w:rPr>
            </w:pPr>
            <w:r>
              <w:rPr>
                <w:sz w:val="22"/>
                <w:szCs w:val="22"/>
              </w:rPr>
              <w:t>46 375 чел.</w:t>
            </w:r>
          </w:p>
        </w:tc>
        <w:tc>
          <w:tcPr>
            <w:tcW w:w="1134" w:type="dxa"/>
            <w:shd w:val="clear" w:color="auto" w:fill="auto"/>
          </w:tcPr>
          <w:p w:rsidR="00C147F0" w:rsidRPr="003F3EF7" w:rsidRDefault="00C147F0" w:rsidP="00C147F0">
            <w:pPr>
              <w:jc w:val="both"/>
              <w:outlineLvl w:val="2"/>
              <w:rPr>
                <w:sz w:val="22"/>
                <w:szCs w:val="22"/>
              </w:rPr>
            </w:pPr>
            <w:r>
              <w:rPr>
                <w:sz w:val="22"/>
                <w:szCs w:val="22"/>
              </w:rPr>
              <w:t>2030 год</w:t>
            </w:r>
          </w:p>
        </w:tc>
        <w:tc>
          <w:tcPr>
            <w:tcW w:w="2789" w:type="dxa"/>
            <w:shd w:val="clear" w:color="auto" w:fill="auto"/>
          </w:tcPr>
          <w:p w:rsidR="00C147F0" w:rsidRPr="003F3EF7" w:rsidRDefault="00E00C43" w:rsidP="00C147F0">
            <w:pPr>
              <w:jc w:val="both"/>
              <w:outlineLvl w:val="2"/>
              <w:rPr>
                <w:sz w:val="22"/>
                <w:szCs w:val="22"/>
              </w:rPr>
            </w:pPr>
            <w:r>
              <w:rPr>
                <w:sz w:val="22"/>
                <w:szCs w:val="22"/>
              </w:rPr>
              <w:t>п</w:t>
            </w:r>
            <w:r w:rsidR="00C147F0">
              <w:rPr>
                <w:sz w:val="22"/>
                <w:szCs w:val="22"/>
              </w:rPr>
              <w:t>одпрограмма 1 «Развитие малого и среднего предпринимательства в Нижневартовском районе»</w:t>
            </w:r>
          </w:p>
        </w:tc>
        <w:tc>
          <w:tcPr>
            <w:tcW w:w="1388" w:type="dxa"/>
            <w:shd w:val="clear" w:color="auto" w:fill="auto"/>
          </w:tcPr>
          <w:p w:rsidR="00C147F0" w:rsidRPr="003F3EF7" w:rsidRDefault="00C147F0" w:rsidP="00C147F0">
            <w:pPr>
              <w:jc w:val="center"/>
              <w:outlineLvl w:val="2"/>
              <w:rPr>
                <w:sz w:val="22"/>
                <w:szCs w:val="22"/>
              </w:rPr>
            </w:pPr>
            <w:r>
              <w:rPr>
                <w:sz w:val="22"/>
                <w:szCs w:val="22"/>
              </w:rPr>
              <w:t>37 477,3</w:t>
            </w:r>
          </w:p>
        </w:tc>
      </w:tr>
      <w:tr w:rsidR="00C147F0" w:rsidRPr="003F3EF7" w:rsidTr="00C147F0">
        <w:trPr>
          <w:jc w:val="right"/>
        </w:trPr>
        <w:tc>
          <w:tcPr>
            <w:tcW w:w="660" w:type="dxa"/>
            <w:shd w:val="clear" w:color="auto" w:fill="auto"/>
          </w:tcPr>
          <w:p w:rsidR="00C147F0" w:rsidRPr="003F3EF7" w:rsidRDefault="00C147F0" w:rsidP="00C147F0">
            <w:pPr>
              <w:jc w:val="center"/>
              <w:outlineLvl w:val="2"/>
              <w:rPr>
                <w:sz w:val="22"/>
                <w:szCs w:val="22"/>
              </w:rPr>
            </w:pPr>
            <w:r w:rsidRPr="003F3EF7">
              <w:rPr>
                <w:sz w:val="22"/>
                <w:szCs w:val="22"/>
              </w:rPr>
              <w:t>2</w:t>
            </w:r>
            <w:r>
              <w:rPr>
                <w:sz w:val="22"/>
                <w:szCs w:val="22"/>
              </w:rPr>
              <w:t>.</w:t>
            </w:r>
          </w:p>
        </w:tc>
        <w:tc>
          <w:tcPr>
            <w:tcW w:w="3518" w:type="dxa"/>
            <w:shd w:val="clear" w:color="auto" w:fill="auto"/>
          </w:tcPr>
          <w:p w:rsidR="00C147F0" w:rsidRPr="003F3EF7" w:rsidRDefault="00C147F0" w:rsidP="00C147F0">
            <w:pPr>
              <w:jc w:val="both"/>
              <w:outlineLvl w:val="2"/>
              <w:rPr>
                <w:sz w:val="22"/>
                <w:szCs w:val="22"/>
              </w:rPr>
            </w:pPr>
            <w:r>
              <w:rPr>
                <w:sz w:val="22"/>
                <w:szCs w:val="22"/>
              </w:rPr>
              <w:t xml:space="preserve">Увеличение производственной качественной молочной продукции сельскохозяйственными товаропроизводителями района с  827,5 тонн (значение 2018 года) до 1 179,3 тонн к концу 2030 года </w:t>
            </w:r>
          </w:p>
        </w:tc>
        <w:tc>
          <w:tcPr>
            <w:tcW w:w="1276" w:type="dxa"/>
            <w:shd w:val="clear" w:color="auto" w:fill="auto"/>
          </w:tcPr>
          <w:p w:rsidR="00C147F0" w:rsidRPr="003F3EF7" w:rsidRDefault="00C147F0" w:rsidP="00C147F0">
            <w:pPr>
              <w:jc w:val="center"/>
              <w:outlineLvl w:val="2"/>
              <w:rPr>
                <w:sz w:val="22"/>
                <w:szCs w:val="22"/>
              </w:rPr>
            </w:pPr>
            <w:r>
              <w:rPr>
                <w:sz w:val="22"/>
                <w:szCs w:val="22"/>
              </w:rPr>
              <w:t>1 179,3 тонн</w:t>
            </w:r>
          </w:p>
        </w:tc>
        <w:tc>
          <w:tcPr>
            <w:tcW w:w="1134" w:type="dxa"/>
            <w:shd w:val="clear" w:color="auto" w:fill="auto"/>
          </w:tcPr>
          <w:p w:rsidR="00C147F0" w:rsidRPr="00D525A4" w:rsidRDefault="00C147F0" w:rsidP="00C147F0">
            <w:r w:rsidRPr="00D525A4">
              <w:rPr>
                <w:sz w:val="22"/>
                <w:szCs w:val="22"/>
              </w:rPr>
              <w:t>2030 год</w:t>
            </w:r>
          </w:p>
        </w:tc>
        <w:tc>
          <w:tcPr>
            <w:tcW w:w="2789" w:type="dxa"/>
            <w:shd w:val="clear" w:color="auto" w:fill="auto"/>
          </w:tcPr>
          <w:p w:rsidR="00C147F0" w:rsidRPr="00D525A4" w:rsidRDefault="00E00C43" w:rsidP="00C147F0">
            <w:pPr>
              <w:jc w:val="both"/>
              <w:outlineLvl w:val="2"/>
              <w:rPr>
                <w:sz w:val="22"/>
                <w:szCs w:val="22"/>
              </w:rPr>
            </w:pPr>
            <w:r>
              <w:rPr>
                <w:bCs/>
                <w:color w:val="282828"/>
                <w:sz w:val="22"/>
                <w:szCs w:val="22"/>
              </w:rPr>
              <w:t>о</w:t>
            </w:r>
            <w:r w:rsidR="00C147F0" w:rsidRPr="00D93681">
              <w:rPr>
                <w:bCs/>
                <w:color w:val="282828"/>
                <w:sz w:val="22"/>
                <w:szCs w:val="22"/>
              </w:rPr>
              <w:t>сновное мероприятие 2.</w:t>
            </w:r>
            <w:r w:rsidR="00C147F0">
              <w:rPr>
                <w:bCs/>
                <w:color w:val="282828"/>
                <w:sz w:val="22"/>
                <w:szCs w:val="22"/>
              </w:rPr>
              <w:t>1</w:t>
            </w:r>
            <w:r w:rsidR="00C147F0" w:rsidRPr="00D525A4">
              <w:rPr>
                <w:bCs/>
                <w:color w:val="282828"/>
                <w:sz w:val="22"/>
                <w:szCs w:val="22"/>
              </w:rPr>
              <w:t xml:space="preserve"> «Содействие развитию производства мясного и молочного производства»</w:t>
            </w:r>
          </w:p>
        </w:tc>
        <w:tc>
          <w:tcPr>
            <w:tcW w:w="1388" w:type="dxa"/>
            <w:shd w:val="clear" w:color="auto" w:fill="auto"/>
          </w:tcPr>
          <w:p w:rsidR="00C147F0" w:rsidRPr="003F3EF7" w:rsidRDefault="00C147F0" w:rsidP="00C147F0">
            <w:pPr>
              <w:jc w:val="center"/>
              <w:outlineLvl w:val="2"/>
              <w:rPr>
                <w:sz w:val="22"/>
                <w:szCs w:val="22"/>
              </w:rPr>
            </w:pPr>
            <w:r>
              <w:rPr>
                <w:sz w:val="22"/>
                <w:szCs w:val="22"/>
              </w:rPr>
              <w:t>39 712,9</w:t>
            </w:r>
          </w:p>
        </w:tc>
      </w:tr>
      <w:tr w:rsidR="00C147F0" w:rsidRPr="003F3EF7" w:rsidTr="00C147F0">
        <w:trPr>
          <w:jc w:val="right"/>
        </w:trPr>
        <w:tc>
          <w:tcPr>
            <w:tcW w:w="660" w:type="dxa"/>
            <w:shd w:val="clear" w:color="auto" w:fill="auto"/>
          </w:tcPr>
          <w:p w:rsidR="00C147F0" w:rsidRPr="003F3EF7" w:rsidRDefault="00C147F0" w:rsidP="00C147F0">
            <w:pPr>
              <w:jc w:val="center"/>
              <w:outlineLvl w:val="2"/>
              <w:rPr>
                <w:sz w:val="22"/>
                <w:szCs w:val="22"/>
              </w:rPr>
            </w:pPr>
            <w:r w:rsidRPr="003F3EF7">
              <w:rPr>
                <w:sz w:val="22"/>
                <w:szCs w:val="22"/>
              </w:rPr>
              <w:t>3</w:t>
            </w:r>
            <w:r w:rsidR="00E00C43">
              <w:rPr>
                <w:sz w:val="22"/>
                <w:szCs w:val="22"/>
              </w:rPr>
              <w:t>.</w:t>
            </w:r>
          </w:p>
        </w:tc>
        <w:tc>
          <w:tcPr>
            <w:tcW w:w="3518" w:type="dxa"/>
            <w:shd w:val="clear" w:color="auto" w:fill="auto"/>
          </w:tcPr>
          <w:p w:rsidR="00C147F0" w:rsidRPr="003F3EF7" w:rsidRDefault="00C147F0" w:rsidP="00C147F0">
            <w:pPr>
              <w:jc w:val="both"/>
              <w:outlineLvl w:val="2"/>
              <w:rPr>
                <w:sz w:val="22"/>
                <w:szCs w:val="22"/>
              </w:rPr>
            </w:pPr>
            <w:r>
              <w:rPr>
                <w:sz w:val="22"/>
                <w:szCs w:val="22"/>
              </w:rPr>
              <w:t>Увеличение произведенной продукции глубокой переработки дикоросов организациями района с 9,6 тонн (значение 2018 года) до 10,8 тонн к концу 2030 года</w:t>
            </w:r>
          </w:p>
        </w:tc>
        <w:tc>
          <w:tcPr>
            <w:tcW w:w="1276" w:type="dxa"/>
            <w:shd w:val="clear" w:color="auto" w:fill="auto"/>
          </w:tcPr>
          <w:p w:rsidR="00C147F0" w:rsidRPr="003F3EF7" w:rsidRDefault="00C147F0" w:rsidP="00C147F0">
            <w:pPr>
              <w:jc w:val="center"/>
              <w:outlineLvl w:val="2"/>
              <w:rPr>
                <w:sz w:val="22"/>
                <w:szCs w:val="22"/>
              </w:rPr>
            </w:pPr>
            <w:r>
              <w:rPr>
                <w:sz w:val="22"/>
                <w:szCs w:val="22"/>
              </w:rPr>
              <w:t>10,8 тонн</w:t>
            </w:r>
          </w:p>
        </w:tc>
        <w:tc>
          <w:tcPr>
            <w:tcW w:w="1134" w:type="dxa"/>
            <w:shd w:val="clear" w:color="auto" w:fill="auto"/>
          </w:tcPr>
          <w:p w:rsidR="00C147F0" w:rsidRDefault="00C147F0" w:rsidP="00C147F0">
            <w:r>
              <w:rPr>
                <w:sz w:val="22"/>
                <w:szCs w:val="22"/>
              </w:rPr>
              <w:t>2030 год</w:t>
            </w:r>
          </w:p>
        </w:tc>
        <w:tc>
          <w:tcPr>
            <w:tcW w:w="2789" w:type="dxa"/>
            <w:shd w:val="clear" w:color="auto" w:fill="auto"/>
          </w:tcPr>
          <w:p w:rsidR="00C147F0" w:rsidRPr="00D44078" w:rsidRDefault="00E00C43" w:rsidP="00C147F0">
            <w:pPr>
              <w:jc w:val="both"/>
              <w:outlineLvl w:val="2"/>
              <w:rPr>
                <w:sz w:val="22"/>
                <w:szCs w:val="22"/>
              </w:rPr>
            </w:pPr>
            <w:r>
              <w:rPr>
                <w:bCs/>
                <w:color w:val="282828"/>
                <w:sz w:val="22"/>
                <w:szCs w:val="22"/>
              </w:rPr>
              <w:t>о</w:t>
            </w:r>
            <w:r w:rsidR="00C147F0" w:rsidRPr="00D93681">
              <w:rPr>
                <w:bCs/>
                <w:color w:val="282828"/>
                <w:sz w:val="22"/>
                <w:szCs w:val="22"/>
              </w:rPr>
              <w:t>сновное мероприятие 2.4</w:t>
            </w:r>
            <w:r w:rsidR="00C147F0" w:rsidRPr="00D93681">
              <w:rPr>
                <w:bCs/>
                <w:color w:val="000000"/>
                <w:sz w:val="22"/>
                <w:szCs w:val="22"/>
              </w:rPr>
              <w:t xml:space="preserve"> «Развитие системы заготовки и переработки дикоросов»</w:t>
            </w:r>
          </w:p>
        </w:tc>
        <w:tc>
          <w:tcPr>
            <w:tcW w:w="1388" w:type="dxa"/>
            <w:shd w:val="clear" w:color="auto" w:fill="auto"/>
          </w:tcPr>
          <w:p w:rsidR="00C147F0" w:rsidRPr="003F3EF7" w:rsidRDefault="00C147F0" w:rsidP="00C147F0">
            <w:pPr>
              <w:jc w:val="center"/>
              <w:outlineLvl w:val="2"/>
              <w:rPr>
                <w:sz w:val="22"/>
                <w:szCs w:val="22"/>
              </w:rPr>
            </w:pPr>
            <w:r>
              <w:rPr>
                <w:sz w:val="22"/>
                <w:szCs w:val="22"/>
              </w:rPr>
              <w:t>900,0</w:t>
            </w:r>
          </w:p>
        </w:tc>
      </w:tr>
    </w:tbl>
    <w:p w:rsidR="00C147F0" w:rsidRPr="00487168" w:rsidRDefault="00C147F0" w:rsidP="00C147F0">
      <w:pPr>
        <w:spacing w:after="200"/>
        <w:ind w:left="5670"/>
        <w:contextualSpacing/>
        <w:jc w:val="both"/>
        <w:rPr>
          <w:sz w:val="20"/>
          <w:szCs w:val="20"/>
        </w:rPr>
      </w:pPr>
    </w:p>
    <w:p w:rsidR="00C147F0" w:rsidRDefault="00C147F0" w:rsidP="00A27B69">
      <w:pPr>
        <w:ind w:right="5103"/>
      </w:pPr>
    </w:p>
    <w:p w:rsidR="00C147F0" w:rsidRPr="00F85E9A" w:rsidRDefault="00C147F0" w:rsidP="00A27B69">
      <w:pPr>
        <w:ind w:right="5103"/>
      </w:pPr>
    </w:p>
    <w:sectPr w:rsidR="00C147F0" w:rsidRPr="00F85E9A" w:rsidSect="001D0B07">
      <w:pgSz w:w="11907" w:h="16840"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DAA" w:rsidRDefault="00BD2DAA">
      <w:r>
        <w:separator/>
      </w:r>
    </w:p>
  </w:endnote>
  <w:endnote w:type="continuationSeparator" w:id="1">
    <w:p w:rsidR="00BD2DAA" w:rsidRDefault="00BD2D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DAA" w:rsidRDefault="00BD2DAA">
      <w:r>
        <w:separator/>
      </w:r>
    </w:p>
  </w:footnote>
  <w:footnote w:type="continuationSeparator" w:id="1">
    <w:p w:rsidR="00BD2DAA" w:rsidRDefault="00BD2DAA">
      <w:r>
        <w:continuationSeparator/>
      </w:r>
    </w:p>
  </w:footnote>
  <w:footnote w:id="2">
    <w:p w:rsidR="00F34E64" w:rsidRDefault="00F34E64" w:rsidP="00C147F0">
      <w:pPr>
        <w:rPr>
          <w:rFonts w:ascii="Calibri" w:hAnsi="Calibri"/>
          <w:sz w:val="22"/>
          <w:szCs w:val="22"/>
        </w:rPr>
      </w:pPr>
    </w:p>
    <w:p w:rsidR="00F34E64" w:rsidRDefault="00F34E64" w:rsidP="00C147F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7175"/>
      <w:docPartObj>
        <w:docPartGallery w:val="Page Numbers (Top of Page)"/>
        <w:docPartUnique/>
      </w:docPartObj>
    </w:sdtPr>
    <w:sdtContent>
      <w:p w:rsidR="00F34E64" w:rsidRDefault="00103EFB">
        <w:pPr>
          <w:pStyle w:val="a4"/>
          <w:jc w:val="center"/>
        </w:pPr>
        <w:r>
          <w:fldChar w:fldCharType="begin"/>
        </w:r>
        <w:r w:rsidR="00F34E64">
          <w:instrText>PAGE   \* MERGEFORMAT</w:instrText>
        </w:r>
        <w:r>
          <w:fldChar w:fldCharType="separate"/>
        </w:r>
        <w:r w:rsidR="00D11D03">
          <w:rPr>
            <w:noProof/>
          </w:rPr>
          <w:t>3</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E64" w:rsidRDefault="00103EFB" w:rsidP="00C147F0">
    <w:pPr>
      <w:pStyle w:val="a4"/>
      <w:jc w:val="center"/>
    </w:pPr>
    <w:r>
      <w:fldChar w:fldCharType="begin"/>
    </w:r>
    <w:r w:rsidR="00F34E64">
      <w:instrText>PAGE   \* MERGEFORMAT</w:instrText>
    </w:r>
    <w:r>
      <w:fldChar w:fldCharType="separate"/>
    </w:r>
    <w:r w:rsidR="00D11D03">
      <w:rPr>
        <w:noProof/>
      </w:rPr>
      <w:t>44</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6">
    <w:nsid w:val="733F77EB"/>
    <w:multiLevelType w:val="multilevel"/>
    <w:tmpl w:val="9AEA71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7B042A6E"/>
    <w:multiLevelType w:val="hybridMultilevel"/>
    <w:tmpl w:val="FD38E9C0"/>
    <w:styleLink w:val="List81"/>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98722"/>
  </w:hdrShapeDefaults>
  <w:footnotePr>
    <w:footnote w:id="0"/>
    <w:footnote w:id="1"/>
  </w:footnotePr>
  <w:endnotePr>
    <w:endnote w:id="0"/>
    <w:endnote w:id="1"/>
  </w:endnotePr>
  <w:compat/>
  <w:rsids>
    <w:rsidRoot w:val="00F425C0"/>
    <w:rsid w:val="00000206"/>
    <w:rsid w:val="00004D74"/>
    <w:rsid w:val="00005D51"/>
    <w:rsid w:val="00006D9C"/>
    <w:rsid w:val="00007E6A"/>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A66"/>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3EFB"/>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13E8"/>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0B07"/>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80F"/>
    <w:rsid w:val="00297991"/>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1B7D"/>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3D9E"/>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276"/>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2DAA"/>
    <w:rsid w:val="00BD4EED"/>
    <w:rsid w:val="00BD6577"/>
    <w:rsid w:val="00BD7D65"/>
    <w:rsid w:val="00BE05AC"/>
    <w:rsid w:val="00BE2145"/>
    <w:rsid w:val="00BE3047"/>
    <w:rsid w:val="00BE3085"/>
    <w:rsid w:val="00BE36E8"/>
    <w:rsid w:val="00BE6338"/>
    <w:rsid w:val="00BE7D0B"/>
    <w:rsid w:val="00BF1C1A"/>
    <w:rsid w:val="00BF29F5"/>
    <w:rsid w:val="00BF3055"/>
    <w:rsid w:val="00BF60EF"/>
    <w:rsid w:val="00C00870"/>
    <w:rsid w:val="00C01321"/>
    <w:rsid w:val="00C0312C"/>
    <w:rsid w:val="00C04FE9"/>
    <w:rsid w:val="00C0680F"/>
    <w:rsid w:val="00C0721E"/>
    <w:rsid w:val="00C119C9"/>
    <w:rsid w:val="00C12DD6"/>
    <w:rsid w:val="00C147F0"/>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489"/>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D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6674"/>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0C43"/>
    <w:rsid w:val="00E016F4"/>
    <w:rsid w:val="00E01A82"/>
    <w:rsid w:val="00E01C00"/>
    <w:rsid w:val="00E0373F"/>
    <w:rsid w:val="00E0480E"/>
    <w:rsid w:val="00E071B4"/>
    <w:rsid w:val="00E07334"/>
    <w:rsid w:val="00E07FC0"/>
    <w:rsid w:val="00E1145E"/>
    <w:rsid w:val="00E1165D"/>
    <w:rsid w:val="00E11852"/>
    <w:rsid w:val="00E14AD1"/>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2C37"/>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4E6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1E47"/>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34"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7">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d">
    <w:name w:val="МОН"/>
    <w:basedOn w:val="a"/>
    <w:uiPriority w:val="99"/>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3">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6">
    <w:name w:val="Автозамена"/>
    <w:uiPriority w:val="99"/>
    <w:qFormat/>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e">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5"/>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uiPriority w:val="99"/>
    <w:qFormat/>
    <w:rsid w:val="00B13C86"/>
    <w:rPr>
      <w:sz w:val="28"/>
    </w:rPr>
  </w:style>
  <w:style w:type="paragraph" w:customStyle="1" w:styleId="122">
    <w:name w:val="Основной текст12"/>
    <w:basedOn w:val="121"/>
    <w:uiPriority w:val="99"/>
    <w:qFormat/>
    <w:rsid w:val="00B13C86"/>
    <w:pPr>
      <w:snapToGrid w:val="0"/>
      <w:jc w:val="both"/>
    </w:pPr>
    <w:rPr>
      <w:rFonts w:ascii="a_Timer" w:hAnsi="a_Timer"/>
    </w:rPr>
  </w:style>
  <w:style w:type="paragraph" w:customStyle="1" w:styleId="222">
    <w:name w:val="Цитата22"/>
    <w:basedOn w:val="a"/>
    <w:uiPriority w:val="99"/>
    <w:qFormat/>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uiPriority w:val="99"/>
    <w:qFormat/>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uiPriority w:val="99"/>
    <w:qFormat/>
    <w:rsid w:val="00B13C86"/>
    <w:rPr>
      <w:sz w:val="28"/>
    </w:rPr>
  </w:style>
  <w:style w:type="paragraph" w:customStyle="1" w:styleId="112">
    <w:name w:val="Основной текст11"/>
    <w:basedOn w:val="111"/>
    <w:uiPriority w:val="99"/>
    <w:qFormat/>
    <w:rsid w:val="00B13C86"/>
    <w:pPr>
      <w:snapToGrid w:val="0"/>
      <w:jc w:val="both"/>
    </w:pPr>
    <w:rPr>
      <w:rFonts w:ascii="a_Timer" w:hAnsi="a_Timer"/>
    </w:rPr>
  </w:style>
  <w:style w:type="paragraph" w:customStyle="1" w:styleId="21f">
    <w:name w:val="Цитата21"/>
    <w:basedOn w:val="a"/>
    <w:uiPriority w:val="99"/>
    <w:qFormat/>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13C86"/>
    <w:pPr>
      <w:spacing w:after="160" w:line="240" w:lineRule="exact"/>
    </w:pPr>
    <w:rPr>
      <w:rFonts w:ascii="Verdana" w:hAnsi="Verdana"/>
      <w:sz w:val="20"/>
      <w:szCs w:val="20"/>
      <w:lang w:val="en-US" w:eastAsia="en-US"/>
    </w:rPr>
  </w:style>
  <w:style w:type="paragraph" w:customStyle="1" w:styleId="3f">
    <w:name w:val="Знак3"/>
    <w:basedOn w:val="a"/>
    <w:uiPriority w:val="99"/>
    <w:qFormat/>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uiPriority w:val="99"/>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semiHidden/>
    <w:rsid w:val="00B13C86"/>
    <w:rPr>
      <w:rFonts w:ascii="Consolas" w:hAnsi="Consolas" w:cs="Consolas"/>
      <w:sz w:val="21"/>
      <w:szCs w:val="21"/>
    </w:rPr>
  </w:style>
  <w:style w:type="character" w:customStyle="1" w:styleId="319">
    <w:name w:val="Основной текст 3 Знак1"/>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paragraph" w:customStyle="1" w:styleId="242">
    <w:name w:val="Основной текст с отступом 24"/>
    <w:basedOn w:val="48"/>
    <w:rsid w:val="00007E6A"/>
    <w:pPr>
      <w:ind w:firstLine="709"/>
      <w:jc w:val="both"/>
    </w:pPr>
    <w:rPr>
      <w:snapToGrid w:val="0"/>
    </w:rPr>
  </w:style>
  <w:style w:type="paragraph" w:customStyle="1" w:styleId="48">
    <w:name w:val="Обычный4"/>
    <w:rsid w:val="00007E6A"/>
    <w:rPr>
      <w:sz w:val="28"/>
    </w:rPr>
  </w:style>
  <w:style w:type="paragraph" w:customStyle="1" w:styleId="56">
    <w:name w:val="Основной текст5"/>
    <w:basedOn w:val="48"/>
    <w:rsid w:val="00007E6A"/>
    <w:pPr>
      <w:snapToGrid w:val="0"/>
      <w:jc w:val="both"/>
    </w:pPr>
    <w:rPr>
      <w:rFonts w:ascii="a_Timer" w:hAnsi="a_Timer"/>
    </w:rPr>
  </w:style>
  <w:style w:type="paragraph" w:customStyle="1" w:styleId="243">
    <w:name w:val="Основной текст 24"/>
    <w:basedOn w:val="a"/>
    <w:rsid w:val="00007E6A"/>
    <w:pPr>
      <w:jc w:val="both"/>
    </w:pPr>
    <w:rPr>
      <w:szCs w:val="20"/>
    </w:rPr>
  </w:style>
  <w:style w:type="character" w:customStyle="1" w:styleId="afffffff6">
    <w:name w:val="Знак"/>
    <w:rsid w:val="00007E6A"/>
    <w:rPr>
      <w:rFonts w:ascii="Arial" w:hAnsi="Arial" w:cs="Arial"/>
      <w:b/>
      <w:bCs/>
      <w:i/>
      <w:iCs/>
      <w:sz w:val="28"/>
      <w:szCs w:val="28"/>
      <w:lang w:val="ru-RU" w:eastAsia="ar-SA" w:bidi="ar-SA"/>
    </w:rPr>
  </w:style>
  <w:style w:type="character" w:customStyle="1" w:styleId="1ffff1">
    <w:name w:val="Знак1"/>
    <w:rsid w:val="00007E6A"/>
    <w:rPr>
      <w:rFonts w:ascii="Arial" w:hAnsi="Arial" w:cs="Arial"/>
      <w:b/>
      <w:bCs/>
      <w:i/>
      <w:iCs/>
      <w:sz w:val="28"/>
      <w:szCs w:val="28"/>
      <w:lang w:val="ru-RU" w:eastAsia="ar-SA" w:bidi="ar-SA"/>
    </w:rPr>
  </w:style>
  <w:style w:type="character" w:customStyle="1" w:styleId="1ffff2">
    <w:name w:val="Знак Знак1"/>
    <w:rsid w:val="00007E6A"/>
    <w:rPr>
      <w:sz w:val="24"/>
      <w:szCs w:val="24"/>
      <w:u w:val="single"/>
      <w:lang w:val="ru-RU" w:eastAsia="ar-SA" w:bidi="ar-SA"/>
    </w:rPr>
  </w:style>
  <w:style w:type="character" w:customStyle="1" w:styleId="21f3">
    <w:name w:val="Знак2 Знак Знак1"/>
    <w:rsid w:val="00007E6A"/>
    <w:rPr>
      <w:rFonts w:ascii="Arial" w:hAnsi="Arial" w:cs="Arial"/>
      <w:b/>
      <w:bCs/>
      <w:i/>
      <w:iCs/>
      <w:sz w:val="28"/>
      <w:szCs w:val="28"/>
      <w:lang w:val="ru-RU" w:eastAsia="ar-SA" w:bidi="ar-SA"/>
    </w:rPr>
  </w:style>
  <w:style w:type="character" w:customStyle="1" w:styleId="afffffff7">
    <w:name w:val="Знак Знак Знак Знак"/>
    <w:rsid w:val="00007E6A"/>
    <w:rPr>
      <w:sz w:val="24"/>
      <w:szCs w:val="24"/>
      <w:lang w:val="ru-RU" w:eastAsia="ar-SA" w:bidi="ar-SA"/>
    </w:rPr>
  </w:style>
  <w:style w:type="character" w:customStyle="1" w:styleId="3f1">
    <w:name w:val="Знак3 Знак Знак"/>
    <w:rsid w:val="00007E6A"/>
    <w:rPr>
      <w:b/>
      <w:sz w:val="24"/>
      <w:szCs w:val="24"/>
      <w:u w:val="single"/>
      <w:lang w:val="ru-RU" w:eastAsia="ar-SA" w:bidi="ar-SA"/>
    </w:rPr>
  </w:style>
  <w:style w:type="character" w:customStyle="1" w:styleId="2fb">
    <w:name w:val="Знак2 Знак Знак"/>
    <w:rsid w:val="00007E6A"/>
    <w:rPr>
      <w:b/>
      <w:bCs/>
      <w:sz w:val="24"/>
      <w:szCs w:val="24"/>
      <w:lang w:val="ru-RU" w:eastAsia="ar-SA" w:bidi="ar-SA"/>
    </w:rPr>
  </w:style>
  <w:style w:type="character" w:customStyle="1" w:styleId="1ffff3">
    <w:name w:val="Знак1 Знак Знак"/>
    <w:rsid w:val="00007E6A"/>
    <w:rPr>
      <w:sz w:val="24"/>
      <w:szCs w:val="24"/>
      <w:lang w:val="ru-RU" w:eastAsia="ar-SA" w:bidi="ar-SA"/>
    </w:rPr>
  </w:style>
  <w:style w:type="paragraph" w:customStyle="1" w:styleId="3f2">
    <w:name w:val="Название объекта3"/>
    <w:basedOn w:val="a"/>
    <w:rsid w:val="00007E6A"/>
    <w:pPr>
      <w:suppressAutoHyphens/>
      <w:spacing w:line="360" w:lineRule="auto"/>
      <w:ind w:left="1080" w:firstLine="709"/>
      <w:jc w:val="both"/>
    </w:pPr>
    <w:rPr>
      <w:rFonts w:ascii="Arial" w:hAnsi="Arial" w:cs="Arial"/>
      <w:spacing w:val="-5"/>
      <w:sz w:val="20"/>
      <w:szCs w:val="20"/>
      <w:lang w:eastAsia="ar-SA"/>
    </w:rPr>
  </w:style>
  <w:style w:type="paragraph" w:customStyle="1" w:styleId="57">
    <w:name w:val="Цитата5"/>
    <w:basedOn w:val="a"/>
    <w:rsid w:val="00007E6A"/>
    <w:pPr>
      <w:suppressAutoHyphens/>
      <w:spacing w:line="360" w:lineRule="auto"/>
      <w:ind w:left="526" w:right="43" w:firstLine="709"/>
      <w:jc w:val="both"/>
    </w:pPr>
    <w:rPr>
      <w:szCs w:val="20"/>
      <w:lang w:eastAsia="ar-SA"/>
    </w:rPr>
  </w:style>
  <w:style w:type="paragraph" w:customStyle="1" w:styleId="58">
    <w:name w:val="Маркированный список5"/>
    <w:basedOn w:val="a"/>
    <w:rsid w:val="00007E6A"/>
    <w:pPr>
      <w:suppressAutoHyphens/>
      <w:spacing w:before="280" w:after="280" w:line="360" w:lineRule="auto"/>
      <w:ind w:firstLine="709"/>
      <w:jc w:val="both"/>
    </w:pPr>
    <w:rPr>
      <w:szCs w:val="24"/>
      <w:lang w:eastAsia="ar-SA"/>
    </w:rPr>
  </w:style>
  <w:style w:type="paragraph" w:customStyle="1" w:styleId="59">
    <w:name w:val="Нумерованный список5"/>
    <w:basedOn w:val="a"/>
    <w:rsid w:val="00007E6A"/>
    <w:pPr>
      <w:suppressAutoHyphens/>
      <w:spacing w:before="280" w:after="280" w:line="360" w:lineRule="auto"/>
      <w:ind w:firstLine="709"/>
      <w:jc w:val="both"/>
    </w:pPr>
    <w:rPr>
      <w:szCs w:val="24"/>
      <w:lang w:eastAsia="ar-SA"/>
    </w:rPr>
  </w:style>
  <w:style w:type="character" w:customStyle="1" w:styleId="afffff6">
    <w:name w:val="Абзац списка Знак"/>
    <w:link w:val="afffff5"/>
    <w:uiPriority w:val="34"/>
    <w:rsid w:val="00007E6A"/>
    <w:rPr>
      <w:sz w:val="24"/>
      <w:szCs w:val="24"/>
      <w:lang w:eastAsia="ar-SA"/>
    </w:rPr>
  </w:style>
  <w:style w:type="paragraph" w:customStyle="1" w:styleId="2fc">
    <w:name w:val="Знак2"/>
    <w:basedOn w:val="a"/>
    <w:rsid w:val="00007E6A"/>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
    <w:basedOn w:val="a"/>
    <w:rsid w:val="00007E6A"/>
    <w:pPr>
      <w:spacing w:after="160" w:line="240" w:lineRule="exact"/>
    </w:pPr>
    <w:rPr>
      <w:rFonts w:ascii="Verdana" w:hAnsi="Verdana"/>
      <w:sz w:val="20"/>
      <w:szCs w:val="20"/>
      <w:lang w:val="en-US" w:eastAsia="en-US"/>
    </w:rPr>
  </w:style>
  <w:style w:type="paragraph" w:customStyle="1" w:styleId="xl183">
    <w:name w:val="xl183"/>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uiPriority w:val="99"/>
    <w:qFormat/>
    <w:rsid w:val="00007E6A"/>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uiPriority w:val="99"/>
    <w:qFormat/>
    <w:rsid w:val="00007E6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uiPriority w:val="99"/>
    <w:qFormat/>
    <w:rsid w:val="00007E6A"/>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uiPriority w:val="99"/>
    <w:qFormat/>
    <w:rsid w:val="00007E6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uiPriority w:val="99"/>
    <w:qFormat/>
    <w:rsid w:val="00007E6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uiPriority w:val="99"/>
    <w:qFormat/>
    <w:rsid w:val="00007E6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uiPriority w:val="99"/>
    <w:qFormat/>
    <w:rsid w:val="00007E6A"/>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uiPriority w:val="99"/>
    <w:qFormat/>
    <w:rsid w:val="00007E6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uiPriority w:val="99"/>
    <w:qFormat/>
    <w:rsid w:val="00007E6A"/>
    <w:pPr>
      <w:spacing w:before="100" w:beforeAutospacing="1" w:after="100" w:afterAutospacing="1"/>
      <w:textAlignment w:val="center"/>
    </w:pPr>
    <w:rPr>
      <w:sz w:val="18"/>
      <w:szCs w:val="18"/>
    </w:rPr>
  </w:style>
  <w:style w:type="paragraph" w:customStyle="1" w:styleId="xl220">
    <w:name w:val="xl220"/>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uiPriority w:val="99"/>
    <w:qFormat/>
    <w:rsid w:val="00007E6A"/>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uiPriority w:val="99"/>
    <w:qFormat/>
    <w:rsid w:val="00007E6A"/>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uiPriority w:val="99"/>
    <w:qFormat/>
    <w:rsid w:val="00007E6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uiPriority w:val="99"/>
    <w:qFormat/>
    <w:rsid w:val="00007E6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uiPriority w:val="99"/>
    <w:qFormat/>
    <w:rsid w:val="00007E6A"/>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uiPriority w:val="99"/>
    <w:qFormat/>
    <w:rsid w:val="00007E6A"/>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uiPriority w:val="99"/>
    <w:qFormat/>
    <w:rsid w:val="00007E6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uiPriority w:val="99"/>
    <w:qFormat/>
    <w:rsid w:val="00007E6A"/>
    <w:pPr>
      <w:spacing w:before="100" w:beforeAutospacing="1" w:after="100" w:afterAutospacing="1"/>
      <w:textAlignment w:val="center"/>
    </w:pPr>
    <w:rPr>
      <w:b/>
      <w:bCs/>
      <w:sz w:val="20"/>
      <w:szCs w:val="20"/>
    </w:rPr>
  </w:style>
  <w:style w:type="paragraph" w:customStyle="1" w:styleId="xl244">
    <w:name w:val="xl244"/>
    <w:basedOn w:val="a"/>
    <w:uiPriority w:val="99"/>
    <w:qFormat/>
    <w:rsid w:val="00007E6A"/>
    <w:pPr>
      <w:spacing w:before="100" w:beforeAutospacing="1" w:after="100" w:afterAutospacing="1"/>
      <w:textAlignment w:val="center"/>
    </w:pPr>
    <w:rPr>
      <w:sz w:val="16"/>
      <w:szCs w:val="16"/>
    </w:rPr>
  </w:style>
  <w:style w:type="paragraph" w:customStyle="1" w:styleId="ConsPlusTitlePage">
    <w:name w:val="ConsPlusTitlePage"/>
    <w:uiPriority w:val="99"/>
    <w:rsid w:val="00007E6A"/>
    <w:pPr>
      <w:autoSpaceDE w:val="0"/>
      <w:autoSpaceDN w:val="0"/>
      <w:adjustRightInd w:val="0"/>
    </w:pPr>
    <w:rPr>
      <w:rFonts w:ascii="Tahoma" w:hAnsi="Tahoma" w:cs="Tahoma"/>
      <w:sz w:val="28"/>
      <w:szCs w:val="28"/>
    </w:rPr>
  </w:style>
  <w:style w:type="paragraph" w:customStyle="1" w:styleId="ConsPlusJurTerm">
    <w:name w:val="ConsPlusJurTerm"/>
    <w:uiPriority w:val="99"/>
    <w:rsid w:val="00007E6A"/>
    <w:pPr>
      <w:autoSpaceDE w:val="0"/>
      <w:autoSpaceDN w:val="0"/>
      <w:adjustRightInd w:val="0"/>
    </w:pPr>
    <w:rPr>
      <w:rFonts w:ascii="Tahoma" w:hAnsi="Tahoma" w:cs="Tahoma"/>
      <w:sz w:val="26"/>
      <w:szCs w:val="26"/>
    </w:rPr>
  </w:style>
  <w:style w:type="character" w:customStyle="1" w:styleId="afffffc">
    <w:name w:val="Без интервала Знак"/>
    <w:link w:val="afffffb"/>
    <w:uiPriority w:val="1"/>
    <w:locked/>
    <w:rsid w:val="00007E6A"/>
    <w:rPr>
      <w:rFonts w:ascii="Calibri" w:hAnsi="Calibri"/>
      <w:sz w:val="22"/>
      <w:szCs w:val="22"/>
    </w:rPr>
  </w:style>
  <w:style w:type="character" w:customStyle="1" w:styleId="afffffff8">
    <w:name w:val="Схема документа Знак"/>
    <w:basedOn w:val="a1"/>
    <w:link w:val="afffffff9"/>
    <w:uiPriority w:val="99"/>
    <w:rsid w:val="00C147F0"/>
    <w:rPr>
      <w:rFonts w:ascii="Tahoma" w:hAnsi="Tahoma" w:cs="Tahoma"/>
      <w:sz w:val="16"/>
      <w:szCs w:val="16"/>
    </w:rPr>
  </w:style>
  <w:style w:type="paragraph" w:styleId="afffffff9">
    <w:name w:val="Document Map"/>
    <w:basedOn w:val="a"/>
    <w:link w:val="afffffff8"/>
    <w:uiPriority w:val="99"/>
    <w:unhideWhenUsed/>
    <w:rsid w:val="00C147F0"/>
    <w:rPr>
      <w:rFonts w:ascii="Tahoma" w:hAnsi="Tahoma" w:cs="Tahoma"/>
      <w:sz w:val="16"/>
      <w:szCs w:val="16"/>
    </w:rPr>
  </w:style>
  <w:style w:type="character" w:customStyle="1" w:styleId="1ffff4">
    <w:name w:val="Схема документа Знак1"/>
    <w:basedOn w:val="a1"/>
    <w:uiPriority w:val="99"/>
    <w:rsid w:val="00C147F0"/>
    <w:rPr>
      <w:rFonts w:ascii="Segoe UI" w:hAnsi="Segoe UI" w:cs="Segoe UI"/>
      <w:sz w:val="16"/>
      <w:szCs w:val="16"/>
    </w:rPr>
  </w:style>
  <w:style w:type="table" w:customStyle="1" w:styleId="1120">
    <w:name w:val="Сетка таблицы112"/>
    <w:basedOn w:val="a2"/>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4">
    <w:name w:val="Сетка таблицы21"/>
    <w:basedOn w:val="a2"/>
    <w:next w:val="ab"/>
    <w:uiPriority w:val="39"/>
    <w:rsid w:val="00C147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Нет списка11"/>
    <w:next w:val="a3"/>
    <w:uiPriority w:val="99"/>
    <w:semiHidden/>
    <w:unhideWhenUsed/>
    <w:rsid w:val="00C147F0"/>
  </w:style>
  <w:style w:type="table" w:customStyle="1" w:styleId="1111">
    <w:name w:val="Сетка таблицы1111"/>
    <w:basedOn w:val="a2"/>
    <w:next w:val="ab"/>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C147F0"/>
  </w:style>
  <w:style w:type="numbering" w:customStyle="1" w:styleId="List8">
    <w:name w:val="List 8"/>
    <w:basedOn w:val="a3"/>
    <w:rsid w:val="00C147F0"/>
    <w:pPr>
      <w:numPr>
        <w:numId w:val="3"/>
      </w:numPr>
    </w:pPr>
  </w:style>
  <w:style w:type="character" w:customStyle="1" w:styleId="FontStyle23">
    <w:name w:val="Font Style23"/>
    <w:uiPriority w:val="99"/>
    <w:rsid w:val="00C147F0"/>
    <w:rPr>
      <w:rFonts w:ascii="Times New Roman" w:hAnsi="Times New Roman" w:cs="Times New Roman" w:hint="default"/>
      <w:sz w:val="26"/>
    </w:rPr>
  </w:style>
  <w:style w:type="paragraph" w:customStyle="1" w:styleId="Style9">
    <w:name w:val="Style9"/>
    <w:basedOn w:val="a"/>
    <w:uiPriority w:val="99"/>
    <w:qFormat/>
    <w:rsid w:val="00C147F0"/>
    <w:pPr>
      <w:widowControl w:val="0"/>
      <w:autoSpaceDE w:val="0"/>
      <w:autoSpaceDN w:val="0"/>
      <w:adjustRightInd w:val="0"/>
      <w:spacing w:line="412" w:lineRule="exact"/>
      <w:ind w:firstLine="698"/>
      <w:jc w:val="both"/>
    </w:pPr>
    <w:rPr>
      <w:rFonts w:eastAsia="Calibri"/>
      <w:sz w:val="24"/>
      <w:szCs w:val="24"/>
    </w:rPr>
  </w:style>
  <w:style w:type="paragraph" w:customStyle="1" w:styleId="xl245">
    <w:name w:val="xl245"/>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uiPriority w:val="99"/>
    <w:qFormat/>
    <w:rsid w:val="00C147F0"/>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uiPriority w:val="99"/>
    <w:qFormat/>
    <w:rsid w:val="00C147F0"/>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uiPriority w:val="99"/>
    <w:qFormat/>
    <w:rsid w:val="00C147F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uiPriority w:val="99"/>
    <w:qFormat/>
    <w:rsid w:val="00C147F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uiPriority w:val="99"/>
    <w:qFormat/>
    <w:rsid w:val="00C147F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uiPriority w:val="99"/>
    <w:qFormat/>
    <w:rsid w:val="00C147F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uiPriority w:val="99"/>
    <w:qFormat/>
    <w:rsid w:val="00C147F0"/>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uiPriority w:val="99"/>
    <w:qFormat/>
    <w:rsid w:val="00C147F0"/>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uiPriority w:val="99"/>
    <w:qFormat/>
    <w:rsid w:val="00C147F0"/>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uiPriority w:val="99"/>
    <w:qFormat/>
    <w:rsid w:val="00C147F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uiPriority w:val="99"/>
    <w:qFormat/>
    <w:rsid w:val="00C147F0"/>
    <w:pPr>
      <w:spacing w:before="100" w:beforeAutospacing="1" w:after="100" w:afterAutospacing="1"/>
    </w:pPr>
    <w:rPr>
      <w:sz w:val="24"/>
      <w:szCs w:val="24"/>
    </w:rPr>
  </w:style>
  <w:style w:type="paragraph" w:customStyle="1" w:styleId="xl281">
    <w:name w:val="xl281"/>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C147F0"/>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C147F0"/>
    <w:pPr>
      <w:spacing w:before="100" w:beforeAutospacing="1" w:after="100" w:afterAutospacing="1"/>
      <w:jc w:val="center"/>
    </w:pPr>
    <w:rPr>
      <w:sz w:val="24"/>
      <w:szCs w:val="24"/>
    </w:rPr>
  </w:style>
  <w:style w:type="paragraph" w:customStyle="1" w:styleId="xl284">
    <w:name w:val="xl284"/>
    <w:basedOn w:val="a"/>
    <w:rsid w:val="00C147F0"/>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C147F0"/>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C147F0"/>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C147F0"/>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C147F0"/>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numbering" w:customStyle="1" w:styleId="49">
    <w:name w:val="Нет списка4"/>
    <w:next w:val="a3"/>
    <w:uiPriority w:val="99"/>
    <w:semiHidden/>
    <w:unhideWhenUsed/>
    <w:rsid w:val="00C147F0"/>
  </w:style>
  <w:style w:type="character" w:customStyle="1" w:styleId="1ffff5">
    <w:name w:val="Текст концевой сноски Знак1"/>
    <w:basedOn w:val="a1"/>
    <w:uiPriority w:val="99"/>
    <w:semiHidden/>
    <w:rsid w:val="00C147F0"/>
    <w:rPr>
      <w:rFonts w:ascii="Calibri" w:hAnsi="Calibri"/>
    </w:rPr>
  </w:style>
  <w:style w:type="table" w:customStyle="1" w:styleId="126">
    <w:name w:val="Сетка таблицы12"/>
    <w:basedOn w:val="a2"/>
    <w:rsid w:val="00C147F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basedOn w:val="a2"/>
    <w:uiPriority w:val="59"/>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
    <w:name w:val="Сетка таблицы111111"/>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uiPriority w:val="99"/>
    <w:rsid w:val="00C147F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
    <w:basedOn w:val="a2"/>
    <w:next w:val="ab"/>
    <w:uiPriority w:val="39"/>
    <w:rsid w:val="00C147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next w:val="ab"/>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1">
    <w:name w:val="List 81"/>
    <w:basedOn w:val="a3"/>
    <w:rsid w:val="00C147F0"/>
    <w:pPr>
      <w:numPr>
        <w:numId w:val="2"/>
      </w:numPr>
    </w:pPr>
  </w:style>
  <w:style w:type="table" w:customStyle="1" w:styleId="11112">
    <w:name w:val="Сетка таблицы11112"/>
    <w:basedOn w:val="a2"/>
    <w:uiPriority w:val="59"/>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76E44CD341F264D385E0981833495740D69682F0881B2491323522104642E19202542250771CD89C12F6B9EhAkAF" TargetMode="External"/><Relationship Id="rId18" Type="http://schemas.openxmlformats.org/officeDocument/2006/relationships/hyperlink" Target="consultantplus://offline/ref=097D3629CB3B799C3449F5B7ABB33C52BD5EA64B951E90D7D2488DEFD9k6jFG" TargetMode="External"/><Relationship Id="rId26" Type="http://schemas.openxmlformats.org/officeDocument/2006/relationships/hyperlink" Target="consultantplus://offline/ref=542D27A2F268A5E8C966C7225639EC0AD21036EDA371B01EB5C14F6949EBa1J" TargetMode="External"/><Relationship Id="rId3" Type="http://schemas.openxmlformats.org/officeDocument/2006/relationships/styles" Target="styles.xml"/><Relationship Id="rId21" Type="http://schemas.openxmlformats.org/officeDocument/2006/relationships/hyperlink" Target="consultantplus://offline/ref=542D27A2F268A5E8C966C7225639EC0AD21036EDA371B01EB5C14F6949EBa1J" TargetMode="External"/><Relationship Id="rId7" Type="http://schemas.openxmlformats.org/officeDocument/2006/relationships/endnotes" Target="endnotes.xml"/><Relationship Id="rId12" Type="http://schemas.openxmlformats.org/officeDocument/2006/relationships/hyperlink" Target="file:///\\SUN\documentation\&#1055;&#1054;&#1057;&#1058;&#1040;&#1053;&#1054;&#1042;&#1051;&#1045;&#1053;&#1048;&#1071;\I%20&#1082;&#1074;&#1072;&#1088;&#1090;&#1072;&#1083;\444%20&#1054;%20&#1089;&#1086;&#1079;&#1076;&#1072;&#1085;&#1080;&#1080;%20&#1088;&#1072;&#1073;&#1086;&#1095;&#1077;&#1081;%20&#1075;&#1088;&#1091;&#1087;&#1087;&#1099;.docx" TargetMode="External"/><Relationship Id="rId17" Type="http://schemas.openxmlformats.org/officeDocument/2006/relationships/hyperlink" Target="consultantplus://offline/ref=542D27A2F268A5E8C966C7225639EC0AD21E31EAAF72B01EB5C14F6949EBa1J" TargetMode="External"/><Relationship Id="rId25" Type="http://schemas.openxmlformats.org/officeDocument/2006/relationships/hyperlink" Target="consultantplus://offline/ref=CE783272C653A2BB6C71D2364F8D2FA4B2D12A62D1E4D217EA0D17FFDAC47BAC42AC4E88D8FBFDACo7N" TargetMode="External"/><Relationship Id="rId2" Type="http://schemas.openxmlformats.org/officeDocument/2006/relationships/numbering" Target="numbering.xml"/><Relationship Id="rId16" Type="http://schemas.openxmlformats.org/officeDocument/2006/relationships/hyperlink" Target="consultantplus://offline/ref=CE783272C653A2BB6C71D2364F8D2FA4B1D02F61D5E98F1DE2541BFDDDACoBN" TargetMode="External"/><Relationship Id="rId20" Type="http://schemas.openxmlformats.org/officeDocument/2006/relationships/hyperlink" Target="consultantplus://offline/ref=CE783272C653A2BB6C71D2364F8D2FA4B1D02F61D5E98F1DE2541BFDDDACoB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24" Type="http://schemas.openxmlformats.org/officeDocument/2006/relationships/hyperlink" Target="consultantplus://offline/ref=CE783272C653A2BB6C71D2364F8D2FA4B2D12A62D1E4D217EA0D17FFDAC47BAC42AC4E88D8F8FEACoBN"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CE783272C653A2BB6C71D2364F8D2FA4B1D02F61D5E98F1DE2541BFDDDACoBN" TargetMode="External"/><Relationship Id="rId28" Type="http://schemas.openxmlformats.org/officeDocument/2006/relationships/fontTable" Target="fontTable.xml"/><Relationship Id="rId10" Type="http://schemas.openxmlformats.org/officeDocument/2006/relationships/hyperlink" Target="consultantplus://offline/ref=4774C1876260579AF569B58F43D17F20AC54751B4D2ACD2148CA17B4CD8382840EB146DEA6757F3368C44EBEqFnAF" TargetMode="External"/><Relationship Id="rId19" Type="http://schemas.openxmlformats.org/officeDocument/2006/relationships/hyperlink" Target="consultantplus://offline/ref=BF92F50941EB206E540A892C02AE0D6B227C13FCF6E2437780B0F34BD34D8CAAADDD0B81C7DD98CC6EE4258BUAi1M"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header" Target="header1.xml"/><Relationship Id="rId22" Type="http://schemas.openxmlformats.org/officeDocument/2006/relationships/hyperlink" Target="consultantplus://offline/ref=542D27A2F268A5E8C966C7225639EC0AD21E31EAAF72B01EB5C14F6949EBa1J" TargetMode="External"/><Relationship Id="rId27" Type="http://schemas.openxmlformats.org/officeDocument/2006/relationships/hyperlink" Target="consultantplus://offline/ref=542D27A2F268A5E8C966C7225639EC0AD21E31EAAF72B01EB5C14F6949EBa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14164-AF06-4E50-BC73-52DDF0AF1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30566</Words>
  <Characters>174229</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2019-05-06T10:08:00Z</cp:lastPrinted>
  <dcterms:created xsi:type="dcterms:W3CDTF">2019-06-04T07:37:00Z</dcterms:created>
  <dcterms:modified xsi:type="dcterms:W3CDTF">2019-06-04T07:37:00Z</dcterms:modified>
</cp:coreProperties>
</file>